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Default Extension="jpg" ContentType="image/jpg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</Types>
</file>

<file path=_rels/.rels><?xml version="1.0" encoding="UTF-8" standalone="yes"?>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officeDocument/2006/relationships/extended-properties" Target="docProps/app.xml"/><Relationship Id="rId3" Type="http://schemas.openxmlformats.org/package/2006/relationships/metadata/core-properties" Target="docProps/core.xml"/></Relationships>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body>
    <w:p>
      <w:pPr>
        <w:rPr>
          <w:sz w:val="18"/>
          <w:szCs w:val="18"/>
        </w:rPr>
        <w:jc w:val="left"/>
        <w:spacing w:before="4" w:lineRule="exact" w:line="180"/>
      </w:pPr>
      <w:r>
        <w:rPr>
          <w:sz w:val="18"/>
          <w:szCs w:val="18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Arial" w:hAnsi="Arial" w:eastAsia="Arial" w:ascii="Arial"/>
          <w:sz w:val="19"/>
          <w:szCs w:val="19"/>
        </w:rPr>
        <w:jc w:val="left"/>
        <w:spacing w:before="38"/>
        <w:ind w:left="2022"/>
      </w:pPr>
      <w:r>
        <w:pict>
          <v:shape type="#_x0000_t75" style="position:absolute;margin-left:127.637pt;margin-top:3.04866pt;width:219.766pt;height:11.5211pt;mso-position-horizontal-relative:page;mso-position-vertical-relative:paragraph;z-index:-252">
            <v:imagedata o:title="" r:id="rId6"/>
          </v:shape>
        </w:pict>
      </w:r>
      <w:r>
        <w:rPr>
          <w:rFonts w:cs="Times New Roman" w:hAnsi="Times New Roman" w:eastAsia="Times New Roman" w:ascii="Times New Roman"/>
          <w:color w:val="1F1F1F"/>
          <w:spacing w:val="0"/>
          <w:w w:val="108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color w:val="2F2F2F"/>
          <w:spacing w:val="0"/>
          <w:w w:val="108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1F1F1F"/>
          <w:spacing w:val="0"/>
          <w:w w:val="108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color w:val="1F1F1F"/>
          <w:spacing w:val="0"/>
          <w:w w:val="108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color w:val="0E0E0E"/>
          <w:spacing w:val="0"/>
          <w:w w:val="108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color w:val="0E0E0E"/>
          <w:spacing w:val="0"/>
          <w:w w:val="108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color w:val="1F1F1F"/>
          <w:spacing w:val="0"/>
          <w:w w:val="108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color w:val="0E0E0E"/>
          <w:spacing w:val="0"/>
          <w:w w:val="108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1F1F1F"/>
          <w:spacing w:val="0"/>
          <w:w w:val="108"/>
          <w:sz w:val="22"/>
          <w:szCs w:val="22"/>
        </w:rPr>
        <w:t>ó</w:t>
      </w:r>
      <w:r>
        <w:rPr>
          <w:rFonts w:cs="Times New Roman" w:hAnsi="Times New Roman" w:eastAsia="Times New Roman" w:ascii="Times New Roman"/>
          <w:color w:val="0E0E0E"/>
          <w:spacing w:val="0"/>
          <w:w w:val="108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color w:val="0E0E0E"/>
          <w:spacing w:val="29"/>
          <w:w w:val="108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1F1F1F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color w:val="1F1F1F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color w:val="1F1F1F"/>
          <w:spacing w:val="0"/>
          <w:w w:val="100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color w:val="1F1F1F"/>
          <w:spacing w:val="0"/>
          <w:w w:val="100"/>
          <w:sz w:val="22"/>
          <w:szCs w:val="22"/>
        </w:rPr>
        <w:t>   </w:t>
      </w:r>
      <w:r>
        <w:rPr>
          <w:rFonts w:cs="Times New Roman" w:hAnsi="Times New Roman" w:eastAsia="Times New Roman" w:ascii="Times New Roman"/>
          <w:color w:val="1F1F1F"/>
          <w:spacing w:val="21"/>
          <w:w w:val="100"/>
          <w:sz w:val="22"/>
          <w:szCs w:val="22"/>
        </w:rPr>
        <w:t> </w:t>
      </w:r>
      <w:r>
        <w:rPr>
          <w:rFonts w:cs="Arial" w:hAnsi="Arial" w:eastAsia="Arial" w:ascii="Arial"/>
          <w:color w:val="3E3E3E"/>
          <w:spacing w:val="0"/>
          <w:w w:val="76"/>
          <w:sz w:val="19"/>
          <w:szCs w:val="19"/>
        </w:rPr>
        <w:t>N</w:t>
      </w:r>
      <w:r>
        <w:rPr>
          <w:rFonts w:cs="Arial" w:hAnsi="Arial" w:eastAsia="Arial" w:ascii="Arial"/>
          <w:color w:val="3E3E3E"/>
          <w:spacing w:val="0"/>
          <w:w w:val="106"/>
          <w:sz w:val="19"/>
          <w:szCs w:val="19"/>
        </w:rPr>
        <w:t>A</w:t>
      </w:r>
      <w:r>
        <w:rPr>
          <w:rFonts w:cs="Arial" w:hAnsi="Arial" w:eastAsia="Arial" w:ascii="Arial"/>
          <w:color w:val="3E3E3E"/>
          <w:spacing w:val="0"/>
          <w:w w:val="83"/>
          <w:sz w:val="19"/>
          <w:szCs w:val="19"/>
        </w:rPr>
        <w:t>C</w:t>
      </w:r>
      <w:r>
        <w:rPr>
          <w:rFonts w:cs="Arial" w:hAnsi="Arial" w:eastAsia="Arial" w:ascii="Arial"/>
          <w:color w:val="3E3E3E"/>
          <w:spacing w:val="0"/>
          <w:w w:val="182"/>
          <w:sz w:val="19"/>
          <w:szCs w:val="19"/>
        </w:rPr>
        <w:t>-</w:t>
      </w:r>
      <w:r>
        <w:rPr>
          <w:rFonts w:cs="Arial" w:hAnsi="Arial" w:eastAsia="Arial" w:ascii="Arial"/>
          <w:color w:val="535456"/>
          <w:spacing w:val="0"/>
          <w:w w:val="90"/>
          <w:sz w:val="19"/>
          <w:szCs w:val="19"/>
        </w:rPr>
        <w:t>D</w:t>
      </w:r>
      <w:r>
        <w:rPr>
          <w:rFonts w:cs="Arial" w:hAnsi="Arial" w:eastAsia="Arial" w:ascii="Arial"/>
          <w:color w:val="535456"/>
          <w:spacing w:val="0"/>
          <w:w w:val="84"/>
          <w:sz w:val="19"/>
          <w:szCs w:val="19"/>
        </w:rPr>
        <w:t>G</w:t>
      </w:r>
      <w:r>
        <w:rPr>
          <w:rFonts w:cs="Arial" w:hAnsi="Arial" w:eastAsia="Arial" w:ascii="Arial"/>
          <w:color w:val="535456"/>
          <w:spacing w:val="0"/>
          <w:w w:val="98"/>
          <w:sz w:val="19"/>
          <w:szCs w:val="19"/>
        </w:rPr>
        <w:t>E</w:t>
      </w:r>
      <w:r>
        <w:rPr>
          <w:rFonts w:cs="Arial" w:hAnsi="Arial" w:eastAsia="Arial" w:ascii="Arial"/>
          <w:color w:val="3E3E3E"/>
          <w:spacing w:val="0"/>
          <w:w w:val="90"/>
          <w:sz w:val="19"/>
          <w:szCs w:val="19"/>
        </w:rPr>
        <w:t>R</w:t>
      </w:r>
      <w:r>
        <w:rPr>
          <w:rFonts w:cs="Arial" w:hAnsi="Arial" w:eastAsia="Arial" w:ascii="Arial"/>
          <w:color w:val="3E3E3E"/>
          <w:spacing w:val="0"/>
          <w:w w:val="83"/>
          <w:sz w:val="19"/>
          <w:szCs w:val="19"/>
        </w:rPr>
        <w:t>C</w:t>
      </w:r>
      <w:r>
        <w:rPr>
          <w:rFonts w:cs="Arial" w:hAnsi="Arial" w:eastAsia="Arial" w:ascii="Arial"/>
          <w:color w:val="535456"/>
          <w:spacing w:val="0"/>
          <w:w w:val="84"/>
          <w:sz w:val="19"/>
          <w:szCs w:val="19"/>
        </w:rPr>
        <w:t>G</w:t>
      </w:r>
      <w:r>
        <w:rPr>
          <w:rFonts w:cs="Arial" w:hAnsi="Arial" w:eastAsia="Arial" w:ascii="Arial"/>
          <w:color w:val="535456"/>
          <w:spacing w:val="0"/>
          <w:w w:val="83"/>
          <w:sz w:val="19"/>
          <w:szCs w:val="19"/>
        </w:rPr>
        <w:t>C</w:t>
      </w:r>
      <w:r>
        <w:rPr>
          <w:rFonts w:cs="Arial" w:hAnsi="Arial" w:eastAsia="Arial" w:ascii="Arial"/>
          <w:color w:val="2F2F2F"/>
          <w:spacing w:val="0"/>
          <w:w w:val="99"/>
          <w:sz w:val="19"/>
          <w:szCs w:val="19"/>
        </w:rPr>
        <w:t>1</w:t>
      </w:r>
      <w:r>
        <w:rPr>
          <w:rFonts w:cs="Arial" w:hAnsi="Arial" w:eastAsia="Arial" w:ascii="Arial"/>
          <w:color w:val="3E3E3E"/>
          <w:spacing w:val="0"/>
          <w:w w:val="127"/>
          <w:sz w:val="19"/>
          <w:szCs w:val="19"/>
        </w:rPr>
        <w:t>6</w:t>
      </w:r>
      <w:r>
        <w:rPr>
          <w:rFonts w:cs="Arial" w:hAnsi="Arial" w:eastAsia="Arial" w:ascii="Arial"/>
          <w:color w:val="3E3E3E"/>
          <w:spacing w:val="0"/>
          <w:w w:val="197"/>
          <w:sz w:val="19"/>
          <w:szCs w:val="19"/>
        </w:rPr>
        <w:t>-</w:t>
      </w:r>
      <w:r>
        <w:rPr>
          <w:rFonts w:cs="Arial" w:hAnsi="Arial" w:eastAsia="Arial" w:ascii="Arial"/>
          <w:color w:val="3E3E3E"/>
          <w:spacing w:val="0"/>
          <w:w w:val="109"/>
          <w:sz w:val="19"/>
          <w:szCs w:val="19"/>
        </w:rPr>
        <w:t>0</w:t>
      </w:r>
      <w:r>
        <w:rPr>
          <w:rFonts w:cs="Arial" w:hAnsi="Arial" w:eastAsia="Arial" w:ascii="Arial"/>
          <w:color w:val="3E3E3E"/>
          <w:spacing w:val="0"/>
          <w:w w:val="118"/>
          <w:sz w:val="19"/>
          <w:szCs w:val="19"/>
        </w:rPr>
        <w:t>00</w:t>
      </w:r>
      <w:r>
        <w:rPr>
          <w:rFonts w:cs="Arial" w:hAnsi="Arial" w:eastAsia="Arial" w:ascii="Arial"/>
          <w:color w:val="3E3E3E"/>
          <w:spacing w:val="0"/>
          <w:w w:val="109"/>
          <w:sz w:val="19"/>
          <w:szCs w:val="19"/>
        </w:rPr>
        <w:t>0</w:t>
      </w:r>
      <w:r>
        <w:rPr>
          <w:rFonts w:cs="Arial" w:hAnsi="Arial" w:eastAsia="Arial" w:ascii="Arial"/>
          <w:color w:val="3E3E3E"/>
          <w:spacing w:val="0"/>
          <w:w w:val="118"/>
          <w:sz w:val="19"/>
          <w:szCs w:val="19"/>
        </w:rPr>
        <w:t>0</w:t>
      </w:r>
      <w:r>
        <w:rPr>
          <w:rFonts w:cs="Arial" w:hAnsi="Arial" w:eastAsia="Arial" w:ascii="Arial"/>
          <w:color w:val="3E3E3E"/>
          <w:spacing w:val="0"/>
          <w:w w:val="109"/>
          <w:sz w:val="19"/>
          <w:szCs w:val="19"/>
        </w:rPr>
        <w:t>3</w:t>
      </w:r>
      <w:r>
        <w:rPr>
          <w:rFonts w:cs="Arial" w:hAnsi="Arial" w:eastAsia="Arial" w:ascii="Arial"/>
          <w:color w:val="3E3E3E"/>
          <w:spacing w:val="0"/>
          <w:w w:val="118"/>
          <w:sz w:val="19"/>
          <w:szCs w:val="19"/>
        </w:rPr>
        <w:t>8</w:t>
      </w:r>
      <w:r>
        <w:rPr>
          <w:rFonts w:cs="Arial" w:hAnsi="Arial" w:eastAsia="Arial" w:ascii="Arial"/>
          <w:color w:val="535456"/>
          <w:spacing w:val="0"/>
          <w:w w:val="109"/>
          <w:sz w:val="19"/>
          <w:szCs w:val="19"/>
        </w:rPr>
        <w:t>5</w:t>
      </w:r>
      <w:r>
        <w:rPr>
          <w:rFonts w:cs="Arial" w:hAnsi="Arial" w:eastAsia="Arial" w:ascii="Arial"/>
          <w:color w:val="000000"/>
          <w:spacing w:val="0"/>
          <w:w w:val="100"/>
          <w:sz w:val="19"/>
          <w:szCs w:val="19"/>
        </w:rPr>
      </w:r>
    </w:p>
    <w:p>
      <w:pPr>
        <w:rPr>
          <w:sz w:val="16"/>
          <w:szCs w:val="16"/>
        </w:rPr>
        <w:jc w:val="left"/>
        <w:spacing w:before="1" w:lineRule="exact" w:line="160"/>
      </w:pPr>
      <w:r>
        <w:rPr>
          <w:sz w:val="16"/>
          <w:szCs w:val="16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center"/>
        <w:ind w:left="3511" w:right="4287"/>
      </w:pPr>
      <w:r>
        <w:pict>
          <v:shape type="#_x0000_t75" style="position:absolute;margin-left:178.98pt;margin-top:1.14866pt;width:219.766pt;height:25.9225pt;mso-position-horizontal-relative:page;mso-position-vertical-relative:paragraph;z-index:-253">
            <v:imagedata o:title="" r:id="rId7"/>
          </v:shape>
        </w:pict>
      </w:r>
      <w:r>
        <w:rPr>
          <w:rFonts w:cs="Times New Roman" w:hAnsi="Times New Roman" w:eastAsia="Times New Roman" w:ascii="Times New Roman"/>
          <w:color w:val="1F1F1F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color w:val="1F1F1F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color w:val="1F1F1F"/>
          <w:spacing w:val="3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1F1F1F"/>
          <w:spacing w:val="0"/>
          <w:w w:val="112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color w:val="1F1F1F"/>
          <w:spacing w:val="0"/>
          <w:w w:val="112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1F1F1F"/>
          <w:spacing w:val="0"/>
          <w:w w:val="112"/>
          <w:sz w:val="22"/>
          <w:szCs w:val="22"/>
        </w:rPr>
        <w:t>RE</w:t>
      </w:r>
      <w:r>
        <w:rPr>
          <w:rFonts w:cs="Times New Roman" w:hAnsi="Times New Roman" w:eastAsia="Times New Roman" w:ascii="Times New Roman"/>
          <w:color w:val="1F1F1F"/>
          <w:spacing w:val="0"/>
          <w:w w:val="112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color w:val="1F1F1F"/>
          <w:spacing w:val="0"/>
          <w:w w:val="112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color w:val="0E0E0E"/>
          <w:spacing w:val="0"/>
          <w:w w:val="112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color w:val="1F1F1F"/>
          <w:spacing w:val="0"/>
          <w:w w:val="112"/>
          <w:sz w:val="22"/>
          <w:szCs w:val="22"/>
        </w:rPr>
        <w:t>RA</w:t>
      </w:r>
      <w:r>
        <w:rPr>
          <w:rFonts w:cs="Times New Roman" w:hAnsi="Times New Roman" w:eastAsia="Times New Roman" w:ascii="Times New Roman"/>
          <w:color w:val="1F1F1F"/>
          <w:spacing w:val="29"/>
          <w:w w:val="112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1F1F1F"/>
          <w:spacing w:val="0"/>
          <w:w w:val="112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color w:val="1F1F1F"/>
          <w:spacing w:val="0"/>
          <w:w w:val="112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12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color w:val="1F1F1F"/>
          <w:spacing w:val="0"/>
          <w:w w:val="112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1F1F1F"/>
          <w:spacing w:val="0"/>
          <w:w w:val="112"/>
          <w:sz w:val="22"/>
          <w:szCs w:val="22"/>
        </w:rPr>
        <w:t>RA</w:t>
      </w:r>
      <w:r>
        <w:rPr>
          <w:rFonts w:cs="Times New Roman" w:hAnsi="Times New Roman" w:eastAsia="Times New Roman" w:ascii="Times New Roman"/>
          <w:color w:val="1F1F1F"/>
          <w:spacing w:val="0"/>
          <w:w w:val="112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color w:val="1F1F1F"/>
          <w:spacing w:val="10"/>
          <w:w w:val="112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1F1F1F"/>
          <w:spacing w:val="0"/>
          <w:w w:val="91"/>
          <w:sz w:val="22"/>
          <w:szCs w:val="22"/>
        </w:rPr>
        <w:t>(</w:t>
      </w:r>
      <w:r>
        <w:rPr>
          <w:rFonts w:cs="Times New Roman" w:hAnsi="Times New Roman" w:eastAsia="Times New Roman" w:ascii="Times New Roman"/>
          <w:color w:val="1F1F1F"/>
          <w:spacing w:val="0"/>
          <w:w w:val="101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color w:val="1F1F1F"/>
          <w:spacing w:val="0"/>
          <w:w w:val="104"/>
          <w:sz w:val="22"/>
          <w:szCs w:val="22"/>
        </w:rPr>
        <w:t>)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center"/>
        <w:spacing w:before="54"/>
        <w:ind w:left="3012" w:right="3798"/>
      </w:pPr>
      <w:r>
        <w:rPr>
          <w:rFonts w:cs="Times New Roman" w:hAnsi="Times New Roman" w:eastAsia="Times New Roman" w:ascii="Times New Roman"/>
          <w:color w:val="1F1F1F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color w:val="2F2F2F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1F1F1F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color w:val="1F1F1F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1F1F1F"/>
          <w:spacing w:val="1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1F1F1F"/>
          <w:spacing w:val="0"/>
          <w:w w:val="94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color w:val="1F1F1F"/>
          <w:spacing w:val="0"/>
          <w:w w:val="114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1F1F1F"/>
          <w:spacing w:val="0"/>
          <w:w w:val="124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color w:val="1F1F1F"/>
          <w:spacing w:val="0"/>
          <w:w w:val="102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color w:val="0E0E0E"/>
          <w:spacing w:val="0"/>
          <w:w w:val="13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1F1F1F"/>
          <w:spacing w:val="0"/>
          <w:w w:val="111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color w:val="0E0E0E"/>
          <w:spacing w:val="0"/>
          <w:w w:val="13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1F1F1F"/>
          <w:spacing w:val="0"/>
          <w:w w:val="114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color w:val="1F1F1F"/>
          <w:spacing w:val="1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color w:val="1F1F1F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1F1F1F"/>
          <w:spacing w:val="4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1F1F1F"/>
          <w:spacing w:val="0"/>
          <w:w w:val="109"/>
          <w:sz w:val="22"/>
          <w:szCs w:val="22"/>
        </w:rPr>
        <w:t>RE</w:t>
      </w:r>
      <w:r>
        <w:rPr>
          <w:rFonts w:cs="Times New Roman" w:hAnsi="Times New Roman" w:eastAsia="Times New Roman" w:ascii="Times New Roman"/>
          <w:color w:val="1F1F1F"/>
          <w:spacing w:val="0"/>
          <w:w w:val="109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color w:val="1F1F1F"/>
          <w:spacing w:val="0"/>
          <w:w w:val="109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color w:val="1F1F1F"/>
          <w:spacing w:val="0"/>
          <w:w w:val="109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color w:val="1F1F1F"/>
          <w:spacing w:val="0"/>
          <w:w w:val="109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color w:val="1F1F1F"/>
          <w:spacing w:val="19"/>
          <w:w w:val="109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78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1F1F1F"/>
          <w:spacing w:val="0"/>
          <w:w w:val="114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color w:val="1F1F1F"/>
          <w:spacing w:val="0"/>
          <w:w w:val="121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color w:val="1F1F1F"/>
          <w:spacing w:val="0"/>
          <w:w w:val="114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17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color w:val="1F1F1F"/>
          <w:spacing w:val="0"/>
          <w:w w:val="102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color w:val="1F1F1F"/>
          <w:spacing w:val="0"/>
          <w:w w:val="108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color w:val="1F1F1F"/>
          <w:spacing w:val="0"/>
          <w:w w:val="101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2"/>
          <w:szCs w:val="22"/>
        </w:rPr>
      </w:r>
    </w:p>
    <w:p>
      <w:pPr>
        <w:rPr>
          <w:sz w:val="16"/>
          <w:szCs w:val="16"/>
        </w:rPr>
        <w:jc w:val="left"/>
        <w:spacing w:before="1" w:lineRule="exact" w:line="160"/>
      </w:pPr>
      <w:r>
        <w:rPr>
          <w:sz w:val="16"/>
          <w:szCs w:val="16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9"/>
          <w:szCs w:val="29"/>
        </w:rPr>
        <w:jc w:val="left"/>
        <w:ind w:left="4249"/>
      </w:pPr>
      <w:r>
        <w:pict>
          <v:shape type="#_x0000_t75" style="position:absolute;margin-left:443.371pt;margin-top:5.94912pt;width:56.621pt;height:12.9612pt;mso-position-horizontal-relative:page;mso-position-vertical-relative:paragraph;z-index:-255">
            <v:imagedata o:title="" r:id="rId8"/>
          </v:shape>
        </w:pict>
      </w:r>
      <w:r>
        <w:pict>
          <v:shape type="#_x0000_t75" style="position:absolute;margin-left:238.96pt;margin-top:1.14866pt;width:100.286pt;height:10.561pt;mso-position-horizontal-relative:page;mso-position-vertical-relative:paragraph;z-index:-254">
            <v:imagedata o:title="" r:id="rId9"/>
          </v:shape>
        </w:pict>
      </w:r>
      <w:r>
        <w:rPr>
          <w:rFonts w:cs="Times New Roman" w:hAnsi="Times New Roman" w:eastAsia="Times New Roman" w:ascii="Times New Roman"/>
          <w:color w:val="2F2F2F"/>
          <w:spacing w:val="0"/>
          <w:w w:val="109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color w:val="1F1F1F"/>
          <w:spacing w:val="0"/>
          <w:w w:val="109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color w:val="1F1F1F"/>
          <w:spacing w:val="0"/>
          <w:w w:val="109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color w:val="1F1F1F"/>
          <w:spacing w:val="0"/>
          <w:w w:val="109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color w:val="1F1F1F"/>
          <w:spacing w:val="0"/>
          <w:w w:val="109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1F1F1F"/>
          <w:spacing w:val="0"/>
          <w:w w:val="109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color w:val="2F2F2F"/>
          <w:spacing w:val="0"/>
          <w:w w:val="109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1F1F1F"/>
          <w:spacing w:val="0"/>
          <w:w w:val="109"/>
          <w:sz w:val="22"/>
          <w:szCs w:val="22"/>
        </w:rPr>
        <w:t>RAN</w:t>
      </w:r>
      <w:r>
        <w:rPr>
          <w:rFonts w:cs="Times New Roman" w:hAnsi="Times New Roman" w:eastAsia="Times New Roman" w:ascii="Times New Roman"/>
          <w:color w:val="1F1F1F"/>
          <w:spacing w:val="0"/>
          <w:w w:val="109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color w:val="1F1F1F"/>
          <w:spacing w:val="0"/>
          <w:w w:val="109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color w:val="1F1F1F"/>
          <w:spacing w:val="0"/>
          <w:w w:val="109"/>
          <w:sz w:val="22"/>
          <w:szCs w:val="22"/>
        </w:rPr>
        <w:t>:</w:t>
      </w:r>
      <w:r>
        <w:rPr>
          <w:rFonts w:cs="Times New Roman" w:hAnsi="Times New Roman" w:eastAsia="Times New Roman" w:ascii="Times New Roman"/>
          <w:color w:val="1F1F1F"/>
          <w:spacing w:val="0"/>
          <w:w w:val="109"/>
          <w:sz w:val="22"/>
          <w:szCs w:val="22"/>
        </w:rPr>
        <w:t>                                  </w:t>
      </w:r>
      <w:r>
        <w:rPr>
          <w:rFonts w:cs="Times New Roman" w:hAnsi="Times New Roman" w:eastAsia="Times New Roman" w:ascii="Times New Roman"/>
          <w:color w:val="1F1F1F"/>
          <w:spacing w:val="21"/>
          <w:w w:val="109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537391"/>
          <w:spacing w:val="0"/>
          <w:w w:val="46"/>
          <w:position w:val="-13"/>
          <w:sz w:val="29"/>
          <w:szCs w:val="29"/>
        </w:rPr>
        <w:t>O</w:t>
      </w:r>
      <w:r>
        <w:rPr>
          <w:rFonts w:cs="Times New Roman" w:hAnsi="Times New Roman" w:eastAsia="Times New Roman" w:ascii="Times New Roman"/>
          <w:color w:val="537391"/>
          <w:spacing w:val="24"/>
          <w:w w:val="46"/>
          <w:position w:val="-13"/>
          <w:sz w:val="29"/>
          <w:szCs w:val="29"/>
        </w:rPr>
        <w:t> </w:t>
      </w:r>
      <w:r>
        <w:rPr>
          <w:rFonts w:cs="Times New Roman" w:hAnsi="Times New Roman" w:eastAsia="Times New Roman" w:ascii="Times New Roman"/>
          <w:color w:val="537391"/>
          <w:spacing w:val="0"/>
          <w:w w:val="46"/>
          <w:position w:val="-13"/>
          <w:sz w:val="29"/>
          <w:szCs w:val="29"/>
        </w:rPr>
        <w:t>9</w:t>
      </w:r>
      <w:r>
        <w:rPr>
          <w:rFonts w:cs="Times New Roman" w:hAnsi="Times New Roman" w:eastAsia="Times New Roman" w:ascii="Times New Roman"/>
          <w:color w:val="537391"/>
          <w:spacing w:val="0"/>
          <w:w w:val="46"/>
          <w:position w:val="-13"/>
          <w:sz w:val="29"/>
          <w:szCs w:val="29"/>
        </w:rPr>
        <w:t>  </w:t>
      </w:r>
      <w:r>
        <w:rPr>
          <w:rFonts w:cs="Times New Roman" w:hAnsi="Times New Roman" w:eastAsia="Times New Roman" w:ascii="Times New Roman"/>
          <w:color w:val="537391"/>
          <w:spacing w:val="24"/>
          <w:w w:val="46"/>
          <w:position w:val="-13"/>
          <w:sz w:val="29"/>
          <w:szCs w:val="29"/>
        </w:rPr>
        <w:t> </w:t>
      </w:r>
      <w:r>
        <w:rPr>
          <w:rFonts w:cs="Times New Roman" w:hAnsi="Times New Roman" w:eastAsia="Times New Roman" w:ascii="Times New Roman"/>
          <w:color w:val="537391"/>
          <w:spacing w:val="0"/>
          <w:w w:val="53"/>
          <w:position w:val="-13"/>
          <w:sz w:val="29"/>
          <w:szCs w:val="29"/>
        </w:rPr>
        <w:t>S</w:t>
      </w:r>
      <w:r>
        <w:rPr>
          <w:rFonts w:cs="Times New Roman" w:hAnsi="Times New Roman" w:eastAsia="Times New Roman" w:ascii="Times New Roman"/>
          <w:color w:val="537391"/>
          <w:spacing w:val="0"/>
          <w:w w:val="70"/>
          <w:position w:val="-13"/>
          <w:sz w:val="29"/>
          <w:szCs w:val="29"/>
        </w:rPr>
        <w:t>E</w:t>
      </w:r>
      <w:r>
        <w:rPr>
          <w:rFonts w:cs="Times New Roman" w:hAnsi="Times New Roman" w:eastAsia="Times New Roman" w:ascii="Times New Roman"/>
          <w:color w:val="537391"/>
          <w:spacing w:val="0"/>
          <w:w w:val="71"/>
          <w:position w:val="-13"/>
          <w:sz w:val="29"/>
          <w:szCs w:val="29"/>
        </w:rPr>
        <w:t>P</w:t>
      </w:r>
      <w:r>
        <w:rPr>
          <w:rFonts w:cs="Times New Roman" w:hAnsi="Times New Roman" w:eastAsia="Times New Roman" w:ascii="Times New Roman"/>
          <w:color w:val="537391"/>
          <w:spacing w:val="0"/>
          <w:w w:val="100"/>
          <w:position w:val="-13"/>
          <w:sz w:val="29"/>
          <w:szCs w:val="29"/>
        </w:rPr>
        <w:t> </w:t>
      </w:r>
      <w:r>
        <w:rPr>
          <w:rFonts w:cs="Times New Roman" w:hAnsi="Times New Roman" w:eastAsia="Times New Roman" w:ascii="Times New Roman"/>
          <w:color w:val="537391"/>
          <w:spacing w:val="-30"/>
          <w:w w:val="100"/>
          <w:position w:val="-13"/>
          <w:sz w:val="29"/>
          <w:szCs w:val="29"/>
        </w:rPr>
        <w:t> </w:t>
      </w:r>
      <w:r>
        <w:rPr>
          <w:rFonts w:cs="Times New Roman" w:hAnsi="Times New Roman" w:eastAsia="Times New Roman" w:ascii="Times New Roman"/>
          <w:color w:val="537391"/>
          <w:spacing w:val="0"/>
          <w:w w:val="52"/>
          <w:position w:val="-13"/>
          <w:sz w:val="29"/>
          <w:szCs w:val="29"/>
        </w:rPr>
        <w:t>2</w:t>
      </w:r>
      <w:r>
        <w:rPr>
          <w:rFonts w:cs="Times New Roman" w:hAnsi="Times New Roman" w:eastAsia="Times New Roman" w:ascii="Times New Roman"/>
          <w:color w:val="537391"/>
          <w:spacing w:val="0"/>
          <w:w w:val="66"/>
          <w:position w:val="-13"/>
          <w:sz w:val="29"/>
          <w:szCs w:val="29"/>
        </w:rPr>
        <w:t>0</w:t>
      </w:r>
      <w:r>
        <w:rPr>
          <w:rFonts w:cs="Times New Roman" w:hAnsi="Times New Roman" w:eastAsia="Times New Roman" w:ascii="Times New Roman"/>
          <w:color w:val="537391"/>
          <w:spacing w:val="0"/>
          <w:w w:val="39"/>
          <w:position w:val="-13"/>
          <w:sz w:val="29"/>
          <w:szCs w:val="29"/>
        </w:rPr>
        <w:t>1</w:t>
      </w:r>
      <w:r>
        <w:rPr>
          <w:rFonts w:cs="Times New Roman" w:hAnsi="Times New Roman" w:eastAsia="Times New Roman" w:ascii="Times New Roman"/>
          <w:color w:val="537391"/>
          <w:spacing w:val="0"/>
          <w:w w:val="66"/>
          <w:position w:val="-13"/>
          <w:sz w:val="29"/>
          <w:szCs w:val="29"/>
        </w:rPr>
        <w:t>6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position w:val="0"/>
          <w:sz w:val="29"/>
          <w:szCs w:val="29"/>
        </w:rPr>
      </w:r>
    </w:p>
    <w:p>
      <w:pPr>
        <w:rPr>
          <w:sz w:val="20"/>
          <w:szCs w:val="20"/>
        </w:rPr>
        <w:jc w:val="left"/>
        <w:spacing w:before="16"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1"/>
          <w:szCs w:val="21"/>
        </w:rPr>
        <w:jc w:val="both"/>
        <w:spacing w:lineRule="auto" w:line="305"/>
        <w:ind w:left="631" w:right="1380" w:firstLine="10"/>
      </w:pPr>
      <w:r>
        <w:pict>
          <v:shape type="#_x0000_t75" style="position:absolute;margin-left:58.0605pt;margin-top:0.681868pt;width:461.605pt;height:58.5656pt;mso-position-horizontal-relative:page;mso-position-vertical-relative:paragraph;z-index:-256">
            <v:imagedata o:title="" r:id="rId10"/>
          </v:shape>
        </w:pict>
      </w:r>
      <w:r>
        <w:rPr>
          <w:rFonts w:cs="Times New Roman" w:hAnsi="Times New Roman" w:eastAsia="Times New Roman" w:ascii="Times New Roman"/>
          <w:color w:val="2F2F2F"/>
          <w:spacing w:val="0"/>
          <w:w w:val="100"/>
          <w:sz w:val="21"/>
          <w:szCs w:val="21"/>
        </w:rPr>
        <w:t>Q</w:t>
      </w:r>
      <w:r>
        <w:rPr>
          <w:rFonts w:cs="Times New Roman" w:hAnsi="Times New Roman" w:eastAsia="Times New Roman" w:ascii="Times New Roman"/>
          <w:color w:val="1F1F1F"/>
          <w:spacing w:val="0"/>
          <w:w w:val="100"/>
          <w:sz w:val="21"/>
          <w:szCs w:val="21"/>
        </w:rPr>
        <w:t>u</w:t>
      </w:r>
      <w:r>
        <w:rPr>
          <w:rFonts w:cs="Times New Roman" w:hAnsi="Times New Roman" w:eastAsia="Times New Roman" w:ascii="Times New Roman"/>
          <w:color w:val="2F2F2F"/>
          <w:spacing w:val="0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2F2F2F"/>
          <w:spacing w:val="0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2F2F2F"/>
          <w:spacing w:val="13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3E3E3E"/>
          <w:spacing w:val="0"/>
          <w:w w:val="94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94"/>
          <w:sz w:val="21"/>
          <w:szCs w:val="21"/>
        </w:rPr>
        <w:t>l</w:t>
      </w:r>
      <w:r>
        <w:rPr>
          <w:rFonts w:cs="Times New Roman" w:hAnsi="Times New Roman" w:eastAsia="Times New Roman" w:ascii="Times New Roman"/>
          <w:color w:val="0E0E0E"/>
          <w:spacing w:val="0"/>
          <w:w w:val="94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0E0E0E"/>
          <w:spacing w:val="8"/>
          <w:w w:val="94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2F2F2F"/>
          <w:spacing w:val="0"/>
          <w:w w:val="110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color w:val="1F1F1F"/>
          <w:spacing w:val="0"/>
          <w:w w:val="110"/>
          <w:sz w:val="21"/>
          <w:szCs w:val="21"/>
        </w:rPr>
        <w:t>rt</w:t>
      </w:r>
      <w:r>
        <w:rPr>
          <w:rFonts w:cs="Times New Roman" w:hAnsi="Times New Roman" w:eastAsia="Times New Roman" w:ascii="Times New Roman"/>
          <w:color w:val="1F1F1F"/>
          <w:spacing w:val="0"/>
          <w:w w:val="110"/>
          <w:sz w:val="21"/>
          <w:szCs w:val="21"/>
        </w:rPr>
        <w:t>í</w:t>
      </w:r>
      <w:r>
        <w:rPr>
          <w:rFonts w:cs="Times New Roman" w:hAnsi="Times New Roman" w:eastAsia="Times New Roman" w:ascii="Times New Roman"/>
          <w:color w:val="2F2F2F"/>
          <w:spacing w:val="0"/>
          <w:w w:val="110"/>
          <w:sz w:val="21"/>
          <w:szCs w:val="21"/>
        </w:rPr>
        <w:t>c</w:t>
      </w:r>
      <w:r>
        <w:rPr>
          <w:rFonts w:cs="Times New Roman" w:hAnsi="Times New Roman" w:eastAsia="Times New Roman" w:ascii="Times New Roman"/>
          <w:color w:val="1F1F1F"/>
          <w:spacing w:val="0"/>
          <w:w w:val="110"/>
          <w:sz w:val="21"/>
          <w:szCs w:val="21"/>
        </w:rPr>
        <w:t>u</w:t>
      </w:r>
      <w:r>
        <w:rPr>
          <w:rFonts w:cs="Times New Roman" w:hAnsi="Times New Roman" w:eastAsia="Times New Roman" w:ascii="Times New Roman"/>
          <w:color w:val="1F1F1F"/>
          <w:spacing w:val="0"/>
          <w:w w:val="110"/>
          <w:sz w:val="21"/>
          <w:szCs w:val="21"/>
        </w:rPr>
        <w:t>l</w:t>
      </w:r>
      <w:r>
        <w:rPr>
          <w:rFonts w:cs="Times New Roman" w:hAnsi="Times New Roman" w:eastAsia="Times New Roman" w:ascii="Times New Roman"/>
          <w:color w:val="2F2F2F"/>
          <w:spacing w:val="0"/>
          <w:w w:val="110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color w:val="2F2F2F"/>
          <w:spacing w:val="39"/>
          <w:w w:val="11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2F2F2F"/>
          <w:spacing w:val="0"/>
          <w:w w:val="100"/>
          <w:sz w:val="21"/>
          <w:szCs w:val="21"/>
        </w:rPr>
        <w:t>8</w:t>
      </w:r>
      <w:r>
        <w:rPr>
          <w:rFonts w:cs="Times New Roman" w:hAnsi="Times New Roman" w:eastAsia="Times New Roman" w:ascii="Times New Roman"/>
          <w:color w:val="3E3E3E"/>
          <w:spacing w:val="0"/>
          <w:w w:val="100"/>
          <w:sz w:val="21"/>
          <w:szCs w:val="21"/>
        </w:rPr>
        <w:t>3</w:t>
      </w:r>
      <w:r>
        <w:rPr>
          <w:rFonts w:cs="Times New Roman" w:hAnsi="Times New Roman" w:eastAsia="Times New Roman" w:ascii="Times New Roman"/>
          <w:color w:val="3E3E3E"/>
          <w:spacing w:val="0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3E3E3E"/>
          <w:spacing w:val="0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F1F1F"/>
          <w:spacing w:val="0"/>
          <w:w w:val="100"/>
          <w:sz w:val="21"/>
          <w:szCs w:val="21"/>
        </w:rPr>
        <w:t>d</w:t>
      </w:r>
      <w:r>
        <w:rPr>
          <w:rFonts w:cs="Times New Roman" w:hAnsi="Times New Roman" w:eastAsia="Times New Roman" w:ascii="Times New Roman"/>
          <w:color w:val="3E3E3E"/>
          <w:spacing w:val="0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3E3E3E"/>
          <w:spacing w:val="0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3E3E3E"/>
          <w:spacing w:val="12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49"/>
          <w:sz w:val="21"/>
          <w:szCs w:val="21"/>
        </w:rPr>
        <w:t>l</w:t>
      </w:r>
      <w:r>
        <w:rPr>
          <w:rFonts w:cs="Times New Roman" w:hAnsi="Times New Roman" w:eastAsia="Times New Roman" w:ascii="Times New Roman"/>
          <w:color w:val="2F2F2F"/>
          <w:spacing w:val="0"/>
          <w:w w:val="134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color w:val="2F2F2F"/>
          <w:spacing w:val="33"/>
          <w:w w:val="134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2F2F2F"/>
          <w:spacing w:val="0"/>
          <w:w w:val="102"/>
          <w:sz w:val="21"/>
          <w:szCs w:val="21"/>
        </w:rPr>
        <w:t>C</w:t>
      </w:r>
      <w:r>
        <w:rPr>
          <w:rFonts w:cs="Times New Roman" w:hAnsi="Times New Roman" w:eastAsia="Times New Roman" w:ascii="Times New Roman"/>
          <w:color w:val="3E3E3E"/>
          <w:spacing w:val="0"/>
          <w:w w:val="118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color w:val="1F1F1F"/>
          <w:spacing w:val="0"/>
          <w:w w:val="109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color w:val="3E3E3E"/>
          <w:spacing w:val="0"/>
          <w:w w:val="117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color w:val="2F2F2F"/>
          <w:spacing w:val="0"/>
          <w:w w:val="131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color w:val="1F1F1F"/>
          <w:spacing w:val="0"/>
          <w:w w:val="82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color w:val="1F1F1F"/>
          <w:spacing w:val="0"/>
          <w:w w:val="131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color w:val="1F1F1F"/>
          <w:spacing w:val="0"/>
          <w:w w:val="100"/>
          <w:sz w:val="21"/>
          <w:szCs w:val="21"/>
        </w:rPr>
        <w:t>u</w:t>
      </w:r>
      <w:r>
        <w:rPr>
          <w:rFonts w:cs="Times New Roman" w:hAnsi="Times New Roman" w:eastAsia="Times New Roman" w:ascii="Times New Roman"/>
          <w:color w:val="3E3E3E"/>
          <w:spacing w:val="0"/>
          <w:w w:val="123"/>
          <w:sz w:val="21"/>
          <w:szCs w:val="21"/>
        </w:rPr>
        <w:t>c</w:t>
      </w:r>
      <w:r>
        <w:rPr>
          <w:rFonts w:cs="Times New Roman" w:hAnsi="Times New Roman" w:eastAsia="Times New Roman" w:ascii="Times New Roman"/>
          <w:color w:val="1F1F1F"/>
          <w:spacing w:val="0"/>
          <w:w w:val="98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color w:val="3E3E3E"/>
          <w:spacing w:val="0"/>
          <w:w w:val="118"/>
          <w:sz w:val="21"/>
          <w:szCs w:val="21"/>
        </w:rPr>
        <w:t>ó</w:t>
      </w:r>
      <w:r>
        <w:rPr>
          <w:rFonts w:cs="Times New Roman" w:hAnsi="Times New Roman" w:eastAsia="Times New Roman" w:ascii="Times New Roman"/>
          <w:color w:val="1F1F1F"/>
          <w:spacing w:val="0"/>
          <w:w w:val="10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color w:val="1F1F1F"/>
          <w:spacing w:val="0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F1F1F"/>
          <w:spacing w:val="0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F1F1F"/>
          <w:spacing w:val="0"/>
          <w:w w:val="100"/>
          <w:sz w:val="21"/>
          <w:szCs w:val="21"/>
        </w:rPr>
        <w:t>d</w:t>
      </w:r>
      <w:r>
        <w:rPr>
          <w:rFonts w:cs="Times New Roman" w:hAnsi="Times New Roman" w:eastAsia="Times New Roman" w:ascii="Times New Roman"/>
          <w:color w:val="3E3E3E"/>
          <w:spacing w:val="0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3E3E3E"/>
          <w:spacing w:val="0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3E3E3E"/>
          <w:spacing w:val="12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49"/>
          <w:sz w:val="21"/>
          <w:szCs w:val="21"/>
        </w:rPr>
        <w:t>l</w:t>
      </w:r>
      <w:r>
        <w:rPr>
          <w:rFonts w:cs="Times New Roman" w:hAnsi="Times New Roman" w:eastAsia="Times New Roman" w:ascii="Times New Roman"/>
          <w:color w:val="2F2F2F"/>
          <w:spacing w:val="0"/>
          <w:w w:val="134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color w:val="2F2F2F"/>
          <w:spacing w:val="33"/>
          <w:w w:val="134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F1F1F"/>
          <w:spacing w:val="0"/>
          <w:w w:val="111"/>
          <w:sz w:val="21"/>
          <w:szCs w:val="21"/>
        </w:rPr>
        <w:t>R</w:t>
      </w:r>
      <w:r>
        <w:rPr>
          <w:rFonts w:cs="Times New Roman" w:hAnsi="Times New Roman" w:eastAsia="Times New Roman" w:ascii="Times New Roman"/>
          <w:color w:val="2F2F2F"/>
          <w:spacing w:val="0"/>
          <w:w w:val="111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1F1F1F"/>
          <w:spacing w:val="0"/>
          <w:w w:val="111"/>
          <w:sz w:val="21"/>
          <w:szCs w:val="21"/>
        </w:rPr>
        <w:t>p</w:t>
      </w:r>
      <w:r>
        <w:rPr>
          <w:rFonts w:cs="Times New Roman" w:hAnsi="Times New Roman" w:eastAsia="Times New Roman" w:ascii="Times New Roman"/>
          <w:color w:val="1F1F1F"/>
          <w:spacing w:val="0"/>
          <w:w w:val="111"/>
          <w:sz w:val="21"/>
          <w:szCs w:val="21"/>
        </w:rPr>
        <w:t>ú</w:t>
      </w:r>
      <w:r>
        <w:rPr>
          <w:rFonts w:cs="Times New Roman" w:hAnsi="Times New Roman" w:eastAsia="Times New Roman" w:ascii="Times New Roman"/>
          <w:color w:val="1F1F1F"/>
          <w:spacing w:val="0"/>
          <w:w w:val="111"/>
          <w:sz w:val="21"/>
          <w:szCs w:val="21"/>
        </w:rPr>
        <w:t>b</w:t>
      </w:r>
      <w:r>
        <w:rPr>
          <w:rFonts w:cs="Times New Roman" w:hAnsi="Times New Roman" w:eastAsia="Times New Roman" w:ascii="Times New Roman"/>
          <w:color w:val="1F1F1F"/>
          <w:spacing w:val="0"/>
          <w:w w:val="111"/>
          <w:sz w:val="21"/>
          <w:szCs w:val="21"/>
        </w:rPr>
        <w:t>l</w:t>
      </w:r>
      <w:r>
        <w:rPr>
          <w:rFonts w:cs="Times New Roman" w:hAnsi="Times New Roman" w:eastAsia="Times New Roman" w:ascii="Times New Roman"/>
          <w:color w:val="1F1F1F"/>
          <w:spacing w:val="0"/>
          <w:w w:val="111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color w:val="2F2F2F"/>
          <w:spacing w:val="0"/>
          <w:w w:val="111"/>
          <w:sz w:val="21"/>
          <w:szCs w:val="21"/>
        </w:rPr>
        <w:t>c</w:t>
      </w:r>
      <w:r>
        <w:rPr>
          <w:rFonts w:cs="Times New Roman" w:hAnsi="Times New Roman" w:eastAsia="Times New Roman" w:ascii="Times New Roman"/>
          <w:color w:val="2F2F2F"/>
          <w:spacing w:val="0"/>
          <w:w w:val="111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color w:val="2F2F2F"/>
          <w:spacing w:val="27"/>
          <w:w w:val="111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F1F1F"/>
          <w:spacing w:val="0"/>
          <w:w w:val="100"/>
          <w:sz w:val="21"/>
          <w:szCs w:val="21"/>
        </w:rPr>
        <w:t>d</w:t>
      </w:r>
      <w:r>
        <w:rPr>
          <w:rFonts w:cs="Times New Roman" w:hAnsi="Times New Roman" w:eastAsia="Times New Roman" w:ascii="Times New Roman"/>
          <w:color w:val="3E3E3E"/>
          <w:spacing w:val="0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1"/>
          <w:szCs w:val="21"/>
        </w:rPr>
        <w:t>l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0E0E0E"/>
          <w:spacing w:val="20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2F2F2F"/>
          <w:spacing w:val="0"/>
          <w:w w:val="109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2F2F2F"/>
          <w:spacing w:val="0"/>
          <w:w w:val="109"/>
          <w:sz w:val="21"/>
          <w:szCs w:val="21"/>
        </w:rPr>
        <w:t>c</w:t>
      </w:r>
      <w:r>
        <w:rPr>
          <w:rFonts w:cs="Times New Roman" w:hAnsi="Times New Roman" w:eastAsia="Times New Roman" w:ascii="Times New Roman"/>
          <w:color w:val="1F1F1F"/>
          <w:spacing w:val="0"/>
          <w:w w:val="109"/>
          <w:sz w:val="21"/>
          <w:szCs w:val="21"/>
        </w:rPr>
        <w:t>u</w:t>
      </w:r>
      <w:r>
        <w:rPr>
          <w:rFonts w:cs="Times New Roman" w:hAnsi="Times New Roman" w:eastAsia="Times New Roman" w:ascii="Times New Roman"/>
          <w:color w:val="2F2F2F"/>
          <w:spacing w:val="0"/>
          <w:w w:val="109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color w:val="1F1F1F"/>
          <w:spacing w:val="0"/>
          <w:w w:val="109"/>
          <w:sz w:val="21"/>
          <w:szCs w:val="21"/>
        </w:rPr>
        <w:t>d</w:t>
      </w:r>
      <w:r>
        <w:rPr>
          <w:rFonts w:cs="Times New Roman" w:hAnsi="Times New Roman" w:eastAsia="Times New Roman" w:ascii="Times New Roman"/>
          <w:color w:val="2F2F2F"/>
          <w:spacing w:val="0"/>
          <w:w w:val="109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color w:val="1F1F1F"/>
          <w:spacing w:val="0"/>
          <w:w w:val="109"/>
          <w:sz w:val="21"/>
          <w:szCs w:val="21"/>
        </w:rPr>
        <w:t>r</w:t>
      </w:r>
      <w:r>
        <w:rPr>
          <w:rFonts w:cs="Times New Roman" w:hAnsi="Times New Roman" w:eastAsia="Times New Roman" w:ascii="Times New Roman"/>
          <w:color w:val="1F1F1F"/>
          <w:spacing w:val="29"/>
          <w:w w:val="109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3E3E3E"/>
          <w:spacing w:val="0"/>
          <w:w w:val="109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3E3E3E"/>
          <w:spacing w:val="0"/>
          <w:w w:val="109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color w:val="2F2F2F"/>
          <w:spacing w:val="0"/>
          <w:w w:val="109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color w:val="3E3E3E"/>
          <w:spacing w:val="0"/>
          <w:w w:val="109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color w:val="1F1F1F"/>
          <w:spacing w:val="0"/>
          <w:w w:val="109"/>
          <w:sz w:val="21"/>
          <w:szCs w:val="21"/>
        </w:rPr>
        <w:t>b</w:t>
      </w:r>
      <w:r>
        <w:rPr>
          <w:rFonts w:cs="Times New Roman" w:hAnsi="Times New Roman" w:eastAsia="Times New Roman" w:ascii="Times New Roman"/>
          <w:color w:val="0E0E0E"/>
          <w:spacing w:val="0"/>
          <w:w w:val="109"/>
          <w:sz w:val="21"/>
          <w:szCs w:val="21"/>
        </w:rPr>
        <w:t>l</w:t>
      </w:r>
      <w:r>
        <w:rPr>
          <w:rFonts w:cs="Times New Roman" w:hAnsi="Times New Roman" w:eastAsia="Times New Roman" w:ascii="Times New Roman"/>
          <w:color w:val="2F2F2F"/>
          <w:spacing w:val="0"/>
          <w:w w:val="109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2F2F2F"/>
          <w:spacing w:val="0"/>
          <w:w w:val="109"/>
          <w:sz w:val="21"/>
          <w:szCs w:val="21"/>
        </w:rPr>
        <w:t>c</w:t>
      </w:r>
      <w:r>
        <w:rPr>
          <w:rFonts w:cs="Times New Roman" w:hAnsi="Times New Roman" w:eastAsia="Times New Roman" w:ascii="Times New Roman"/>
          <w:color w:val="3E3E3E"/>
          <w:spacing w:val="0"/>
          <w:w w:val="109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3E3E3E"/>
          <w:spacing w:val="41"/>
          <w:w w:val="109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F1F1F"/>
          <w:spacing w:val="0"/>
          <w:w w:val="100"/>
          <w:sz w:val="21"/>
          <w:szCs w:val="21"/>
        </w:rPr>
        <w:t>q</w:t>
      </w:r>
      <w:r>
        <w:rPr>
          <w:rFonts w:cs="Times New Roman" w:hAnsi="Times New Roman" w:eastAsia="Times New Roman" w:ascii="Times New Roman"/>
          <w:color w:val="2F2F2F"/>
          <w:spacing w:val="0"/>
          <w:w w:val="100"/>
          <w:sz w:val="21"/>
          <w:szCs w:val="21"/>
        </w:rPr>
        <w:t>u</w:t>
      </w:r>
      <w:r>
        <w:rPr>
          <w:rFonts w:cs="Times New Roman" w:hAnsi="Times New Roman" w:eastAsia="Times New Roman" w:ascii="Times New Roman"/>
          <w:color w:val="3E3E3E"/>
          <w:spacing w:val="0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3E3E3E"/>
          <w:spacing w:val="0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3E3E3E"/>
          <w:spacing w:val="11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3E3E3E"/>
          <w:spacing w:val="0"/>
          <w:w w:val="100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color w:val="2F2F2F"/>
          <w:spacing w:val="0"/>
          <w:w w:val="100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color w:val="1F1F1F"/>
          <w:spacing w:val="0"/>
          <w:w w:val="10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color w:val="1F1F1F"/>
          <w:spacing w:val="0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F1F1F"/>
          <w:spacing w:val="3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F1F1F"/>
          <w:spacing w:val="0"/>
          <w:w w:val="110"/>
          <w:sz w:val="21"/>
          <w:szCs w:val="21"/>
        </w:rPr>
        <w:t>d</w:t>
      </w:r>
      <w:r>
        <w:rPr>
          <w:rFonts w:cs="Times New Roman" w:hAnsi="Times New Roman" w:eastAsia="Times New Roman" w:ascii="Times New Roman"/>
          <w:color w:val="3E3E3E"/>
          <w:spacing w:val="0"/>
          <w:w w:val="11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2F2F2F"/>
          <w:spacing w:val="0"/>
          <w:w w:val="110"/>
          <w:sz w:val="21"/>
          <w:szCs w:val="21"/>
        </w:rPr>
        <w:t>b</w:t>
      </w:r>
      <w:r>
        <w:rPr>
          <w:rFonts w:cs="Times New Roman" w:hAnsi="Times New Roman" w:eastAsia="Times New Roman" w:ascii="Times New Roman"/>
          <w:color w:val="3E3E3E"/>
          <w:spacing w:val="0"/>
          <w:w w:val="11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2F2F2F"/>
          <w:spacing w:val="0"/>
          <w:w w:val="110"/>
          <w:sz w:val="21"/>
          <w:szCs w:val="21"/>
        </w:rPr>
        <w:t>r</w:t>
      </w:r>
      <w:r>
        <w:rPr>
          <w:rFonts w:cs="Times New Roman" w:hAnsi="Times New Roman" w:eastAsia="Times New Roman" w:ascii="Times New Roman"/>
          <w:color w:val="2F2F2F"/>
          <w:spacing w:val="0"/>
          <w:w w:val="11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3E3E3E"/>
          <w:spacing w:val="0"/>
          <w:w w:val="110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color w:val="3E3E3E"/>
          <w:spacing w:val="30"/>
          <w:w w:val="11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3E3E3E"/>
          <w:spacing w:val="0"/>
          <w:w w:val="100"/>
          <w:sz w:val="21"/>
          <w:szCs w:val="21"/>
        </w:rPr>
        <w:t>y</w:t>
      </w:r>
      <w:r>
        <w:rPr>
          <w:rFonts w:cs="Times New Roman" w:hAnsi="Times New Roman" w:eastAsia="Times New Roman" w:ascii="Times New Roman"/>
          <w:color w:val="3E3E3E"/>
          <w:spacing w:val="0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F1F1F"/>
          <w:spacing w:val="0"/>
          <w:w w:val="110"/>
          <w:sz w:val="21"/>
          <w:szCs w:val="21"/>
        </w:rPr>
        <w:t>r</w:t>
      </w:r>
      <w:r>
        <w:rPr>
          <w:rFonts w:cs="Times New Roman" w:hAnsi="Times New Roman" w:eastAsia="Times New Roman" w:ascii="Times New Roman"/>
          <w:color w:val="3E3E3E"/>
          <w:spacing w:val="0"/>
          <w:w w:val="11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3E3E3E"/>
          <w:spacing w:val="0"/>
          <w:w w:val="110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color w:val="1F1F1F"/>
          <w:spacing w:val="0"/>
          <w:w w:val="110"/>
          <w:sz w:val="21"/>
          <w:szCs w:val="21"/>
        </w:rPr>
        <w:t>p</w:t>
      </w:r>
      <w:r>
        <w:rPr>
          <w:rFonts w:cs="Times New Roman" w:hAnsi="Times New Roman" w:eastAsia="Times New Roman" w:ascii="Times New Roman"/>
          <w:color w:val="2F2F2F"/>
          <w:spacing w:val="0"/>
          <w:w w:val="110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color w:val="1F1F1F"/>
          <w:spacing w:val="0"/>
          <w:w w:val="11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color w:val="3E3E3E"/>
          <w:spacing w:val="0"/>
          <w:w w:val="110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color w:val="2F2F2F"/>
          <w:spacing w:val="0"/>
          <w:w w:val="110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color w:val="1F1F1F"/>
          <w:spacing w:val="0"/>
          <w:w w:val="110"/>
          <w:sz w:val="21"/>
          <w:szCs w:val="21"/>
        </w:rPr>
        <w:t>b</w:t>
      </w:r>
      <w:r>
        <w:rPr>
          <w:rFonts w:cs="Times New Roman" w:hAnsi="Times New Roman" w:eastAsia="Times New Roman" w:ascii="Times New Roman"/>
          <w:color w:val="1F1F1F"/>
          <w:spacing w:val="0"/>
          <w:w w:val="110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color w:val="0E0E0E"/>
          <w:spacing w:val="0"/>
          <w:w w:val="110"/>
          <w:sz w:val="21"/>
          <w:szCs w:val="21"/>
        </w:rPr>
        <w:t>l</w:t>
      </w:r>
      <w:r>
        <w:rPr>
          <w:rFonts w:cs="Times New Roman" w:hAnsi="Times New Roman" w:eastAsia="Times New Roman" w:ascii="Times New Roman"/>
          <w:color w:val="1F1F1F"/>
          <w:spacing w:val="0"/>
          <w:w w:val="110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color w:val="1F1F1F"/>
          <w:spacing w:val="0"/>
          <w:w w:val="110"/>
          <w:sz w:val="21"/>
          <w:szCs w:val="21"/>
        </w:rPr>
        <w:t>d</w:t>
      </w:r>
      <w:r>
        <w:rPr>
          <w:rFonts w:cs="Times New Roman" w:hAnsi="Times New Roman" w:eastAsia="Times New Roman" w:ascii="Times New Roman"/>
          <w:color w:val="2F2F2F"/>
          <w:spacing w:val="0"/>
          <w:w w:val="110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color w:val="1F1F1F"/>
          <w:spacing w:val="0"/>
          <w:w w:val="110"/>
          <w:sz w:val="21"/>
          <w:szCs w:val="21"/>
        </w:rPr>
        <w:t>d</w:t>
      </w:r>
      <w:r>
        <w:rPr>
          <w:rFonts w:cs="Times New Roman" w:hAnsi="Times New Roman" w:eastAsia="Times New Roman" w:ascii="Times New Roman"/>
          <w:color w:val="3E3E3E"/>
          <w:spacing w:val="0"/>
          <w:w w:val="11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3E3E3E"/>
          <w:spacing w:val="0"/>
          <w:w w:val="110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color w:val="3E3E3E"/>
          <w:spacing w:val="26"/>
          <w:w w:val="11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F1F1F"/>
          <w:spacing w:val="0"/>
          <w:w w:val="100"/>
          <w:sz w:val="21"/>
          <w:szCs w:val="21"/>
        </w:rPr>
        <w:t>d</w:t>
      </w:r>
      <w:r>
        <w:rPr>
          <w:rFonts w:cs="Times New Roman" w:hAnsi="Times New Roman" w:eastAsia="Times New Roman" w:ascii="Times New Roman"/>
          <w:color w:val="3E3E3E"/>
          <w:spacing w:val="0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3E3E3E"/>
          <w:spacing w:val="42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F1F1F"/>
          <w:spacing w:val="0"/>
          <w:w w:val="65"/>
          <w:sz w:val="21"/>
          <w:szCs w:val="21"/>
        </w:rPr>
        <w:t>l</w:t>
      </w:r>
      <w:r>
        <w:rPr>
          <w:rFonts w:cs="Times New Roman" w:hAnsi="Times New Roman" w:eastAsia="Times New Roman" w:ascii="Times New Roman"/>
          <w:color w:val="2F2F2F"/>
          <w:spacing w:val="0"/>
          <w:w w:val="118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color w:val="3E3E3E"/>
          <w:spacing w:val="0"/>
          <w:w w:val="117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color w:val="3E3E3E"/>
          <w:spacing w:val="21"/>
          <w:w w:val="117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17"/>
          <w:sz w:val="21"/>
          <w:szCs w:val="21"/>
        </w:rPr>
        <w:t>h</w:t>
      </w:r>
      <w:r>
        <w:rPr>
          <w:rFonts w:cs="Times New Roman" w:hAnsi="Times New Roman" w:eastAsia="Times New Roman" w:ascii="Times New Roman"/>
          <w:color w:val="2F2F2F"/>
          <w:spacing w:val="0"/>
          <w:w w:val="113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color w:val="1F1F1F"/>
          <w:spacing w:val="0"/>
          <w:w w:val="109"/>
          <w:sz w:val="21"/>
          <w:szCs w:val="21"/>
        </w:rPr>
        <w:t>b</w:t>
      </w:r>
      <w:r>
        <w:rPr>
          <w:rFonts w:cs="Times New Roman" w:hAnsi="Times New Roman" w:eastAsia="Times New Roman" w:ascii="Times New Roman"/>
          <w:color w:val="1F1F1F"/>
          <w:spacing w:val="0"/>
          <w:w w:val="98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color w:val="1F1F1F"/>
          <w:spacing w:val="0"/>
          <w:w w:val="148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color w:val="2F2F2F"/>
          <w:spacing w:val="0"/>
          <w:w w:val="103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color w:val="1F1F1F"/>
          <w:spacing w:val="0"/>
          <w:w w:val="10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color w:val="1F1F1F"/>
          <w:spacing w:val="0"/>
          <w:w w:val="148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color w:val="3E3E3E"/>
          <w:spacing w:val="0"/>
          <w:w w:val="103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3E3E3E"/>
          <w:spacing w:val="0"/>
          <w:w w:val="117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color w:val="3E3E3E"/>
          <w:spacing w:val="21"/>
          <w:w w:val="117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F1F1F"/>
          <w:spacing w:val="0"/>
          <w:w w:val="100"/>
          <w:sz w:val="21"/>
          <w:szCs w:val="21"/>
        </w:rPr>
        <w:t>d</w:t>
      </w:r>
      <w:r>
        <w:rPr>
          <w:rFonts w:cs="Times New Roman" w:hAnsi="Times New Roman" w:eastAsia="Times New Roman" w:ascii="Times New Roman"/>
          <w:color w:val="2F2F2F"/>
          <w:spacing w:val="0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1F1F1F"/>
          <w:spacing w:val="0"/>
          <w:w w:val="100"/>
          <w:sz w:val="21"/>
          <w:szCs w:val="21"/>
        </w:rPr>
        <w:t>l</w:t>
      </w:r>
      <w:r>
        <w:rPr>
          <w:rFonts w:cs="Times New Roman" w:hAnsi="Times New Roman" w:eastAsia="Times New Roman" w:ascii="Times New Roman"/>
          <w:color w:val="1F1F1F"/>
          <w:spacing w:val="41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3E3E3E"/>
          <w:spacing w:val="0"/>
          <w:w w:val="111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2F2F2F"/>
          <w:spacing w:val="0"/>
          <w:w w:val="111"/>
          <w:sz w:val="21"/>
          <w:szCs w:val="21"/>
        </w:rPr>
        <w:t>c</w:t>
      </w:r>
      <w:r>
        <w:rPr>
          <w:rFonts w:cs="Times New Roman" w:hAnsi="Times New Roman" w:eastAsia="Times New Roman" w:ascii="Times New Roman"/>
          <w:color w:val="1F1F1F"/>
          <w:spacing w:val="0"/>
          <w:w w:val="111"/>
          <w:sz w:val="21"/>
          <w:szCs w:val="21"/>
        </w:rPr>
        <w:t>u</w:t>
      </w:r>
      <w:r>
        <w:rPr>
          <w:rFonts w:cs="Times New Roman" w:hAnsi="Times New Roman" w:eastAsia="Times New Roman" w:ascii="Times New Roman"/>
          <w:color w:val="2F2F2F"/>
          <w:spacing w:val="0"/>
          <w:w w:val="111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color w:val="2F2F2F"/>
          <w:spacing w:val="0"/>
          <w:w w:val="111"/>
          <w:sz w:val="21"/>
          <w:szCs w:val="21"/>
        </w:rPr>
        <w:t>d</w:t>
      </w:r>
      <w:r>
        <w:rPr>
          <w:rFonts w:cs="Times New Roman" w:hAnsi="Times New Roman" w:eastAsia="Times New Roman" w:ascii="Times New Roman"/>
          <w:color w:val="2F2F2F"/>
          <w:spacing w:val="0"/>
          <w:w w:val="111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color w:val="1F1F1F"/>
          <w:spacing w:val="0"/>
          <w:w w:val="111"/>
          <w:sz w:val="21"/>
          <w:szCs w:val="21"/>
        </w:rPr>
        <w:t>r</w:t>
      </w:r>
      <w:r>
        <w:rPr>
          <w:rFonts w:cs="Times New Roman" w:hAnsi="Times New Roman" w:eastAsia="Times New Roman" w:ascii="Times New Roman"/>
          <w:color w:val="1F1F1F"/>
          <w:spacing w:val="3"/>
          <w:w w:val="111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2F2F2F"/>
          <w:spacing w:val="0"/>
          <w:w w:val="111"/>
          <w:sz w:val="21"/>
          <w:szCs w:val="21"/>
        </w:rPr>
        <w:t>ac</w:t>
      </w:r>
      <w:r>
        <w:rPr>
          <w:rFonts w:cs="Times New Roman" w:hAnsi="Times New Roman" w:eastAsia="Times New Roman" w:ascii="Times New Roman"/>
          <w:color w:val="2F2F2F"/>
          <w:spacing w:val="0"/>
          <w:w w:val="111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color w:val="1F1F1F"/>
          <w:spacing w:val="0"/>
          <w:w w:val="111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color w:val="2F2F2F"/>
          <w:spacing w:val="0"/>
          <w:w w:val="111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color w:val="1F1F1F"/>
          <w:spacing w:val="0"/>
          <w:w w:val="111"/>
          <w:sz w:val="21"/>
          <w:szCs w:val="21"/>
        </w:rPr>
        <w:t>r</w:t>
      </w:r>
      <w:r>
        <w:rPr>
          <w:rFonts w:cs="Times New Roman" w:hAnsi="Times New Roman" w:eastAsia="Times New Roman" w:ascii="Times New Roman"/>
          <w:color w:val="1F1F1F"/>
          <w:spacing w:val="24"/>
          <w:w w:val="111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2F2F2F"/>
          <w:spacing w:val="0"/>
          <w:w w:val="100"/>
          <w:sz w:val="21"/>
          <w:szCs w:val="21"/>
        </w:rPr>
        <w:t>y</w:t>
      </w:r>
      <w:r>
        <w:rPr>
          <w:rFonts w:cs="Times New Roman" w:hAnsi="Times New Roman" w:eastAsia="Times New Roman" w:ascii="Times New Roman"/>
          <w:color w:val="2F2F2F"/>
          <w:spacing w:val="21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3E3E3E"/>
          <w:spacing w:val="0"/>
          <w:w w:val="103"/>
          <w:sz w:val="21"/>
          <w:szCs w:val="21"/>
        </w:rPr>
        <w:t>c</w:t>
      </w:r>
      <w:r>
        <w:rPr>
          <w:rFonts w:cs="Times New Roman" w:hAnsi="Times New Roman" w:eastAsia="Times New Roman" w:ascii="Times New Roman"/>
          <w:color w:val="1F1F1F"/>
          <w:spacing w:val="0"/>
          <w:w w:val="100"/>
          <w:sz w:val="21"/>
          <w:szCs w:val="21"/>
        </w:rPr>
        <w:t>u</w:t>
      </w:r>
      <w:r>
        <w:rPr>
          <w:rFonts w:cs="Times New Roman" w:hAnsi="Times New Roman" w:eastAsia="Times New Roman" w:ascii="Times New Roman"/>
          <w:color w:val="0E0E0E"/>
          <w:spacing w:val="0"/>
          <w:w w:val="111"/>
          <w:sz w:val="21"/>
          <w:szCs w:val="21"/>
        </w:rPr>
        <w:t>m</w:t>
      </w:r>
      <w:r>
        <w:rPr>
          <w:rFonts w:cs="Times New Roman" w:hAnsi="Times New Roman" w:eastAsia="Times New Roman" w:ascii="Times New Roman"/>
          <w:color w:val="1F1F1F"/>
          <w:spacing w:val="0"/>
          <w:w w:val="118"/>
          <w:sz w:val="21"/>
          <w:szCs w:val="21"/>
        </w:rPr>
        <w:t>p</w:t>
      </w:r>
      <w:r>
        <w:rPr>
          <w:rFonts w:cs="Times New Roman" w:hAnsi="Times New Roman" w:eastAsia="Times New Roman" w:ascii="Times New Roman"/>
          <w:color w:val="0E0E0E"/>
          <w:spacing w:val="0"/>
          <w:w w:val="82"/>
          <w:sz w:val="21"/>
          <w:szCs w:val="21"/>
        </w:rPr>
        <w:t>l</w:t>
      </w:r>
      <w:r>
        <w:rPr>
          <w:rFonts w:cs="Times New Roman" w:hAnsi="Times New Roman" w:eastAsia="Times New Roman" w:ascii="Times New Roman"/>
          <w:color w:val="0E0E0E"/>
          <w:spacing w:val="0"/>
          <w:w w:val="115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color w:val="1F1F1F"/>
          <w:spacing w:val="0"/>
          <w:w w:val="137"/>
          <w:sz w:val="21"/>
          <w:szCs w:val="21"/>
        </w:rPr>
        <w:t>r</w:t>
      </w:r>
      <w:r>
        <w:rPr>
          <w:rFonts w:cs="Times New Roman" w:hAnsi="Times New Roman" w:eastAsia="Times New Roman" w:ascii="Times New Roman"/>
          <w:color w:val="1F1F1F"/>
          <w:spacing w:val="21"/>
          <w:w w:val="137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2F2F2F"/>
          <w:spacing w:val="0"/>
          <w:w w:val="100"/>
          <w:sz w:val="21"/>
          <w:szCs w:val="21"/>
        </w:rPr>
        <w:t>c</w:t>
      </w:r>
      <w:r>
        <w:rPr>
          <w:rFonts w:cs="Times New Roman" w:hAnsi="Times New Roman" w:eastAsia="Times New Roman" w:ascii="Times New Roman"/>
          <w:color w:val="1F1F1F"/>
          <w:spacing w:val="0"/>
          <w:w w:val="100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65"/>
          <w:sz w:val="21"/>
          <w:szCs w:val="21"/>
        </w:rPr>
        <w:t>l</w:t>
      </w:r>
      <w:r>
        <w:rPr>
          <w:rFonts w:cs="Times New Roman" w:hAnsi="Times New Roman" w:eastAsia="Times New Roman" w:ascii="Times New Roman"/>
          <w:color w:val="3E3E3E"/>
          <w:spacing w:val="0"/>
          <w:w w:val="123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color w:val="3E3E3E"/>
          <w:spacing w:val="21"/>
          <w:w w:val="123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3E3E3E"/>
          <w:spacing w:val="0"/>
          <w:w w:val="109"/>
          <w:sz w:val="21"/>
          <w:szCs w:val="21"/>
        </w:rPr>
        <w:t>C</w:t>
      </w:r>
      <w:r>
        <w:rPr>
          <w:rFonts w:cs="Times New Roman" w:hAnsi="Times New Roman" w:eastAsia="Times New Roman" w:ascii="Times New Roman"/>
          <w:color w:val="2F2F2F"/>
          <w:spacing w:val="0"/>
          <w:w w:val="109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color w:val="1F1F1F"/>
          <w:spacing w:val="0"/>
          <w:w w:val="109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color w:val="3E3E3E"/>
          <w:spacing w:val="0"/>
          <w:w w:val="109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color w:val="2F2F2F"/>
          <w:spacing w:val="0"/>
          <w:w w:val="109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color w:val="1F1F1F"/>
          <w:spacing w:val="0"/>
          <w:w w:val="109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color w:val="1F1F1F"/>
          <w:spacing w:val="0"/>
          <w:w w:val="109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color w:val="1F1F1F"/>
          <w:spacing w:val="0"/>
          <w:w w:val="109"/>
          <w:sz w:val="21"/>
          <w:szCs w:val="21"/>
        </w:rPr>
        <w:t>u</w:t>
      </w:r>
      <w:r>
        <w:rPr>
          <w:rFonts w:cs="Times New Roman" w:hAnsi="Times New Roman" w:eastAsia="Times New Roman" w:ascii="Times New Roman"/>
          <w:color w:val="3E3E3E"/>
          <w:spacing w:val="0"/>
          <w:w w:val="109"/>
          <w:sz w:val="21"/>
          <w:szCs w:val="21"/>
        </w:rPr>
        <w:t>c</w:t>
      </w:r>
      <w:r>
        <w:rPr>
          <w:rFonts w:cs="Times New Roman" w:hAnsi="Times New Roman" w:eastAsia="Times New Roman" w:ascii="Times New Roman"/>
          <w:color w:val="1F1F1F"/>
          <w:spacing w:val="0"/>
          <w:w w:val="109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color w:val="2F2F2F"/>
          <w:spacing w:val="0"/>
          <w:w w:val="109"/>
          <w:sz w:val="21"/>
          <w:szCs w:val="21"/>
        </w:rPr>
        <w:t>ó</w:t>
      </w:r>
      <w:r>
        <w:rPr>
          <w:rFonts w:cs="Times New Roman" w:hAnsi="Times New Roman" w:eastAsia="Times New Roman" w:ascii="Times New Roman"/>
          <w:color w:val="0E0E0E"/>
          <w:spacing w:val="0"/>
          <w:w w:val="109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color w:val="535456"/>
          <w:spacing w:val="0"/>
          <w:w w:val="109"/>
          <w:sz w:val="21"/>
          <w:szCs w:val="21"/>
        </w:rPr>
        <w:t>,</w:t>
      </w:r>
      <w:r>
        <w:rPr>
          <w:rFonts w:cs="Times New Roman" w:hAnsi="Times New Roman" w:eastAsia="Times New Roman" w:ascii="Times New Roman"/>
          <w:color w:val="535456"/>
          <w:spacing w:val="39"/>
          <w:w w:val="109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49"/>
          <w:sz w:val="21"/>
          <w:szCs w:val="21"/>
        </w:rPr>
        <w:t>l</w:t>
      </w:r>
      <w:r>
        <w:rPr>
          <w:rFonts w:cs="Times New Roman" w:hAnsi="Times New Roman" w:eastAsia="Times New Roman" w:ascii="Times New Roman"/>
          <w:color w:val="2F2F2F"/>
          <w:spacing w:val="0"/>
          <w:w w:val="123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color w:val="2F2F2F"/>
          <w:spacing w:val="30"/>
          <w:w w:val="123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65"/>
          <w:sz w:val="21"/>
          <w:szCs w:val="21"/>
        </w:rPr>
        <w:t>l</w:t>
      </w:r>
      <w:r>
        <w:rPr>
          <w:rFonts w:cs="Times New Roman" w:hAnsi="Times New Roman" w:eastAsia="Times New Roman" w:ascii="Times New Roman"/>
          <w:color w:val="3E3E3E"/>
          <w:spacing w:val="0"/>
          <w:w w:val="123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3E3E3E"/>
          <w:spacing w:val="0"/>
          <w:w w:val="109"/>
          <w:sz w:val="21"/>
          <w:szCs w:val="21"/>
        </w:rPr>
        <w:t>y</w:t>
      </w:r>
      <w:r>
        <w:rPr>
          <w:rFonts w:cs="Times New Roman" w:hAnsi="Times New Roman" w:eastAsia="Times New Roman" w:ascii="Times New Roman"/>
          <w:color w:val="3E3E3E"/>
          <w:spacing w:val="12"/>
          <w:w w:val="109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3E3E3E"/>
          <w:spacing w:val="0"/>
          <w:w w:val="100"/>
          <w:sz w:val="21"/>
          <w:szCs w:val="21"/>
        </w:rPr>
        <w:t>y</w:t>
      </w:r>
      <w:r>
        <w:rPr>
          <w:rFonts w:cs="Times New Roman" w:hAnsi="Times New Roman" w:eastAsia="Times New Roman" w:ascii="Times New Roman"/>
          <w:color w:val="3E3E3E"/>
          <w:spacing w:val="40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49"/>
          <w:sz w:val="21"/>
          <w:szCs w:val="21"/>
        </w:rPr>
        <w:t>l</w:t>
      </w:r>
      <w:r>
        <w:rPr>
          <w:rFonts w:cs="Times New Roman" w:hAnsi="Times New Roman" w:eastAsia="Times New Roman" w:ascii="Times New Roman"/>
          <w:color w:val="2F2F2F"/>
          <w:spacing w:val="0"/>
          <w:w w:val="123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color w:val="3E3E3E"/>
          <w:spacing w:val="0"/>
          <w:w w:val="105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color w:val="3E3E3E"/>
          <w:spacing w:val="0"/>
          <w:w w:val="105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F1F1F"/>
          <w:spacing w:val="0"/>
          <w:w w:val="100"/>
          <w:sz w:val="21"/>
          <w:szCs w:val="21"/>
        </w:rPr>
        <w:t>d</w:t>
      </w:r>
      <w:r>
        <w:rPr>
          <w:rFonts w:cs="Times New Roman" w:hAnsi="Times New Roman" w:eastAsia="Times New Roman" w:ascii="Times New Roman"/>
          <w:color w:val="3E3E3E"/>
          <w:spacing w:val="0"/>
          <w:w w:val="123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2F2F2F"/>
          <w:spacing w:val="0"/>
          <w:w w:val="113"/>
          <w:sz w:val="21"/>
          <w:szCs w:val="21"/>
        </w:rPr>
        <w:t>c</w:t>
      </w:r>
      <w:r>
        <w:rPr>
          <w:rFonts w:cs="Times New Roman" w:hAnsi="Times New Roman" w:eastAsia="Times New Roman" w:ascii="Times New Roman"/>
          <w:color w:val="1F1F1F"/>
          <w:spacing w:val="0"/>
          <w:w w:val="82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color w:val="3E3E3E"/>
          <w:spacing w:val="0"/>
          <w:w w:val="129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color w:val="0E0E0E"/>
          <w:spacing w:val="0"/>
          <w:w w:val="98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color w:val="1F1F1F"/>
          <w:spacing w:val="0"/>
          <w:w w:val="118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color w:val="0E0E0E"/>
          <w:spacing w:val="0"/>
          <w:w w:val="109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color w:val="2F2F2F"/>
          <w:spacing w:val="0"/>
          <w:w w:val="113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3E3E3E"/>
          <w:spacing w:val="0"/>
          <w:w w:val="105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color w:val="3E3E3E"/>
          <w:spacing w:val="0"/>
          <w:w w:val="105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3E3E3E"/>
          <w:spacing w:val="20"/>
          <w:w w:val="105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F1F1F"/>
          <w:spacing w:val="0"/>
          <w:w w:val="65"/>
          <w:sz w:val="21"/>
          <w:szCs w:val="21"/>
        </w:rPr>
        <w:t>l</w:t>
      </w:r>
      <w:r>
        <w:rPr>
          <w:rFonts w:cs="Times New Roman" w:hAnsi="Times New Roman" w:eastAsia="Times New Roman" w:ascii="Times New Roman"/>
          <w:color w:val="3E3E3E"/>
          <w:spacing w:val="0"/>
          <w:w w:val="123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3E3E3E"/>
          <w:spacing w:val="0"/>
          <w:w w:val="109"/>
          <w:sz w:val="21"/>
          <w:szCs w:val="21"/>
        </w:rPr>
        <w:t>g</w:t>
      </w:r>
      <w:r>
        <w:rPr>
          <w:rFonts w:cs="Times New Roman" w:hAnsi="Times New Roman" w:eastAsia="Times New Roman" w:ascii="Times New Roman"/>
          <w:color w:val="0E0E0E"/>
          <w:spacing w:val="0"/>
          <w:w w:val="98"/>
          <w:sz w:val="21"/>
          <w:szCs w:val="21"/>
        </w:rPr>
        <w:t>í</w:t>
      </w:r>
      <w:r>
        <w:rPr>
          <w:rFonts w:cs="Times New Roman" w:hAnsi="Times New Roman" w:eastAsia="Times New Roman" w:ascii="Times New Roman"/>
          <w:color w:val="1F1F1F"/>
          <w:spacing w:val="0"/>
          <w:w w:val="131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color w:val="1F1F1F"/>
          <w:spacing w:val="0"/>
          <w:w w:val="82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color w:val="1F1F1F"/>
          <w:spacing w:val="0"/>
          <w:w w:val="117"/>
          <w:sz w:val="21"/>
          <w:szCs w:val="21"/>
        </w:rPr>
        <w:t>m</w:t>
      </w:r>
      <w:r>
        <w:rPr>
          <w:rFonts w:cs="Times New Roman" w:hAnsi="Times New Roman" w:eastAsia="Times New Roman" w:ascii="Times New Roman"/>
          <w:color w:val="2F2F2F"/>
          <w:spacing w:val="0"/>
          <w:w w:val="123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color w:val="3E3E3E"/>
          <w:spacing w:val="0"/>
          <w:w w:val="105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color w:val="3E3E3E"/>
          <w:spacing w:val="0"/>
          <w:w w:val="105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3E3E3E"/>
          <w:spacing w:val="0"/>
          <w:w w:val="105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F1F1F"/>
          <w:spacing w:val="0"/>
          <w:w w:val="100"/>
          <w:sz w:val="21"/>
          <w:szCs w:val="21"/>
        </w:rPr>
        <w:t>d</w:t>
      </w:r>
      <w:r>
        <w:rPr>
          <w:rFonts w:cs="Times New Roman" w:hAnsi="Times New Roman" w:eastAsia="Times New Roman" w:ascii="Times New Roman"/>
          <w:color w:val="3E3E3E"/>
          <w:spacing w:val="0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3E3E3E"/>
          <w:spacing w:val="0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3E3E3E"/>
          <w:spacing w:val="21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2F2F2F"/>
          <w:spacing w:val="0"/>
          <w:w w:val="103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1"/>
          <w:szCs w:val="21"/>
        </w:rPr>
        <w:t>u</w:t>
      </w:r>
      <w:r>
        <w:rPr>
          <w:rFonts w:cs="Times New Roman" w:hAnsi="Times New Roman" w:eastAsia="Times New Roman" w:ascii="Times New Roman"/>
          <w:color w:val="1F1F1F"/>
          <w:spacing w:val="0"/>
          <w:w w:val="148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color w:val="2F2F2F"/>
          <w:spacing w:val="0"/>
          <w:w w:val="100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color w:val="2F2F2F"/>
          <w:spacing w:val="0"/>
          <w:w w:val="123"/>
          <w:sz w:val="21"/>
          <w:szCs w:val="21"/>
        </w:rPr>
        <w:t>r</w:t>
      </w:r>
      <w:r>
        <w:rPr>
          <w:rFonts w:cs="Times New Roman" w:hAnsi="Times New Roman" w:eastAsia="Times New Roman" w:ascii="Times New Roman"/>
          <w:color w:val="1F1F1F"/>
          <w:spacing w:val="0"/>
          <w:w w:val="82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color w:val="1F1F1F"/>
          <w:spacing w:val="0"/>
          <w:w w:val="118"/>
          <w:sz w:val="21"/>
          <w:szCs w:val="21"/>
        </w:rPr>
        <w:t>d</w:t>
      </w:r>
      <w:r>
        <w:rPr>
          <w:rFonts w:cs="Times New Roman" w:hAnsi="Times New Roman" w:eastAsia="Times New Roman" w:ascii="Times New Roman"/>
          <w:color w:val="2F2F2F"/>
          <w:spacing w:val="0"/>
          <w:w w:val="123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color w:val="1F1F1F"/>
          <w:spacing w:val="0"/>
          <w:w w:val="100"/>
          <w:sz w:val="21"/>
          <w:szCs w:val="21"/>
        </w:rPr>
        <w:t>d</w:t>
      </w:r>
      <w:r>
        <w:rPr>
          <w:rFonts w:cs="Times New Roman" w:hAnsi="Times New Roman" w:eastAsia="Times New Roman" w:ascii="Times New Roman"/>
          <w:color w:val="1F1F1F"/>
          <w:spacing w:val="0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F1F1F"/>
          <w:spacing w:val="10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2F2F2F"/>
          <w:spacing w:val="0"/>
          <w:w w:val="103"/>
          <w:sz w:val="21"/>
          <w:szCs w:val="21"/>
        </w:rPr>
        <w:t>c</w:t>
      </w:r>
      <w:r>
        <w:rPr>
          <w:rFonts w:cs="Times New Roman" w:hAnsi="Times New Roman" w:eastAsia="Times New Roman" w:ascii="Times New Roman"/>
          <w:color w:val="2F2F2F"/>
          <w:spacing w:val="0"/>
          <w:w w:val="118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color w:val="1F1F1F"/>
          <w:spacing w:val="0"/>
          <w:w w:val="105"/>
          <w:sz w:val="21"/>
          <w:szCs w:val="21"/>
        </w:rPr>
        <w:t>m</w:t>
      </w:r>
      <w:r>
        <w:rPr>
          <w:rFonts w:cs="Times New Roman" w:hAnsi="Times New Roman" w:eastAsia="Times New Roman" w:ascii="Times New Roman"/>
          <w:color w:val="1F1F1F"/>
          <w:spacing w:val="0"/>
          <w:w w:val="118"/>
          <w:sz w:val="21"/>
          <w:szCs w:val="21"/>
        </w:rPr>
        <w:t>p</w:t>
      </w:r>
      <w:r>
        <w:rPr>
          <w:rFonts w:cs="Times New Roman" w:hAnsi="Times New Roman" w:eastAsia="Times New Roman" w:ascii="Times New Roman"/>
          <w:color w:val="3E3E3E"/>
          <w:spacing w:val="0"/>
          <w:w w:val="113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1F1F1F"/>
          <w:spacing w:val="0"/>
          <w:w w:val="115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color w:val="2F2F2F"/>
          <w:spacing w:val="0"/>
          <w:w w:val="113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1F1F1F"/>
          <w:spacing w:val="0"/>
          <w:w w:val="10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color w:val="1F1F1F"/>
          <w:spacing w:val="0"/>
          <w:w w:val="148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color w:val="2F2F2F"/>
          <w:spacing w:val="0"/>
          <w:w w:val="103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3E3E3E"/>
          <w:spacing w:val="0"/>
          <w:w w:val="91"/>
          <w:sz w:val="21"/>
          <w:szCs w:val="21"/>
        </w:rPr>
        <w:t>,</w:t>
      </w:r>
      <w:r>
        <w:rPr>
          <w:rFonts w:cs="Times New Roman" w:hAnsi="Times New Roman" w:eastAsia="Times New Roman" w:ascii="Times New Roman"/>
          <w:color w:val="3E3E3E"/>
          <w:spacing w:val="0"/>
          <w:w w:val="91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3E3E3E"/>
          <w:spacing w:val="10"/>
          <w:w w:val="91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F1F1F"/>
          <w:spacing w:val="0"/>
          <w:w w:val="111"/>
          <w:sz w:val="21"/>
          <w:szCs w:val="21"/>
        </w:rPr>
        <w:t>c</w:t>
      </w:r>
      <w:r>
        <w:rPr>
          <w:rFonts w:cs="Times New Roman" w:hAnsi="Times New Roman" w:eastAsia="Times New Roman" w:ascii="Times New Roman"/>
          <w:color w:val="2F2F2F"/>
          <w:spacing w:val="0"/>
          <w:w w:val="111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color w:val="2F2F2F"/>
          <w:spacing w:val="0"/>
          <w:w w:val="111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color w:val="1F1F1F"/>
          <w:spacing w:val="0"/>
          <w:w w:val="111"/>
          <w:sz w:val="21"/>
          <w:szCs w:val="21"/>
        </w:rPr>
        <w:t>p</w:t>
      </w:r>
      <w:r>
        <w:rPr>
          <w:rFonts w:cs="Times New Roman" w:hAnsi="Times New Roman" w:eastAsia="Times New Roman" w:ascii="Times New Roman"/>
          <w:color w:val="3E3E3E"/>
          <w:spacing w:val="0"/>
          <w:w w:val="111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11"/>
          <w:sz w:val="21"/>
          <w:szCs w:val="21"/>
        </w:rPr>
        <w:t>r</w:t>
      </w:r>
      <w:r>
        <w:rPr>
          <w:rFonts w:cs="Times New Roman" w:hAnsi="Times New Roman" w:eastAsia="Times New Roman" w:ascii="Times New Roman"/>
          <w:color w:val="2F2F2F"/>
          <w:spacing w:val="0"/>
          <w:w w:val="111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color w:val="0E0E0E"/>
          <w:spacing w:val="0"/>
          <w:w w:val="111"/>
          <w:sz w:val="21"/>
          <w:szCs w:val="21"/>
        </w:rPr>
        <w:t>r</w:t>
      </w:r>
      <w:r>
        <w:rPr>
          <w:rFonts w:cs="Times New Roman" w:hAnsi="Times New Roman" w:eastAsia="Times New Roman" w:ascii="Times New Roman"/>
          <w:color w:val="0E0E0E"/>
          <w:spacing w:val="44"/>
          <w:w w:val="111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3E3E3E"/>
          <w:spacing w:val="0"/>
          <w:w w:val="100"/>
          <w:sz w:val="21"/>
          <w:szCs w:val="21"/>
        </w:rPr>
        <w:t>c</w:t>
      </w:r>
      <w:r>
        <w:rPr>
          <w:rFonts w:cs="Times New Roman" w:hAnsi="Times New Roman" w:eastAsia="Times New Roman" w:ascii="Times New Roman"/>
          <w:color w:val="3E3E3E"/>
          <w:spacing w:val="0"/>
          <w:w w:val="100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0E0E0E"/>
          <w:spacing w:val="32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3E3E3E"/>
          <w:spacing w:val="0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1F1F1F"/>
          <w:spacing w:val="0"/>
          <w:w w:val="100"/>
          <w:sz w:val="21"/>
          <w:szCs w:val="21"/>
        </w:rPr>
        <w:t>l</w:t>
      </w:r>
      <w:r>
        <w:rPr>
          <w:rFonts w:cs="Times New Roman" w:hAnsi="Times New Roman" w:eastAsia="Times New Roman" w:ascii="Times New Roman"/>
          <w:color w:val="1F1F1F"/>
          <w:spacing w:val="0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F1F1F"/>
          <w:spacing w:val="21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3E3E3E"/>
          <w:spacing w:val="0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3E3E3E"/>
          <w:spacing w:val="0"/>
          <w:w w:val="100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color w:val="2F2F2F"/>
          <w:spacing w:val="0"/>
          <w:w w:val="100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color w:val="2F2F2F"/>
          <w:spacing w:val="0"/>
          <w:w w:val="100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color w:val="1F1F1F"/>
          <w:spacing w:val="0"/>
          <w:w w:val="100"/>
          <w:sz w:val="21"/>
          <w:szCs w:val="21"/>
        </w:rPr>
        <w:t>d</w:t>
      </w:r>
      <w:r>
        <w:rPr>
          <w:rFonts w:cs="Times New Roman" w:hAnsi="Times New Roman" w:eastAsia="Times New Roman" w:ascii="Times New Roman"/>
          <w:color w:val="3E3E3E"/>
          <w:spacing w:val="0"/>
          <w:w w:val="100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color w:val="3E3E3E"/>
          <w:spacing w:val="0"/>
          <w:w w:val="100"/>
          <w:sz w:val="21"/>
          <w:szCs w:val="21"/>
        </w:rPr>
        <w:t>  </w:t>
      </w:r>
      <w:r>
        <w:rPr>
          <w:rFonts w:cs="Times New Roman" w:hAnsi="Times New Roman" w:eastAsia="Times New Roman" w:ascii="Times New Roman"/>
          <w:color w:val="3E3E3E"/>
          <w:spacing w:val="6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3E3E3E"/>
          <w:spacing w:val="0"/>
          <w:w w:val="100"/>
          <w:sz w:val="21"/>
          <w:szCs w:val="21"/>
        </w:rPr>
        <w:t>y</w:t>
      </w:r>
      <w:r>
        <w:rPr>
          <w:rFonts w:cs="Times New Roman" w:hAnsi="Times New Roman" w:eastAsia="Times New Roman" w:ascii="Times New Roman"/>
          <w:color w:val="3E3E3E"/>
          <w:spacing w:val="0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3E3E3E"/>
          <w:spacing w:val="10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65"/>
          <w:sz w:val="21"/>
          <w:szCs w:val="21"/>
        </w:rPr>
        <w:t>l</w:t>
      </w:r>
      <w:r>
        <w:rPr>
          <w:rFonts w:cs="Times New Roman" w:hAnsi="Times New Roman" w:eastAsia="Times New Roman" w:ascii="Times New Roman"/>
          <w:color w:val="2F2F2F"/>
          <w:spacing w:val="0"/>
          <w:w w:val="123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color w:val="2F2F2F"/>
          <w:spacing w:val="0"/>
          <w:w w:val="123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2F2F2F"/>
          <w:spacing w:val="0"/>
          <w:w w:val="123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3E3E3E"/>
          <w:spacing w:val="0"/>
          <w:w w:val="109"/>
          <w:sz w:val="21"/>
          <w:szCs w:val="21"/>
        </w:rPr>
        <w:t>c</w:t>
      </w:r>
      <w:r>
        <w:rPr>
          <w:rFonts w:cs="Times New Roman" w:hAnsi="Times New Roman" w:eastAsia="Times New Roman" w:ascii="Times New Roman"/>
          <w:color w:val="2F2F2F"/>
          <w:spacing w:val="0"/>
          <w:w w:val="109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color w:val="1F1F1F"/>
          <w:spacing w:val="0"/>
          <w:w w:val="109"/>
          <w:sz w:val="21"/>
          <w:szCs w:val="21"/>
        </w:rPr>
        <w:t>m</w:t>
      </w:r>
      <w:r>
        <w:rPr>
          <w:rFonts w:cs="Times New Roman" w:hAnsi="Times New Roman" w:eastAsia="Times New Roman" w:ascii="Times New Roman"/>
          <w:color w:val="1F1F1F"/>
          <w:spacing w:val="0"/>
          <w:w w:val="109"/>
          <w:sz w:val="21"/>
          <w:szCs w:val="21"/>
        </w:rPr>
        <w:t>u</w:t>
      </w:r>
      <w:r>
        <w:rPr>
          <w:rFonts w:cs="Times New Roman" w:hAnsi="Times New Roman" w:eastAsia="Times New Roman" w:ascii="Times New Roman"/>
          <w:color w:val="1F1F1F"/>
          <w:spacing w:val="0"/>
          <w:w w:val="109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color w:val="0E0E0E"/>
          <w:spacing w:val="0"/>
          <w:w w:val="109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color w:val="1F1F1F"/>
          <w:spacing w:val="0"/>
          <w:w w:val="109"/>
          <w:sz w:val="21"/>
          <w:szCs w:val="21"/>
        </w:rPr>
        <w:t>d</w:t>
      </w:r>
      <w:r>
        <w:rPr>
          <w:rFonts w:cs="Times New Roman" w:hAnsi="Times New Roman" w:eastAsia="Times New Roman" w:ascii="Times New Roman"/>
          <w:color w:val="3E3E3E"/>
          <w:spacing w:val="0"/>
          <w:w w:val="109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color w:val="2F2F2F"/>
          <w:spacing w:val="0"/>
          <w:w w:val="109"/>
          <w:sz w:val="21"/>
          <w:szCs w:val="21"/>
        </w:rPr>
        <w:t>d</w:t>
      </w:r>
      <w:r>
        <w:rPr>
          <w:rFonts w:cs="Times New Roman" w:hAnsi="Times New Roman" w:eastAsia="Times New Roman" w:ascii="Times New Roman"/>
          <w:color w:val="2F2F2F"/>
          <w:spacing w:val="0"/>
          <w:w w:val="109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2F2F2F"/>
          <w:spacing w:val="5"/>
          <w:w w:val="109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3E3E3E"/>
          <w:spacing w:val="0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1F1F1F"/>
          <w:spacing w:val="0"/>
          <w:w w:val="10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color w:val="1F1F1F"/>
          <w:spacing w:val="0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F1F1F"/>
          <w:spacing w:val="22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65"/>
          <w:sz w:val="21"/>
          <w:szCs w:val="21"/>
        </w:rPr>
        <w:t>l</w:t>
      </w:r>
      <w:r>
        <w:rPr>
          <w:rFonts w:cs="Times New Roman" w:hAnsi="Times New Roman" w:eastAsia="Times New Roman" w:ascii="Times New Roman"/>
          <w:color w:val="2F2F2F"/>
          <w:spacing w:val="0"/>
          <w:w w:val="123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color w:val="2F2F2F"/>
          <w:spacing w:val="0"/>
          <w:w w:val="123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3E3E3E"/>
          <w:spacing w:val="0"/>
          <w:w w:val="93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color w:val="3E3E3E"/>
          <w:spacing w:val="0"/>
          <w:w w:val="113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3E3E3E"/>
          <w:spacing w:val="0"/>
          <w:w w:val="118"/>
          <w:sz w:val="21"/>
          <w:szCs w:val="21"/>
        </w:rPr>
        <w:t>g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1"/>
          <w:szCs w:val="21"/>
        </w:rPr>
        <w:t>u</w:t>
      </w:r>
      <w:r>
        <w:rPr>
          <w:rFonts w:cs="Times New Roman" w:hAnsi="Times New Roman" w:eastAsia="Times New Roman" w:ascii="Times New Roman"/>
          <w:color w:val="1F1F1F"/>
          <w:spacing w:val="0"/>
          <w:w w:val="123"/>
          <w:sz w:val="21"/>
          <w:szCs w:val="21"/>
        </w:rPr>
        <w:t>r</w:t>
      </w:r>
      <w:r>
        <w:rPr>
          <w:rFonts w:cs="Times New Roman" w:hAnsi="Times New Roman" w:eastAsia="Times New Roman" w:ascii="Times New Roman"/>
          <w:color w:val="0E0E0E"/>
          <w:spacing w:val="0"/>
          <w:w w:val="82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color w:val="1F1F1F"/>
          <w:spacing w:val="0"/>
          <w:w w:val="118"/>
          <w:sz w:val="21"/>
          <w:szCs w:val="21"/>
        </w:rPr>
        <w:t>d</w:t>
      </w:r>
      <w:r>
        <w:rPr>
          <w:rFonts w:cs="Times New Roman" w:hAnsi="Times New Roman" w:eastAsia="Times New Roman" w:ascii="Times New Roman"/>
          <w:color w:val="3E3E3E"/>
          <w:spacing w:val="0"/>
          <w:w w:val="123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color w:val="1F1F1F"/>
          <w:spacing w:val="0"/>
          <w:w w:val="100"/>
          <w:sz w:val="21"/>
          <w:szCs w:val="21"/>
        </w:rPr>
        <w:t>d</w:t>
      </w:r>
      <w:r>
        <w:rPr>
          <w:rFonts w:cs="Times New Roman" w:hAnsi="Times New Roman" w:eastAsia="Times New Roman" w:ascii="Times New Roman"/>
          <w:color w:val="1F1F1F"/>
          <w:spacing w:val="24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3E3E3E"/>
          <w:spacing w:val="0"/>
          <w:w w:val="100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color w:val="3E3E3E"/>
          <w:spacing w:val="0"/>
          <w:w w:val="100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color w:val="3E3E3E"/>
          <w:spacing w:val="0"/>
          <w:w w:val="100"/>
          <w:sz w:val="21"/>
          <w:szCs w:val="21"/>
        </w:rPr>
        <w:t>c</w:t>
      </w:r>
      <w:r>
        <w:rPr>
          <w:rFonts w:cs="Times New Roman" w:hAnsi="Times New Roman" w:eastAsia="Times New Roman" w:ascii="Times New Roman"/>
          <w:color w:val="1F1F1F"/>
          <w:spacing w:val="0"/>
          <w:w w:val="100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color w:val="2F2F2F"/>
          <w:spacing w:val="0"/>
          <w:w w:val="100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1"/>
          <w:szCs w:val="21"/>
        </w:rPr>
        <w:t>l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0E0E0E"/>
          <w:spacing w:val="16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3E3E3E"/>
          <w:spacing w:val="0"/>
          <w:w w:val="100"/>
          <w:sz w:val="21"/>
          <w:szCs w:val="21"/>
        </w:rPr>
        <w:t>y</w:t>
      </w:r>
      <w:r>
        <w:rPr>
          <w:rFonts w:cs="Times New Roman" w:hAnsi="Times New Roman" w:eastAsia="Times New Roman" w:ascii="Times New Roman"/>
          <w:color w:val="3E3E3E"/>
          <w:spacing w:val="15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F1F1F"/>
          <w:spacing w:val="0"/>
          <w:w w:val="100"/>
          <w:sz w:val="21"/>
          <w:szCs w:val="21"/>
        </w:rPr>
        <w:t>p</w:t>
      </w:r>
      <w:r>
        <w:rPr>
          <w:rFonts w:cs="Times New Roman" w:hAnsi="Times New Roman" w:eastAsia="Times New Roman" w:ascii="Times New Roman"/>
          <w:color w:val="2F2F2F"/>
          <w:spacing w:val="0"/>
          <w:w w:val="100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color w:val="3E3E3E"/>
          <w:spacing w:val="0"/>
          <w:w w:val="100"/>
          <w:sz w:val="21"/>
          <w:szCs w:val="21"/>
        </w:rPr>
        <w:t>g</w:t>
      </w:r>
      <w:r>
        <w:rPr>
          <w:rFonts w:cs="Times New Roman" w:hAnsi="Times New Roman" w:eastAsia="Times New Roman" w:ascii="Times New Roman"/>
          <w:color w:val="3E3E3E"/>
          <w:spacing w:val="0"/>
          <w:w w:val="100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color w:val="2F2F2F"/>
          <w:spacing w:val="0"/>
          <w:w w:val="100"/>
          <w:sz w:val="21"/>
          <w:szCs w:val="21"/>
        </w:rPr>
        <w:t>r</w:t>
      </w:r>
      <w:r>
        <w:rPr>
          <w:rFonts w:cs="Times New Roman" w:hAnsi="Times New Roman" w:eastAsia="Times New Roman" w:ascii="Times New Roman"/>
          <w:color w:val="2F2F2F"/>
          <w:spacing w:val="0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2F2F2F"/>
          <w:spacing w:val="12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65"/>
          <w:sz w:val="21"/>
          <w:szCs w:val="21"/>
        </w:rPr>
        <w:t>l</w:t>
      </w:r>
      <w:r>
        <w:rPr>
          <w:rFonts w:cs="Times New Roman" w:hAnsi="Times New Roman" w:eastAsia="Times New Roman" w:ascii="Times New Roman"/>
          <w:color w:val="2F2F2F"/>
          <w:spacing w:val="0"/>
          <w:w w:val="118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color w:val="3E3E3E"/>
          <w:spacing w:val="0"/>
          <w:w w:val="117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color w:val="3E3E3E"/>
          <w:spacing w:val="15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2F2F2F"/>
          <w:spacing w:val="0"/>
          <w:w w:val="115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color w:val="1F1F1F"/>
          <w:spacing w:val="0"/>
          <w:w w:val="109"/>
          <w:sz w:val="21"/>
          <w:szCs w:val="21"/>
        </w:rPr>
        <w:t>r</w:t>
      </w:r>
      <w:r>
        <w:rPr>
          <w:rFonts w:cs="Times New Roman" w:hAnsi="Times New Roman" w:eastAsia="Times New Roman" w:ascii="Times New Roman"/>
          <w:color w:val="1F1F1F"/>
          <w:spacing w:val="0"/>
          <w:w w:val="82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color w:val="1F1F1F"/>
          <w:spacing w:val="0"/>
          <w:w w:val="118"/>
          <w:sz w:val="21"/>
          <w:szCs w:val="21"/>
        </w:rPr>
        <w:t>b</w:t>
      </w:r>
      <w:r>
        <w:rPr>
          <w:rFonts w:cs="Times New Roman" w:hAnsi="Times New Roman" w:eastAsia="Times New Roman" w:ascii="Times New Roman"/>
          <w:color w:val="1F1F1F"/>
          <w:spacing w:val="0"/>
          <w:w w:val="109"/>
          <w:sz w:val="21"/>
          <w:szCs w:val="21"/>
        </w:rPr>
        <w:t>u</w:t>
      </w:r>
      <w:r>
        <w:rPr>
          <w:rFonts w:cs="Times New Roman" w:hAnsi="Times New Roman" w:eastAsia="Times New Roman" w:ascii="Times New Roman"/>
          <w:color w:val="1F1F1F"/>
          <w:spacing w:val="0"/>
          <w:w w:val="131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color w:val="2F2F2F"/>
          <w:spacing w:val="0"/>
          <w:w w:val="109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color w:val="3E3E3E"/>
          <w:spacing w:val="0"/>
          <w:w w:val="117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color w:val="3E3E3E"/>
          <w:spacing w:val="15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3E3E3E"/>
          <w:spacing w:val="0"/>
          <w:w w:val="11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3E3E3E"/>
          <w:spacing w:val="0"/>
          <w:w w:val="110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color w:val="2F2F2F"/>
          <w:spacing w:val="0"/>
          <w:w w:val="110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color w:val="3E3E3E"/>
          <w:spacing w:val="0"/>
          <w:w w:val="110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color w:val="2F2F2F"/>
          <w:spacing w:val="0"/>
          <w:w w:val="110"/>
          <w:sz w:val="21"/>
          <w:szCs w:val="21"/>
        </w:rPr>
        <w:t>b</w:t>
      </w:r>
      <w:r>
        <w:rPr>
          <w:rFonts w:cs="Times New Roman" w:hAnsi="Times New Roman" w:eastAsia="Times New Roman" w:ascii="Times New Roman"/>
          <w:color w:val="0E0E0E"/>
          <w:spacing w:val="0"/>
          <w:w w:val="110"/>
          <w:sz w:val="21"/>
          <w:szCs w:val="21"/>
        </w:rPr>
        <w:t>l</w:t>
      </w:r>
      <w:r>
        <w:rPr>
          <w:rFonts w:cs="Times New Roman" w:hAnsi="Times New Roman" w:eastAsia="Times New Roman" w:ascii="Times New Roman"/>
          <w:color w:val="3E3E3E"/>
          <w:spacing w:val="0"/>
          <w:w w:val="11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2F2F2F"/>
          <w:spacing w:val="0"/>
          <w:w w:val="110"/>
          <w:sz w:val="21"/>
          <w:szCs w:val="21"/>
        </w:rPr>
        <w:t>c</w:t>
      </w:r>
      <w:r>
        <w:rPr>
          <w:rFonts w:cs="Times New Roman" w:hAnsi="Times New Roman" w:eastAsia="Times New Roman" w:ascii="Times New Roman"/>
          <w:color w:val="1F1F1F"/>
          <w:spacing w:val="0"/>
          <w:w w:val="110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color w:val="1F1F1F"/>
          <w:spacing w:val="0"/>
          <w:w w:val="110"/>
          <w:sz w:val="21"/>
          <w:szCs w:val="21"/>
        </w:rPr>
        <w:t>d</w:t>
      </w:r>
      <w:r>
        <w:rPr>
          <w:rFonts w:cs="Times New Roman" w:hAnsi="Times New Roman" w:eastAsia="Times New Roman" w:ascii="Times New Roman"/>
          <w:color w:val="2F2F2F"/>
          <w:spacing w:val="0"/>
          <w:w w:val="110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color w:val="3E3E3E"/>
          <w:spacing w:val="0"/>
          <w:w w:val="110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color w:val="3E3E3E"/>
          <w:spacing w:val="27"/>
          <w:w w:val="11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2F2F2F"/>
          <w:spacing w:val="0"/>
          <w:w w:val="100"/>
          <w:sz w:val="21"/>
          <w:szCs w:val="21"/>
        </w:rPr>
        <w:t>p</w:t>
      </w:r>
      <w:r>
        <w:rPr>
          <w:rFonts w:cs="Times New Roman" w:hAnsi="Times New Roman" w:eastAsia="Times New Roman" w:ascii="Times New Roman"/>
          <w:color w:val="3E3E3E"/>
          <w:spacing w:val="0"/>
          <w:w w:val="100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color w:val="1F1F1F"/>
          <w:spacing w:val="0"/>
          <w:w w:val="100"/>
          <w:sz w:val="21"/>
          <w:szCs w:val="21"/>
        </w:rPr>
        <w:t>r</w:t>
      </w:r>
      <w:r>
        <w:rPr>
          <w:rFonts w:cs="Times New Roman" w:hAnsi="Times New Roman" w:eastAsia="Times New Roman" w:ascii="Times New Roman"/>
          <w:color w:val="1F1F1F"/>
          <w:spacing w:val="41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F1F1F"/>
          <w:spacing w:val="0"/>
          <w:w w:val="65"/>
          <w:sz w:val="21"/>
          <w:szCs w:val="21"/>
        </w:rPr>
        <w:t>l</w:t>
      </w:r>
      <w:r>
        <w:rPr>
          <w:rFonts w:cs="Times New Roman" w:hAnsi="Times New Roman" w:eastAsia="Times New Roman" w:ascii="Times New Roman"/>
          <w:color w:val="3E3E3E"/>
          <w:spacing w:val="0"/>
          <w:w w:val="123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3E3E3E"/>
          <w:spacing w:val="0"/>
          <w:w w:val="109"/>
          <w:sz w:val="21"/>
          <w:szCs w:val="21"/>
        </w:rPr>
        <w:t>y</w:t>
      </w:r>
      <w:r>
        <w:rPr>
          <w:rFonts w:cs="Times New Roman" w:hAnsi="Times New Roman" w:eastAsia="Times New Roman" w:ascii="Times New Roman"/>
          <w:color w:val="3E3E3E"/>
          <w:spacing w:val="0"/>
          <w:w w:val="98"/>
          <w:sz w:val="21"/>
          <w:szCs w:val="21"/>
        </w:rPr>
        <w:t>;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1"/>
          <w:szCs w:val="21"/>
        </w:rPr>
      </w:r>
    </w:p>
    <w:p>
      <w:pPr>
        <w:rPr>
          <w:sz w:val="11"/>
          <w:szCs w:val="11"/>
        </w:rPr>
        <w:jc w:val="left"/>
        <w:spacing w:before="9" w:lineRule="exact" w:line="100"/>
      </w:pPr>
      <w:r>
        <w:rPr>
          <w:sz w:val="11"/>
          <w:szCs w:val="11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1"/>
          <w:szCs w:val="21"/>
        </w:rPr>
        <w:jc w:val="both"/>
        <w:spacing w:lineRule="auto" w:line="305"/>
        <w:ind w:left="640" w:right="1380"/>
      </w:pPr>
      <w:r>
        <w:pict>
          <v:shape type="#_x0000_t75" style="position:absolute;margin-left:58.5403pt;margin-top:0.201822pt;width:461.125pt;height:59.5257pt;mso-position-horizontal-relative:page;mso-position-vertical-relative:paragraph;z-index:-257">
            <v:imagedata o:title="" r:id="rId11"/>
          </v:shape>
        </w:pict>
      </w:r>
      <w:r>
        <w:rPr>
          <w:rFonts w:cs="Times New Roman" w:hAnsi="Times New Roman" w:eastAsia="Times New Roman" w:ascii="Times New Roman"/>
          <w:color w:val="1F1F1F"/>
          <w:spacing w:val="0"/>
          <w:w w:val="100"/>
          <w:sz w:val="21"/>
          <w:szCs w:val="21"/>
        </w:rPr>
        <w:t>Q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1"/>
          <w:szCs w:val="21"/>
        </w:rPr>
        <w:t>u</w:t>
      </w:r>
      <w:r>
        <w:rPr>
          <w:rFonts w:cs="Times New Roman" w:hAnsi="Times New Roman" w:eastAsia="Times New Roman" w:ascii="Times New Roman"/>
          <w:color w:val="3E3E3E"/>
          <w:spacing w:val="0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3E3E3E"/>
          <w:spacing w:val="47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3E3E3E"/>
          <w:spacing w:val="0"/>
          <w:w w:val="113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82"/>
          <w:sz w:val="21"/>
          <w:szCs w:val="21"/>
        </w:rPr>
        <w:t>l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0E0E0E"/>
          <w:spacing w:val="-9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2F2F2F"/>
          <w:spacing w:val="0"/>
          <w:w w:val="100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color w:val="2F2F2F"/>
          <w:spacing w:val="0"/>
          <w:w w:val="100"/>
          <w:sz w:val="21"/>
          <w:szCs w:val="21"/>
        </w:rPr>
        <w:t>rt</w:t>
      </w:r>
      <w:r>
        <w:rPr>
          <w:rFonts w:cs="Times New Roman" w:hAnsi="Times New Roman" w:eastAsia="Times New Roman" w:ascii="Times New Roman"/>
          <w:color w:val="1F1F1F"/>
          <w:spacing w:val="0"/>
          <w:w w:val="100"/>
          <w:sz w:val="21"/>
          <w:szCs w:val="21"/>
        </w:rPr>
        <w:t>í</w:t>
      </w:r>
      <w:r>
        <w:rPr>
          <w:rFonts w:cs="Times New Roman" w:hAnsi="Times New Roman" w:eastAsia="Times New Roman" w:ascii="Times New Roman"/>
          <w:color w:val="2F2F2F"/>
          <w:spacing w:val="0"/>
          <w:w w:val="100"/>
          <w:sz w:val="21"/>
          <w:szCs w:val="21"/>
        </w:rPr>
        <w:t>c</w:t>
      </w:r>
      <w:r>
        <w:rPr>
          <w:rFonts w:cs="Times New Roman" w:hAnsi="Times New Roman" w:eastAsia="Times New Roman" w:ascii="Times New Roman"/>
          <w:color w:val="1F1F1F"/>
          <w:spacing w:val="0"/>
          <w:w w:val="100"/>
          <w:sz w:val="21"/>
          <w:szCs w:val="21"/>
        </w:rPr>
        <w:t>u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1"/>
          <w:szCs w:val="21"/>
        </w:rPr>
        <w:t>l</w:t>
      </w:r>
      <w:r>
        <w:rPr>
          <w:rFonts w:cs="Times New Roman" w:hAnsi="Times New Roman" w:eastAsia="Times New Roman" w:ascii="Times New Roman"/>
          <w:color w:val="2F2F2F"/>
          <w:spacing w:val="0"/>
          <w:w w:val="100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color w:val="2F2F2F"/>
          <w:spacing w:val="0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2F2F2F"/>
          <w:spacing w:val="37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2F2F2F"/>
          <w:spacing w:val="0"/>
          <w:w w:val="100"/>
          <w:sz w:val="21"/>
          <w:szCs w:val="21"/>
        </w:rPr>
        <w:t>2</w:t>
      </w:r>
      <w:r>
        <w:rPr>
          <w:rFonts w:cs="Times New Roman" w:hAnsi="Times New Roman" w:eastAsia="Times New Roman" w:ascii="Times New Roman"/>
          <w:color w:val="2F2F2F"/>
          <w:spacing w:val="0"/>
          <w:w w:val="100"/>
          <w:sz w:val="21"/>
          <w:szCs w:val="21"/>
        </w:rPr>
        <w:t>2</w:t>
      </w:r>
      <w:r>
        <w:rPr>
          <w:rFonts w:cs="Times New Roman" w:hAnsi="Times New Roman" w:eastAsia="Times New Roman" w:ascii="Times New Roman"/>
          <w:color w:val="2F2F2F"/>
          <w:spacing w:val="0"/>
          <w:w w:val="100"/>
          <w:sz w:val="21"/>
          <w:szCs w:val="21"/>
        </w:rPr>
        <w:t>6</w:t>
      </w:r>
      <w:r>
        <w:rPr>
          <w:rFonts w:cs="Times New Roman" w:hAnsi="Times New Roman" w:eastAsia="Times New Roman" w:ascii="Times New Roman"/>
          <w:color w:val="2F2F2F"/>
          <w:spacing w:val="52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F1F1F"/>
          <w:spacing w:val="0"/>
          <w:w w:val="100"/>
          <w:sz w:val="21"/>
          <w:szCs w:val="21"/>
        </w:rPr>
        <w:t>d</w:t>
      </w:r>
      <w:r>
        <w:rPr>
          <w:rFonts w:cs="Times New Roman" w:hAnsi="Times New Roman" w:eastAsia="Times New Roman" w:ascii="Times New Roman"/>
          <w:color w:val="3E3E3E"/>
          <w:spacing w:val="0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3E3E3E"/>
          <w:spacing w:val="46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F1F1F"/>
          <w:spacing w:val="0"/>
          <w:w w:val="65"/>
          <w:sz w:val="21"/>
          <w:szCs w:val="21"/>
        </w:rPr>
        <w:t>l</w:t>
      </w:r>
      <w:r>
        <w:rPr>
          <w:rFonts w:cs="Times New Roman" w:hAnsi="Times New Roman" w:eastAsia="Times New Roman" w:ascii="Times New Roman"/>
          <w:color w:val="3E3E3E"/>
          <w:spacing w:val="0"/>
          <w:w w:val="134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color w:val="3E3E3E"/>
          <w:spacing w:val="24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2F2F2F"/>
          <w:spacing w:val="0"/>
          <w:w w:val="102"/>
          <w:sz w:val="21"/>
          <w:szCs w:val="21"/>
        </w:rPr>
        <w:t>C</w:t>
      </w:r>
      <w:r>
        <w:rPr>
          <w:rFonts w:cs="Times New Roman" w:hAnsi="Times New Roman" w:eastAsia="Times New Roman" w:ascii="Times New Roman"/>
          <w:color w:val="2F2F2F"/>
          <w:spacing w:val="0"/>
          <w:w w:val="118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color w:val="1F1F1F"/>
          <w:spacing w:val="0"/>
          <w:w w:val="10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color w:val="3E3E3E"/>
          <w:spacing w:val="0"/>
          <w:w w:val="117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color w:val="2F2F2F"/>
          <w:spacing w:val="0"/>
          <w:w w:val="131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color w:val="1F1F1F"/>
          <w:spacing w:val="0"/>
          <w:w w:val="82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color w:val="1F1F1F"/>
          <w:spacing w:val="0"/>
          <w:w w:val="148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1"/>
          <w:szCs w:val="21"/>
        </w:rPr>
        <w:t>u</w:t>
      </w:r>
      <w:r>
        <w:rPr>
          <w:rFonts w:cs="Times New Roman" w:hAnsi="Times New Roman" w:eastAsia="Times New Roman" w:ascii="Times New Roman"/>
          <w:color w:val="2F2F2F"/>
          <w:spacing w:val="0"/>
          <w:w w:val="123"/>
          <w:sz w:val="21"/>
          <w:szCs w:val="21"/>
        </w:rPr>
        <w:t>c</w:t>
      </w:r>
      <w:r>
        <w:rPr>
          <w:rFonts w:cs="Times New Roman" w:hAnsi="Times New Roman" w:eastAsia="Times New Roman" w:ascii="Times New Roman"/>
          <w:color w:val="1F1F1F"/>
          <w:spacing w:val="0"/>
          <w:w w:val="82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color w:val="2F2F2F"/>
          <w:spacing w:val="0"/>
          <w:w w:val="127"/>
          <w:sz w:val="21"/>
          <w:szCs w:val="21"/>
        </w:rPr>
        <w:t>ó</w:t>
      </w:r>
      <w:r>
        <w:rPr>
          <w:rFonts w:cs="Times New Roman" w:hAnsi="Times New Roman" w:eastAsia="Times New Roman" w:ascii="Times New Roman"/>
          <w:color w:val="1F1F1F"/>
          <w:spacing w:val="0"/>
          <w:w w:val="10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color w:val="1F1F1F"/>
          <w:spacing w:val="0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F1F1F"/>
          <w:spacing w:val="-19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F1F1F"/>
          <w:spacing w:val="0"/>
          <w:w w:val="100"/>
          <w:sz w:val="21"/>
          <w:szCs w:val="21"/>
        </w:rPr>
        <w:t>d</w:t>
      </w:r>
      <w:r>
        <w:rPr>
          <w:rFonts w:cs="Times New Roman" w:hAnsi="Times New Roman" w:eastAsia="Times New Roman" w:ascii="Times New Roman"/>
          <w:color w:val="3E3E3E"/>
          <w:spacing w:val="0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3E3E3E"/>
          <w:spacing w:val="0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3E3E3E"/>
          <w:spacing w:val="2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65"/>
          <w:sz w:val="21"/>
          <w:szCs w:val="21"/>
        </w:rPr>
        <w:t>l</w:t>
      </w:r>
      <w:r>
        <w:rPr>
          <w:rFonts w:cs="Times New Roman" w:hAnsi="Times New Roman" w:eastAsia="Times New Roman" w:ascii="Times New Roman"/>
          <w:color w:val="2F2F2F"/>
          <w:spacing w:val="0"/>
          <w:w w:val="123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color w:val="2F2F2F"/>
          <w:spacing w:val="24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F1F1F"/>
          <w:spacing w:val="0"/>
          <w:w w:val="109"/>
          <w:sz w:val="21"/>
          <w:szCs w:val="21"/>
        </w:rPr>
        <w:t>R</w:t>
      </w:r>
      <w:r>
        <w:rPr>
          <w:rFonts w:cs="Times New Roman" w:hAnsi="Times New Roman" w:eastAsia="Times New Roman" w:ascii="Times New Roman"/>
          <w:color w:val="3E3E3E"/>
          <w:spacing w:val="0"/>
          <w:w w:val="109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1F1F1F"/>
          <w:spacing w:val="0"/>
          <w:w w:val="109"/>
          <w:sz w:val="21"/>
          <w:szCs w:val="21"/>
        </w:rPr>
        <w:t>pú</w:t>
      </w:r>
      <w:r>
        <w:rPr>
          <w:rFonts w:cs="Times New Roman" w:hAnsi="Times New Roman" w:eastAsia="Times New Roman" w:ascii="Times New Roman"/>
          <w:color w:val="2F2F2F"/>
          <w:spacing w:val="0"/>
          <w:w w:val="109"/>
          <w:sz w:val="21"/>
          <w:szCs w:val="21"/>
        </w:rPr>
        <w:t>b</w:t>
      </w:r>
      <w:r>
        <w:rPr>
          <w:rFonts w:cs="Times New Roman" w:hAnsi="Times New Roman" w:eastAsia="Times New Roman" w:ascii="Times New Roman"/>
          <w:color w:val="1F1F1F"/>
          <w:spacing w:val="0"/>
          <w:w w:val="109"/>
          <w:sz w:val="21"/>
          <w:szCs w:val="21"/>
        </w:rPr>
        <w:t>l</w:t>
      </w:r>
      <w:r>
        <w:rPr>
          <w:rFonts w:cs="Times New Roman" w:hAnsi="Times New Roman" w:eastAsia="Times New Roman" w:ascii="Times New Roman"/>
          <w:color w:val="1F1F1F"/>
          <w:spacing w:val="0"/>
          <w:w w:val="109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color w:val="3E3E3E"/>
          <w:spacing w:val="0"/>
          <w:w w:val="109"/>
          <w:sz w:val="21"/>
          <w:szCs w:val="21"/>
        </w:rPr>
        <w:t>c</w:t>
      </w:r>
      <w:r>
        <w:rPr>
          <w:rFonts w:cs="Times New Roman" w:hAnsi="Times New Roman" w:eastAsia="Times New Roman" w:ascii="Times New Roman"/>
          <w:color w:val="2F2F2F"/>
          <w:spacing w:val="0"/>
          <w:w w:val="109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color w:val="2F2F2F"/>
          <w:spacing w:val="37"/>
          <w:w w:val="109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F1F1F"/>
          <w:spacing w:val="0"/>
          <w:w w:val="100"/>
          <w:sz w:val="21"/>
          <w:szCs w:val="21"/>
        </w:rPr>
        <w:t>d</w:t>
      </w:r>
      <w:r>
        <w:rPr>
          <w:rFonts w:cs="Times New Roman" w:hAnsi="Times New Roman" w:eastAsia="Times New Roman" w:ascii="Times New Roman"/>
          <w:color w:val="3E3E3E"/>
          <w:spacing w:val="0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1F1F1F"/>
          <w:spacing w:val="0"/>
          <w:w w:val="100"/>
          <w:sz w:val="21"/>
          <w:szCs w:val="21"/>
        </w:rPr>
        <w:t>l</w:t>
      </w:r>
      <w:r>
        <w:rPr>
          <w:rFonts w:cs="Times New Roman" w:hAnsi="Times New Roman" w:eastAsia="Times New Roman" w:ascii="Times New Roman"/>
          <w:color w:val="1F1F1F"/>
          <w:spacing w:val="0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F1F1F"/>
          <w:spacing w:val="2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3E3E3E"/>
          <w:spacing w:val="0"/>
          <w:w w:val="109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3E3E3E"/>
          <w:spacing w:val="0"/>
          <w:w w:val="109"/>
          <w:sz w:val="21"/>
          <w:szCs w:val="21"/>
        </w:rPr>
        <w:t>c</w:t>
      </w:r>
      <w:r>
        <w:rPr>
          <w:rFonts w:cs="Times New Roman" w:hAnsi="Times New Roman" w:eastAsia="Times New Roman" w:ascii="Times New Roman"/>
          <w:color w:val="1F1F1F"/>
          <w:spacing w:val="0"/>
          <w:w w:val="109"/>
          <w:sz w:val="21"/>
          <w:szCs w:val="21"/>
        </w:rPr>
        <w:t>u</w:t>
      </w:r>
      <w:r>
        <w:rPr>
          <w:rFonts w:cs="Times New Roman" w:hAnsi="Times New Roman" w:eastAsia="Times New Roman" w:ascii="Times New Roman"/>
          <w:color w:val="2F2F2F"/>
          <w:spacing w:val="0"/>
          <w:w w:val="109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color w:val="1F1F1F"/>
          <w:spacing w:val="0"/>
          <w:w w:val="109"/>
          <w:sz w:val="21"/>
          <w:szCs w:val="21"/>
        </w:rPr>
        <w:t>d</w:t>
      </w:r>
      <w:r>
        <w:rPr>
          <w:rFonts w:cs="Times New Roman" w:hAnsi="Times New Roman" w:eastAsia="Times New Roman" w:ascii="Times New Roman"/>
          <w:color w:val="2F2F2F"/>
          <w:spacing w:val="0"/>
          <w:w w:val="109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color w:val="1F1F1F"/>
          <w:spacing w:val="0"/>
          <w:w w:val="109"/>
          <w:sz w:val="21"/>
          <w:szCs w:val="21"/>
        </w:rPr>
        <w:t>r</w:t>
      </w:r>
      <w:r>
        <w:rPr>
          <w:rFonts w:cs="Times New Roman" w:hAnsi="Times New Roman" w:eastAsia="Times New Roman" w:ascii="Times New Roman"/>
          <w:color w:val="1F1F1F"/>
          <w:spacing w:val="21"/>
          <w:w w:val="109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F1F1F"/>
          <w:spacing w:val="0"/>
          <w:w w:val="100"/>
          <w:sz w:val="21"/>
          <w:szCs w:val="21"/>
        </w:rPr>
        <w:t>d</w:t>
      </w:r>
      <w:r>
        <w:rPr>
          <w:rFonts w:cs="Times New Roman" w:hAnsi="Times New Roman" w:eastAsia="Times New Roman" w:ascii="Times New Roman"/>
          <w:color w:val="1F1F1F"/>
          <w:spacing w:val="0"/>
          <w:w w:val="100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color w:val="3E3E3E"/>
          <w:spacing w:val="0"/>
          <w:w w:val="100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color w:val="1F1F1F"/>
          <w:spacing w:val="0"/>
          <w:w w:val="100"/>
          <w:sz w:val="21"/>
          <w:szCs w:val="21"/>
        </w:rPr>
        <w:t>p</w:t>
      </w:r>
      <w:r>
        <w:rPr>
          <w:rFonts w:cs="Times New Roman" w:hAnsi="Times New Roman" w:eastAsia="Times New Roman" w:ascii="Times New Roman"/>
          <w:color w:val="1F1F1F"/>
          <w:spacing w:val="0"/>
          <w:w w:val="100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color w:val="1F1F1F"/>
          <w:spacing w:val="0"/>
          <w:w w:val="10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color w:val="2F2F2F"/>
          <w:spacing w:val="0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2F2F2F"/>
          <w:spacing w:val="0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2F2F2F"/>
          <w:spacing w:val="34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F1F1F"/>
          <w:spacing w:val="0"/>
          <w:w w:val="100"/>
          <w:sz w:val="21"/>
          <w:szCs w:val="21"/>
        </w:rPr>
        <w:t>q</w:t>
      </w:r>
      <w:r>
        <w:rPr>
          <w:rFonts w:cs="Times New Roman" w:hAnsi="Times New Roman" w:eastAsia="Times New Roman" w:ascii="Times New Roman"/>
          <w:color w:val="1F1F1F"/>
          <w:spacing w:val="0"/>
          <w:w w:val="100"/>
          <w:sz w:val="21"/>
          <w:szCs w:val="21"/>
        </w:rPr>
        <w:t>u</w:t>
      </w:r>
      <w:r>
        <w:rPr>
          <w:rFonts w:cs="Times New Roman" w:hAnsi="Times New Roman" w:eastAsia="Times New Roman" w:ascii="Times New Roman"/>
          <w:color w:val="3E3E3E"/>
          <w:spacing w:val="0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3E3E3E"/>
          <w:spacing w:val="0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3E3E3E"/>
          <w:spacing w:val="13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49"/>
          <w:sz w:val="21"/>
          <w:szCs w:val="21"/>
        </w:rPr>
        <w:t>l</w:t>
      </w:r>
      <w:r>
        <w:rPr>
          <w:rFonts w:cs="Times New Roman" w:hAnsi="Times New Roman" w:eastAsia="Times New Roman" w:ascii="Times New Roman"/>
          <w:color w:val="2F2F2F"/>
          <w:spacing w:val="0"/>
          <w:w w:val="123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color w:val="3E3E3E"/>
          <w:spacing w:val="0"/>
          <w:w w:val="117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color w:val="3E3E3E"/>
          <w:spacing w:val="0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3E3E3E"/>
          <w:spacing w:val="-19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F1F1F"/>
          <w:spacing w:val="0"/>
          <w:w w:val="65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color w:val="0E0E0E"/>
          <w:spacing w:val="0"/>
          <w:w w:val="109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color w:val="3E3E3E"/>
          <w:spacing w:val="0"/>
          <w:w w:val="117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color w:val="1F1F1F"/>
          <w:spacing w:val="0"/>
          <w:w w:val="115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color w:val="1F1F1F"/>
          <w:spacing w:val="0"/>
          <w:w w:val="98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color w:val="1F1F1F"/>
          <w:spacing w:val="0"/>
          <w:w w:val="131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color w:val="1F1F1F"/>
          <w:spacing w:val="0"/>
          <w:w w:val="100"/>
          <w:sz w:val="21"/>
          <w:szCs w:val="21"/>
        </w:rPr>
        <w:t>u</w:t>
      </w:r>
      <w:r>
        <w:rPr>
          <w:rFonts w:cs="Times New Roman" w:hAnsi="Times New Roman" w:eastAsia="Times New Roman" w:ascii="Times New Roman"/>
          <w:color w:val="2F2F2F"/>
          <w:spacing w:val="0"/>
          <w:w w:val="123"/>
          <w:sz w:val="21"/>
          <w:szCs w:val="21"/>
        </w:rPr>
        <w:t>c</w:t>
      </w:r>
      <w:r>
        <w:rPr>
          <w:rFonts w:cs="Times New Roman" w:hAnsi="Times New Roman" w:eastAsia="Times New Roman" w:ascii="Times New Roman"/>
          <w:color w:val="1F1F1F"/>
          <w:spacing w:val="0"/>
          <w:w w:val="82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color w:val="3E3E3E"/>
          <w:spacing w:val="0"/>
          <w:w w:val="127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color w:val="1F1F1F"/>
          <w:spacing w:val="0"/>
          <w:w w:val="10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color w:val="3E3E3E"/>
          <w:spacing w:val="0"/>
          <w:w w:val="123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3E3E3E"/>
          <w:spacing w:val="0"/>
          <w:w w:val="105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color w:val="3E3E3E"/>
          <w:spacing w:val="0"/>
          <w:w w:val="105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F1F1F"/>
          <w:spacing w:val="0"/>
          <w:w w:val="100"/>
          <w:sz w:val="21"/>
          <w:szCs w:val="21"/>
        </w:rPr>
        <w:t>d</w:t>
      </w:r>
      <w:r>
        <w:rPr>
          <w:rFonts w:cs="Times New Roman" w:hAnsi="Times New Roman" w:eastAsia="Times New Roman" w:ascii="Times New Roman"/>
          <w:color w:val="3E3E3E"/>
          <w:spacing w:val="0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1"/>
          <w:szCs w:val="21"/>
        </w:rPr>
        <w:t>l</w:t>
      </w:r>
      <w:r>
        <w:rPr>
          <w:rFonts w:cs="Times New Roman" w:hAnsi="Times New Roman" w:eastAsia="Times New Roman" w:ascii="Times New Roman"/>
          <w:color w:val="0E0E0E"/>
          <w:spacing w:val="33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3E3E3E"/>
          <w:spacing w:val="0"/>
          <w:w w:val="108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3E3E3E"/>
          <w:spacing w:val="0"/>
          <w:w w:val="108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color w:val="1F1F1F"/>
          <w:spacing w:val="0"/>
          <w:w w:val="108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color w:val="3E3E3E"/>
          <w:spacing w:val="0"/>
          <w:w w:val="108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color w:val="1F1F1F"/>
          <w:spacing w:val="0"/>
          <w:w w:val="108"/>
          <w:sz w:val="21"/>
          <w:szCs w:val="21"/>
        </w:rPr>
        <w:t>d</w:t>
      </w:r>
      <w:r>
        <w:rPr>
          <w:rFonts w:cs="Times New Roman" w:hAnsi="Times New Roman" w:eastAsia="Times New Roman" w:ascii="Times New Roman"/>
          <w:color w:val="2F2F2F"/>
          <w:spacing w:val="0"/>
          <w:w w:val="108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color w:val="535456"/>
          <w:spacing w:val="0"/>
          <w:w w:val="108"/>
          <w:sz w:val="21"/>
          <w:szCs w:val="21"/>
        </w:rPr>
        <w:t>,</w:t>
      </w:r>
      <w:r>
        <w:rPr>
          <w:rFonts w:cs="Times New Roman" w:hAnsi="Times New Roman" w:eastAsia="Times New Roman" w:ascii="Times New Roman"/>
          <w:color w:val="535456"/>
          <w:spacing w:val="3"/>
          <w:w w:val="108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3E3E3E"/>
          <w:spacing w:val="0"/>
          <w:w w:val="108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color w:val="1F1F1F"/>
          <w:spacing w:val="0"/>
          <w:w w:val="108"/>
          <w:sz w:val="21"/>
          <w:szCs w:val="21"/>
        </w:rPr>
        <w:t>u</w:t>
      </w:r>
      <w:r>
        <w:rPr>
          <w:rFonts w:cs="Times New Roman" w:hAnsi="Times New Roman" w:eastAsia="Times New Roman" w:ascii="Times New Roman"/>
          <w:color w:val="3E3E3E"/>
          <w:spacing w:val="0"/>
          <w:w w:val="108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color w:val="3E3E3E"/>
          <w:spacing w:val="5"/>
          <w:w w:val="108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3E3E3E"/>
          <w:spacing w:val="0"/>
          <w:w w:val="108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color w:val="1F1F1F"/>
          <w:spacing w:val="0"/>
          <w:w w:val="123"/>
          <w:sz w:val="21"/>
          <w:szCs w:val="21"/>
        </w:rPr>
        <w:t>r</w:t>
      </w:r>
      <w:r>
        <w:rPr>
          <w:rFonts w:cs="Times New Roman" w:hAnsi="Times New Roman" w:eastAsia="Times New Roman" w:ascii="Times New Roman"/>
          <w:color w:val="2F2F2F"/>
          <w:spacing w:val="0"/>
          <w:w w:val="109"/>
          <w:sz w:val="21"/>
          <w:szCs w:val="21"/>
        </w:rPr>
        <w:t>g</w:t>
      </w:r>
      <w:r>
        <w:rPr>
          <w:rFonts w:cs="Times New Roman" w:hAnsi="Times New Roman" w:eastAsia="Times New Roman" w:ascii="Times New Roman"/>
          <w:color w:val="2F2F2F"/>
          <w:spacing w:val="0"/>
          <w:w w:val="113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color w:val="1F1F1F"/>
          <w:spacing w:val="0"/>
          <w:w w:val="10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color w:val="1F1F1F"/>
          <w:spacing w:val="0"/>
          <w:w w:val="115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color w:val="3E3E3E"/>
          <w:spacing w:val="0"/>
          <w:w w:val="117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color w:val="1F1F1F"/>
          <w:spacing w:val="0"/>
          <w:w w:val="111"/>
          <w:sz w:val="21"/>
          <w:szCs w:val="21"/>
        </w:rPr>
        <w:t>m</w:t>
      </w:r>
      <w:r>
        <w:rPr>
          <w:rFonts w:cs="Times New Roman" w:hAnsi="Times New Roman" w:eastAsia="Times New Roman" w:ascii="Times New Roman"/>
          <w:color w:val="2F2F2F"/>
          <w:spacing w:val="0"/>
          <w:w w:val="118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color w:val="3E3E3E"/>
          <w:spacing w:val="0"/>
          <w:w w:val="117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color w:val="3E3E3E"/>
          <w:spacing w:val="0"/>
          <w:w w:val="91"/>
          <w:sz w:val="21"/>
          <w:szCs w:val="21"/>
        </w:rPr>
        <w:t>,</w:t>
      </w:r>
      <w:r>
        <w:rPr>
          <w:rFonts w:cs="Times New Roman" w:hAnsi="Times New Roman" w:eastAsia="Times New Roman" w:ascii="Times New Roman"/>
          <w:color w:val="3E3E3E"/>
          <w:spacing w:val="12"/>
          <w:w w:val="91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2F2F2F"/>
          <w:spacing w:val="0"/>
          <w:w w:val="91"/>
          <w:sz w:val="21"/>
          <w:szCs w:val="21"/>
        </w:rPr>
        <w:t>d</w:t>
      </w:r>
      <w:r>
        <w:rPr>
          <w:rFonts w:cs="Times New Roman" w:hAnsi="Times New Roman" w:eastAsia="Times New Roman" w:ascii="Times New Roman"/>
          <w:color w:val="3E3E3E"/>
          <w:spacing w:val="0"/>
          <w:w w:val="113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1F1F1F"/>
          <w:spacing w:val="0"/>
          <w:w w:val="118"/>
          <w:sz w:val="21"/>
          <w:szCs w:val="21"/>
        </w:rPr>
        <w:t>p</w:t>
      </w:r>
      <w:r>
        <w:rPr>
          <w:rFonts w:cs="Times New Roman" w:hAnsi="Times New Roman" w:eastAsia="Times New Roman" w:ascii="Times New Roman"/>
          <w:color w:val="3E3E3E"/>
          <w:spacing w:val="0"/>
          <w:w w:val="113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1F1F1F"/>
          <w:spacing w:val="0"/>
          <w:w w:val="10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color w:val="1F1F1F"/>
          <w:spacing w:val="0"/>
          <w:w w:val="118"/>
          <w:sz w:val="21"/>
          <w:szCs w:val="21"/>
        </w:rPr>
        <w:t>d</w:t>
      </w:r>
      <w:r>
        <w:rPr>
          <w:rFonts w:cs="Times New Roman" w:hAnsi="Times New Roman" w:eastAsia="Times New Roman" w:ascii="Times New Roman"/>
          <w:color w:val="2F2F2F"/>
          <w:spacing w:val="0"/>
          <w:w w:val="113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1F1F1F"/>
          <w:spacing w:val="0"/>
          <w:w w:val="109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color w:val="3E3E3E"/>
          <w:spacing w:val="0"/>
          <w:w w:val="123"/>
          <w:sz w:val="21"/>
          <w:szCs w:val="21"/>
        </w:rPr>
        <w:t>c</w:t>
      </w:r>
      <w:r>
        <w:rPr>
          <w:rFonts w:cs="Times New Roman" w:hAnsi="Times New Roman" w:eastAsia="Times New Roman" w:ascii="Times New Roman"/>
          <w:color w:val="1F1F1F"/>
          <w:spacing w:val="0"/>
          <w:w w:val="82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color w:val="2F2F2F"/>
          <w:spacing w:val="0"/>
          <w:w w:val="123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color w:val="3E3E3E"/>
          <w:spacing w:val="0"/>
          <w:w w:val="117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color w:val="3E3E3E"/>
          <w:spacing w:val="0"/>
          <w:w w:val="91"/>
          <w:sz w:val="21"/>
          <w:szCs w:val="21"/>
        </w:rPr>
        <w:t>,</w:t>
      </w:r>
      <w:r>
        <w:rPr>
          <w:rFonts w:cs="Times New Roman" w:hAnsi="Times New Roman" w:eastAsia="Times New Roman" w:ascii="Times New Roman"/>
          <w:color w:val="3E3E3E"/>
          <w:spacing w:val="22"/>
          <w:w w:val="91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65"/>
          <w:sz w:val="21"/>
          <w:szCs w:val="21"/>
        </w:rPr>
        <w:t>l</w:t>
      </w:r>
      <w:r>
        <w:rPr>
          <w:rFonts w:cs="Times New Roman" w:hAnsi="Times New Roman" w:eastAsia="Times New Roman" w:ascii="Times New Roman"/>
          <w:color w:val="3E3E3E"/>
          <w:spacing w:val="0"/>
          <w:w w:val="134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color w:val="3E3E3E"/>
          <w:spacing w:val="0"/>
          <w:w w:val="105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color w:val="3E3E3E"/>
          <w:spacing w:val="3"/>
          <w:w w:val="105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3E3E3E"/>
          <w:spacing w:val="0"/>
          <w:w w:val="111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color w:val="3E3E3E"/>
          <w:spacing w:val="0"/>
          <w:w w:val="111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1F1F1F"/>
          <w:spacing w:val="0"/>
          <w:w w:val="111"/>
          <w:sz w:val="21"/>
          <w:szCs w:val="21"/>
        </w:rPr>
        <w:t>r</w:t>
      </w:r>
      <w:r>
        <w:rPr>
          <w:rFonts w:cs="Times New Roman" w:hAnsi="Times New Roman" w:eastAsia="Times New Roman" w:ascii="Times New Roman"/>
          <w:color w:val="2F2F2F"/>
          <w:spacing w:val="0"/>
          <w:w w:val="111"/>
          <w:sz w:val="21"/>
          <w:szCs w:val="21"/>
        </w:rPr>
        <w:t>v</w:t>
      </w:r>
      <w:r>
        <w:rPr>
          <w:rFonts w:cs="Times New Roman" w:hAnsi="Times New Roman" w:eastAsia="Times New Roman" w:ascii="Times New Roman"/>
          <w:color w:val="1F1F1F"/>
          <w:spacing w:val="0"/>
          <w:w w:val="111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color w:val="1F1F1F"/>
          <w:spacing w:val="0"/>
          <w:w w:val="111"/>
          <w:sz w:val="21"/>
          <w:szCs w:val="21"/>
        </w:rPr>
        <w:t>d</w:t>
      </w:r>
      <w:r>
        <w:rPr>
          <w:rFonts w:cs="Times New Roman" w:hAnsi="Times New Roman" w:eastAsia="Times New Roman" w:ascii="Times New Roman"/>
          <w:color w:val="2F2F2F"/>
          <w:spacing w:val="0"/>
          <w:w w:val="111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color w:val="2F2F2F"/>
          <w:spacing w:val="0"/>
          <w:w w:val="111"/>
          <w:sz w:val="21"/>
          <w:szCs w:val="21"/>
        </w:rPr>
        <w:t>r</w:t>
      </w:r>
      <w:r>
        <w:rPr>
          <w:rFonts w:cs="Times New Roman" w:hAnsi="Times New Roman" w:eastAsia="Times New Roman" w:ascii="Times New Roman"/>
          <w:color w:val="2F2F2F"/>
          <w:spacing w:val="0"/>
          <w:w w:val="111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color w:val="3E3E3E"/>
          <w:spacing w:val="0"/>
          <w:w w:val="111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color w:val="3E3E3E"/>
          <w:spacing w:val="4"/>
          <w:w w:val="111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3E3E3E"/>
          <w:spacing w:val="0"/>
          <w:w w:val="100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color w:val="3E3E3E"/>
          <w:spacing w:val="12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3E3E3E"/>
          <w:spacing w:val="0"/>
          <w:w w:val="109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color w:val="2F2F2F"/>
          <w:spacing w:val="0"/>
          <w:w w:val="109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1F1F1F"/>
          <w:spacing w:val="0"/>
          <w:w w:val="109"/>
          <w:sz w:val="21"/>
          <w:szCs w:val="21"/>
        </w:rPr>
        <w:t>r</w:t>
      </w:r>
      <w:r>
        <w:rPr>
          <w:rFonts w:cs="Times New Roman" w:hAnsi="Times New Roman" w:eastAsia="Times New Roman" w:ascii="Times New Roman"/>
          <w:color w:val="2F2F2F"/>
          <w:spacing w:val="0"/>
          <w:w w:val="109"/>
          <w:sz w:val="21"/>
          <w:szCs w:val="21"/>
        </w:rPr>
        <w:t>v</w:t>
      </w:r>
      <w:r>
        <w:rPr>
          <w:rFonts w:cs="Times New Roman" w:hAnsi="Times New Roman" w:eastAsia="Times New Roman" w:ascii="Times New Roman"/>
          <w:color w:val="0E0E0E"/>
          <w:spacing w:val="0"/>
          <w:w w:val="109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color w:val="1F1F1F"/>
          <w:spacing w:val="0"/>
          <w:w w:val="109"/>
          <w:sz w:val="21"/>
          <w:szCs w:val="21"/>
        </w:rPr>
        <w:t>d</w:t>
      </w:r>
      <w:r>
        <w:rPr>
          <w:rFonts w:cs="Times New Roman" w:hAnsi="Times New Roman" w:eastAsia="Times New Roman" w:ascii="Times New Roman"/>
          <w:color w:val="2F2F2F"/>
          <w:spacing w:val="0"/>
          <w:w w:val="109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color w:val="0E0E0E"/>
          <w:spacing w:val="0"/>
          <w:w w:val="109"/>
          <w:sz w:val="21"/>
          <w:szCs w:val="21"/>
        </w:rPr>
        <w:t>r</w:t>
      </w:r>
      <w:r>
        <w:rPr>
          <w:rFonts w:cs="Times New Roman" w:hAnsi="Times New Roman" w:eastAsia="Times New Roman" w:ascii="Times New Roman"/>
          <w:color w:val="3E3E3E"/>
          <w:spacing w:val="0"/>
          <w:w w:val="109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3E3E3E"/>
          <w:spacing w:val="0"/>
          <w:w w:val="109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color w:val="3E3E3E"/>
          <w:spacing w:val="12"/>
          <w:w w:val="109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F1F1F"/>
          <w:spacing w:val="0"/>
          <w:w w:val="109"/>
          <w:sz w:val="21"/>
          <w:szCs w:val="21"/>
        </w:rPr>
        <w:t>p</w:t>
      </w:r>
      <w:r>
        <w:rPr>
          <w:rFonts w:cs="Times New Roman" w:hAnsi="Times New Roman" w:eastAsia="Times New Roman" w:ascii="Times New Roman"/>
          <w:color w:val="1F1F1F"/>
          <w:spacing w:val="0"/>
          <w:w w:val="109"/>
          <w:sz w:val="21"/>
          <w:szCs w:val="21"/>
        </w:rPr>
        <w:t>úb</w:t>
      </w:r>
      <w:r>
        <w:rPr>
          <w:rFonts w:cs="Times New Roman" w:hAnsi="Times New Roman" w:eastAsia="Times New Roman" w:ascii="Times New Roman"/>
          <w:color w:val="0E0E0E"/>
          <w:spacing w:val="0"/>
          <w:w w:val="109"/>
          <w:sz w:val="21"/>
          <w:szCs w:val="21"/>
        </w:rPr>
        <w:t>l</w:t>
      </w:r>
      <w:r>
        <w:rPr>
          <w:rFonts w:cs="Times New Roman" w:hAnsi="Times New Roman" w:eastAsia="Times New Roman" w:ascii="Times New Roman"/>
          <w:color w:val="1F1F1F"/>
          <w:spacing w:val="0"/>
          <w:w w:val="109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color w:val="2F2F2F"/>
          <w:spacing w:val="0"/>
          <w:w w:val="109"/>
          <w:sz w:val="21"/>
          <w:szCs w:val="21"/>
        </w:rPr>
        <w:t>c</w:t>
      </w:r>
      <w:r>
        <w:rPr>
          <w:rFonts w:cs="Times New Roman" w:hAnsi="Times New Roman" w:eastAsia="Times New Roman" w:ascii="Times New Roman"/>
          <w:color w:val="3E3E3E"/>
          <w:spacing w:val="0"/>
          <w:w w:val="109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color w:val="3E3E3E"/>
          <w:spacing w:val="0"/>
          <w:w w:val="109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color w:val="3E3E3E"/>
          <w:spacing w:val="6"/>
          <w:w w:val="109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3E3E3E"/>
          <w:spacing w:val="0"/>
          <w:w w:val="100"/>
          <w:sz w:val="21"/>
          <w:szCs w:val="21"/>
        </w:rPr>
        <w:t>y</w:t>
      </w:r>
      <w:r>
        <w:rPr>
          <w:rFonts w:cs="Times New Roman" w:hAnsi="Times New Roman" w:eastAsia="Times New Roman" w:ascii="Times New Roman"/>
          <w:color w:val="3E3E3E"/>
          <w:spacing w:val="22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F1F1F"/>
          <w:spacing w:val="0"/>
          <w:w w:val="65"/>
          <w:sz w:val="21"/>
          <w:szCs w:val="21"/>
        </w:rPr>
        <w:t>l</w:t>
      </w:r>
      <w:r>
        <w:rPr>
          <w:rFonts w:cs="Times New Roman" w:hAnsi="Times New Roman" w:eastAsia="Times New Roman" w:ascii="Times New Roman"/>
          <w:color w:val="2F2F2F"/>
          <w:spacing w:val="0"/>
          <w:w w:val="123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color w:val="3E3E3E"/>
          <w:spacing w:val="0"/>
          <w:w w:val="105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color w:val="3E3E3E"/>
          <w:spacing w:val="12"/>
          <w:w w:val="105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F1F1F"/>
          <w:spacing w:val="0"/>
          <w:w w:val="109"/>
          <w:sz w:val="21"/>
          <w:szCs w:val="21"/>
        </w:rPr>
        <w:t>p</w:t>
      </w:r>
      <w:r>
        <w:rPr>
          <w:rFonts w:cs="Times New Roman" w:hAnsi="Times New Roman" w:eastAsia="Times New Roman" w:ascii="Times New Roman"/>
          <w:color w:val="3E3E3E"/>
          <w:spacing w:val="0"/>
          <w:w w:val="109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2F2F2F"/>
          <w:spacing w:val="0"/>
          <w:w w:val="109"/>
          <w:sz w:val="21"/>
          <w:szCs w:val="21"/>
        </w:rPr>
        <w:t>r</w:t>
      </w:r>
      <w:r>
        <w:rPr>
          <w:rFonts w:cs="Times New Roman" w:hAnsi="Times New Roman" w:eastAsia="Times New Roman" w:ascii="Times New Roman"/>
          <w:color w:val="3E3E3E"/>
          <w:spacing w:val="0"/>
          <w:w w:val="109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color w:val="2F2F2F"/>
          <w:spacing w:val="0"/>
          <w:w w:val="109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color w:val="1F1F1F"/>
          <w:spacing w:val="0"/>
          <w:w w:val="109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color w:val="3E3E3E"/>
          <w:spacing w:val="0"/>
          <w:w w:val="109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color w:val="3E3E3E"/>
          <w:spacing w:val="0"/>
          <w:w w:val="109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color w:val="3E3E3E"/>
          <w:spacing w:val="0"/>
          <w:w w:val="109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2F2F2F"/>
          <w:spacing w:val="0"/>
          <w:w w:val="91"/>
          <w:sz w:val="21"/>
          <w:szCs w:val="21"/>
        </w:rPr>
        <w:t>q</w:t>
      </w:r>
      <w:r>
        <w:rPr>
          <w:rFonts w:cs="Times New Roman" w:hAnsi="Times New Roman" w:eastAsia="Times New Roman" w:ascii="Times New Roman"/>
          <w:color w:val="1F1F1F"/>
          <w:spacing w:val="0"/>
          <w:w w:val="118"/>
          <w:sz w:val="21"/>
          <w:szCs w:val="21"/>
        </w:rPr>
        <w:t>u</w:t>
      </w:r>
      <w:r>
        <w:rPr>
          <w:rFonts w:cs="Times New Roman" w:hAnsi="Times New Roman" w:eastAsia="Times New Roman" w:ascii="Times New Roman"/>
          <w:color w:val="3E3E3E"/>
          <w:spacing w:val="0"/>
          <w:w w:val="113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3E3E3E"/>
          <w:spacing w:val="0"/>
          <w:w w:val="113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2F2F2F"/>
          <w:spacing w:val="0"/>
          <w:w w:val="100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color w:val="3E3E3E"/>
          <w:spacing w:val="0"/>
          <w:w w:val="100"/>
          <w:sz w:val="21"/>
          <w:szCs w:val="21"/>
        </w:rPr>
        <w:t>c</w:t>
      </w:r>
      <w:r>
        <w:rPr>
          <w:rFonts w:cs="Times New Roman" w:hAnsi="Times New Roman" w:eastAsia="Times New Roman" w:ascii="Times New Roman"/>
          <w:color w:val="2F2F2F"/>
          <w:spacing w:val="0"/>
          <w:w w:val="100"/>
          <w:sz w:val="21"/>
          <w:szCs w:val="21"/>
        </w:rPr>
        <w:t>tú</w:t>
      </w:r>
      <w:r>
        <w:rPr>
          <w:rFonts w:cs="Times New Roman" w:hAnsi="Times New Roman" w:eastAsia="Times New Roman" w:ascii="Times New Roman"/>
          <w:color w:val="2F2F2F"/>
          <w:spacing w:val="0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1F1F1F"/>
          <w:spacing w:val="0"/>
          <w:w w:val="10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color w:val="1F1F1F"/>
          <w:spacing w:val="0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F1F1F"/>
          <w:spacing w:val="17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3E3E3E"/>
          <w:spacing w:val="0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2F2F2F"/>
          <w:spacing w:val="0"/>
          <w:w w:val="10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color w:val="2F2F2F"/>
          <w:spacing w:val="36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2F2F2F"/>
          <w:spacing w:val="0"/>
          <w:w w:val="91"/>
          <w:sz w:val="21"/>
          <w:szCs w:val="21"/>
        </w:rPr>
        <w:t>v</w:t>
      </w:r>
      <w:r>
        <w:rPr>
          <w:rFonts w:cs="Times New Roman" w:hAnsi="Times New Roman" w:eastAsia="Times New Roman" w:ascii="Times New Roman"/>
          <w:color w:val="1F1F1F"/>
          <w:spacing w:val="0"/>
          <w:w w:val="98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color w:val="1F1F1F"/>
          <w:spacing w:val="0"/>
          <w:w w:val="137"/>
          <w:sz w:val="21"/>
          <w:szCs w:val="21"/>
        </w:rPr>
        <w:t>r</w:t>
      </w:r>
      <w:r>
        <w:rPr>
          <w:rFonts w:cs="Times New Roman" w:hAnsi="Times New Roman" w:eastAsia="Times New Roman" w:ascii="Times New Roman"/>
          <w:color w:val="1F1F1F"/>
          <w:spacing w:val="0"/>
          <w:w w:val="115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1"/>
          <w:szCs w:val="21"/>
        </w:rPr>
        <w:t>u</w:t>
      </w:r>
      <w:r>
        <w:rPr>
          <w:rFonts w:cs="Times New Roman" w:hAnsi="Times New Roman" w:eastAsia="Times New Roman" w:ascii="Times New Roman"/>
          <w:color w:val="2F2F2F"/>
          <w:spacing w:val="0"/>
          <w:w w:val="109"/>
          <w:sz w:val="21"/>
          <w:szCs w:val="21"/>
        </w:rPr>
        <w:t>d</w:t>
      </w:r>
      <w:r>
        <w:rPr>
          <w:rFonts w:cs="Times New Roman" w:hAnsi="Times New Roman" w:eastAsia="Times New Roman" w:ascii="Times New Roman"/>
          <w:color w:val="2F2F2F"/>
          <w:spacing w:val="24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F1F1F"/>
          <w:spacing w:val="0"/>
          <w:w w:val="100"/>
          <w:sz w:val="21"/>
          <w:szCs w:val="21"/>
        </w:rPr>
        <w:t>d</w:t>
      </w:r>
      <w:r>
        <w:rPr>
          <w:rFonts w:cs="Times New Roman" w:hAnsi="Times New Roman" w:eastAsia="Times New Roman" w:ascii="Times New Roman"/>
          <w:color w:val="2F2F2F"/>
          <w:spacing w:val="0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2F2F2F"/>
          <w:spacing w:val="36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F1F1F"/>
          <w:spacing w:val="0"/>
          <w:w w:val="100"/>
          <w:sz w:val="21"/>
          <w:szCs w:val="21"/>
        </w:rPr>
        <w:t>u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color w:val="2F2F2F"/>
          <w:spacing w:val="0"/>
          <w:w w:val="100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color w:val="2F2F2F"/>
          <w:spacing w:val="46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F1F1F"/>
          <w:spacing w:val="0"/>
          <w:w w:val="109"/>
          <w:sz w:val="21"/>
          <w:szCs w:val="21"/>
        </w:rPr>
        <w:t>p</w:t>
      </w:r>
      <w:r>
        <w:rPr>
          <w:rFonts w:cs="Times New Roman" w:hAnsi="Times New Roman" w:eastAsia="Times New Roman" w:ascii="Times New Roman"/>
          <w:color w:val="2F2F2F"/>
          <w:spacing w:val="0"/>
          <w:w w:val="109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color w:val="3E3E3E"/>
          <w:spacing w:val="0"/>
          <w:w w:val="109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color w:val="3E3E3E"/>
          <w:spacing w:val="0"/>
          <w:w w:val="109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3E3E3E"/>
          <w:spacing w:val="0"/>
          <w:w w:val="109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color w:val="1F1F1F"/>
          <w:spacing w:val="0"/>
          <w:w w:val="109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color w:val="2F2F2F"/>
          <w:spacing w:val="0"/>
          <w:w w:val="109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color w:val="1F1F1F"/>
          <w:spacing w:val="0"/>
          <w:w w:val="109"/>
          <w:sz w:val="21"/>
          <w:szCs w:val="21"/>
        </w:rPr>
        <w:t>d</w:t>
      </w:r>
      <w:r>
        <w:rPr>
          <w:rFonts w:cs="Times New Roman" w:hAnsi="Times New Roman" w:eastAsia="Times New Roman" w:ascii="Times New Roman"/>
          <w:color w:val="1F1F1F"/>
          <w:spacing w:val="21"/>
          <w:w w:val="109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3E3E3E"/>
          <w:spacing w:val="0"/>
          <w:w w:val="103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3E3E3E"/>
          <w:spacing w:val="0"/>
          <w:w w:val="105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color w:val="1F1F1F"/>
          <w:spacing w:val="0"/>
          <w:w w:val="131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color w:val="2F2F2F"/>
          <w:spacing w:val="0"/>
          <w:w w:val="103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color w:val="2F2F2F"/>
          <w:spacing w:val="0"/>
          <w:w w:val="114"/>
          <w:sz w:val="21"/>
          <w:szCs w:val="21"/>
        </w:rPr>
        <w:t>ta</w:t>
      </w:r>
      <w:r>
        <w:rPr>
          <w:rFonts w:cs="Times New Roman" w:hAnsi="Times New Roman" w:eastAsia="Times New Roman" w:ascii="Times New Roman"/>
          <w:color w:val="1F1F1F"/>
          <w:spacing w:val="0"/>
          <w:w w:val="82"/>
          <w:sz w:val="21"/>
          <w:szCs w:val="21"/>
        </w:rPr>
        <w:t>l</w:t>
      </w:r>
      <w:r>
        <w:rPr>
          <w:rFonts w:cs="Times New Roman" w:hAnsi="Times New Roman" w:eastAsia="Times New Roman" w:ascii="Times New Roman"/>
          <w:color w:val="1F1F1F"/>
          <w:spacing w:val="0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F1F1F"/>
          <w:spacing w:val="-19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2F2F2F"/>
          <w:spacing w:val="0"/>
          <w:w w:val="103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1F1F1F"/>
          <w:spacing w:val="0"/>
          <w:w w:val="82"/>
          <w:sz w:val="21"/>
          <w:szCs w:val="21"/>
        </w:rPr>
        <w:t>j</w:t>
      </w:r>
      <w:r>
        <w:rPr>
          <w:rFonts w:cs="Times New Roman" w:hAnsi="Times New Roman" w:eastAsia="Times New Roman" w:ascii="Times New Roman"/>
          <w:color w:val="3E3E3E"/>
          <w:spacing w:val="0"/>
          <w:w w:val="134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1F1F1F"/>
          <w:spacing w:val="0"/>
          <w:w w:val="109"/>
          <w:sz w:val="21"/>
          <w:szCs w:val="21"/>
        </w:rPr>
        <w:t>r</w:t>
      </w:r>
      <w:r>
        <w:rPr>
          <w:rFonts w:cs="Times New Roman" w:hAnsi="Times New Roman" w:eastAsia="Times New Roman" w:ascii="Times New Roman"/>
          <w:color w:val="3E3E3E"/>
          <w:spacing w:val="0"/>
          <w:w w:val="113"/>
          <w:sz w:val="21"/>
          <w:szCs w:val="21"/>
        </w:rPr>
        <w:t>c</w:t>
      </w:r>
      <w:r>
        <w:rPr>
          <w:rFonts w:cs="Times New Roman" w:hAnsi="Times New Roman" w:eastAsia="Times New Roman" w:ascii="Times New Roman"/>
          <w:color w:val="2F2F2F"/>
          <w:spacing w:val="0"/>
          <w:w w:val="113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2F2F2F"/>
          <w:spacing w:val="0"/>
          <w:w w:val="109"/>
          <w:sz w:val="21"/>
          <w:szCs w:val="21"/>
        </w:rPr>
        <w:t>r</w:t>
      </w:r>
      <w:r>
        <w:rPr>
          <w:rFonts w:cs="Times New Roman" w:hAnsi="Times New Roman" w:eastAsia="Times New Roman" w:ascii="Times New Roman"/>
          <w:color w:val="2F2F2F"/>
          <w:spacing w:val="0"/>
          <w:w w:val="106"/>
          <w:sz w:val="21"/>
          <w:szCs w:val="21"/>
        </w:rPr>
        <w:t>án</w:t>
      </w:r>
      <w:r>
        <w:rPr>
          <w:rFonts w:cs="Times New Roman" w:hAnsi="Times New Roman" w:eastAsia="Times New Roman" w:ascii="Times New Roman"/>
          <w:color w:val="2F2F2F"/>
          <w:spacing w:val="24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3E3E3E"/>
          <w:spacing w:val="0"/>
          <w:w w:val="111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color w:val="2F2F2F"/>
          <w:spacing w:val="0"/>
          <w:w w:val="111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color w:val="0E0E0E"/>
          <w:spacing w:val="0"/>
          <w:w w:val="111"/>
          <w:sz w:val="21"/>
          <w:szCs w:val="21"/>
        </w:rPr>
        <w:t>l</w:t>
      </w:r>
      <w:r>
        <w:rPr>
          <w:rFonts w:cs="Times New Roman" w:hAnsi="Times New Roman" w:eastAsia="Times New Roman" w:ascii="Times New Roman"/>
          <w:color w:val="2F2F2F"/>
          <w:spacing w:val="0"/>
          <w:w w:val="111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color w:val="1F1F1F"/>
          <w:spacing w:val="0"/>
          <w:w w:val="111"/>
          <w:sz w:val="21"/>
          <w:szCs w:val="21"/>
        </w:rPr>
        <w:t>m</w:t>
      </w:r>
      <w:r>
        <w:rPr>
          <w:rFonts w:cs="Times New Roman" w:hAnsi="Times New Roman" w:eastAsia="Times New Roman" w:ascii="Times New Roman"/>
          <w:color w:val="3E3E3E"/>
          <w:spacing w:val="0"/>
          <w:w w:val="111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11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color w:val="1F1F1F"/>
          <w:spacing w:val="0"/>
          <w:w w:val="111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color w:val="3E3E3E"/>
          <w:spacing w:val="0"/>
          <w:w w:val="111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3E3E3E"/>
          <w:spacing w:val="19"/>
          <w:w w:val="111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65"/>
          <w:sz w:val="21"/>
          <w:szCs w:val="21"/>
        </w:rPr>
        <w:t>l</w:t>
      </w:r>
      <w:r>
        <w:rPr>
          <w:rFonts w:cs="Times New Roman" w:hAnsi="Times New Roman" w:eastAsia="Times New Roman" w:ascii="Times New Roman"/>
          <w:color w:val="2F2F2F"/>
          <w:spacing w:val="0"/>
          <w:w w:val="123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color w:val="3E3E3E"/>
          <w:spacing w:val="0"/>
          <w:w w:val="117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color w:val="3E3E3E"/>
          <w:spacing w:val="15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2F2F2F"/>
          <w:spacing w:val="0"/>
          <w:w w:val="103"/>
          <w:sz w:val="21"/>
          <w:szCs w:val="21"/>
        </w:rPr>
        <w:t>c</w:t>
      </w:r>
      <w:r>
        <w:rPr>
          <w:rFonts w:cs="Times New Roman" w:hAnsi="Times New Roman" w:eastAsia="Times New Roman" w:ascii="Times New Roman"/>
          <w:color w:val="2F2F2F"/>
          <w:spacing w:val="0"/>
          <w:w w:val="109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color w:val="1F1F1F"/>
          <w:spacing w:val="0"/>
          <w:w w:val="105"/>
          <w:sz w:val="21"/>
          <w:szCs w:val="21"/>
        </w:rPr>
        <w:t>m</w:t>
      </w:r>
      <w:r>
        <w:rPr>
          <w:rFonts w:cs="Times New Roman" w:hAnsi="Times New Roman" w:eastAsia="Times New Roman" w:ascii="Times New Roman"/>
          <w:color w:val="1F1F1F"/>
          <w:spacing w:val="0"/>
          <w:w w:val="118"/>
          <w:sz w:val="21"/>
          <w:szCs w:val="21"/>
        </w:rPr>
        <w:t>p</w:t>
      </w:r>
      <w:r>
        <w:rPr>
          <w:rFonts w:cs="Times New Roman" w:hAnsi="Times New Roman" w:eastAsia="Times New Roman" w:ascii="Times New Roman"/>
          <w:color w:val="3E3E3E"/>
          <w:spacing w:val="0"/>
          <w:w w:val="113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1F1F1F"/>
          <w:spacing w:val="0"/>
          <w:w w:val="115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color w:val="3E3E3E"/>
          <w:spacing w:val="0"/>
          <w:w w:val="113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1F1F1F"/>
          <w:spacing w:val="0"/>
          <w:w w:val="10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color w:val="2F2F2F"/>
          <w:spacing w:val="0"/>
          <w:w w:val="123"/>
          <w:sz w:val="21"/>
          <w:szCs w:val="21"/>
        </w:rPr>
        <w:t>c</w:t>
      </w:r>
      <w:r>
        <w:rPr>
          <w:rFonts w:cs="Times New Roman" w:hAnsi="Times New Roman" w:eastAsia="Times New Roman" w:ascii="Times New Roman"/>
          <w:color w:val="0E0E0E"/>
          <w:spacing w:val="0"/>
          <w:w w:val="82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color w:val="3E3E3E"/>
          <w:spacing w:val="0"/>
          <w:w w:val="134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color w:val="3E3E3E"/>
          <w:spacing w:val="0"/>
          <w:w w:val="105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color w:val="3E3E3E"/>
          <w:spacing w:val="15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3E3E3E"/>
          <w:spacing w:val="0"/>
          <w:w w:val="100"/>
          <w:sz w:val="21"/>
          <w:szCs w:val="21"/>
        </w:rPr>
        <w:t>y</w:t>
      </w:r>
      <w:r>
        <w:rPr>
          <w:rFonts w:cs="Times New Roman" w:hAnsi="Times New Roman" w:eastAsia="Times New Roman" w:ascii="Times New Roman"/>
          <w:color w:val="3E3E3E"/>
          <w:spacing w:val="24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F1F1F"/>
          <w:spacing w:val="0"/>
          <w:w w:val="106"/>
          <w:sz w:val="21"/>
          <w:szCs w:val="21"/>
        </w:rPr>
        <w:t>fa</w:t>
      </w:r>
      <w:r>
        <w:rPr>
          <w:rFonts w:cs="Times New Roman" w:hAnsi="Times New Roman" w:eastAsia="Times New Roman" w:ascii="Times New Roman"/>
          <w:color w:val="3E3E3E"/>
          <w:spacing w:val="0"/>
          <w:w w:val="113"/>
          <w:sz w:val="21"/>
          <w:szCs w:val="21"/>
        </w:rPr>
        <w:t>c</w:t>
      </w:r>
      <w:r>
        <w:rPr>
          <w:rFonts w:cs="Times New Roman" w:hAnsi="Times New Roman" w:eastAsia="Times New Roman" w:ascii="Times New Roman"/>
          <w:color w:val="1F1F1F"/>
          <w:spacing w:val="0"/>
          <w:w w:val="100"/>
          <w:sz w:val="21"/>
          <w:szCs w:val="21"/>
        </w:rPr>
        <w:t>u</w:t>
      </w:r>
      <w:r>
        <w:rPr>
          <w:rFonts w:cs="Times New Roman" w:hAnsi="Times New Roman" w:eastAsia="Times New Roman" w:ascii="Times New Roman"/>
          <w:color w:val="0E0E0E"/>
          <w:spacing w:val="0"/>
          <w:w w:val="98"/>
          <w:sz w:val="21"/>
          <w:szCs w:val="21"/>
        </w:rPr>
        <w:t>l</w:t>
      </w:r>
      <w:r>
        <w:rPr>
          <w:rFonts w:cs="Times New Roman" w:hAnsi="Times New Roman" w:eastAsia="Times New Roman" w:ascii="Times New Roman"/>
          <w:color w:val="1F1F1F"/>
          <w:spacing w:val="0"/>
          <w:w w:val="148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color w:val="2F2F2F"/>
          <w:spacing w:val="0"/>
          <w:w w:val="103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color w:val="1F1F1F"/>
          <w:spacing w:val="0"/>
          <w:w w:val="109"/>
          <w:sz w:val="21"/>
          <w:szCs w:val="21"/>
        </w:rPr>
        <w:t>d</w:t>
      </w:r>
      <w:r>
        <w:rPr>
          <w:rFonts w:cs="Times New Roman" w:hAnsi="Times New Roman" w:eastAsia="Times New Roman" w:ascii="Times New Roman"/>
          <w:color w:val="3E3E3E"/>
          <w:spacing w:val="0"/>
          <w:w w:val="113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3E3E3E"/>
          <w:spacing w:val="0"/>
          <w:w w:val="105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color w:val="3E3E3E"/>
          <w:spacing w:val="15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F1F1F"/>
          <w:spacing w:val="0"/>
          <w:w w:val="100"/>
          <w:sz w:val="21"/>
          <w:szCs w:val="21"/>
        </w:rPr>
        <w:t>q</w:t>
      </w:r>
      <w:r>
        <w:rPr>
          <w:rFonts w:cs="Times New Roman" w:hAnsi="Times New Roman" w:eastAsia="Times New Roman" w:ascii="Times New Roman"/>
          <w:color w:val="1F1F1F"/>
          <w:spacing w:val="0"/>
          <w:w w:val="100"/>
          <w:sz w:val="21"/>
          <w:szCs w:val="21"/>
        </w:rPr>
        <w:t>u</w:t>
      </w:r>
      <w:r>
        <w:rPr>
          <w:rFonts w:cs="Times New Roman" w:hAnsi="Times New Roman" w:eastAsia="Times New Roman" w:ascii="Times New Roman"/>
          <w:color w:val="3E3E3E"/>
          <w:spacing w:val="0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3E3E3E"/>
          <w:spacing w:val="0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3E3E3E"/>
          <w:spacing w:val="2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F1F1F"/>
          <w:spacing w:val="0"/>
          <w:w w:val="65"/>
          <w:sz w:val="21"/>
          <w:szCs w:val="21"/>
        </w:rPr>
        <w:t>l</w:t>
      </w:r>
      <w:r>
        <w:rPr>
          <w:rFonts w:cs="Times New Roman" w:hAnsi="Times New Roman" w:eastAsia="Times New Roman" w:ascii="Times New Roman"/>
          <w:color w:val="3E3E3E"/>
          <w:spacing w:val="0"/>
          <w:w w:val="123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535456"/>
          <w:spacing w:val="0"/>
          <w:w w:val="105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color w:val="535456"/>
          <w:spacing w:val="0"/>
          <w:w w:val="105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3E3E3E"/>
          <w:spacing w:val="0"/>
          <w:w w:val="100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color w:val="3E3E3E"/>
          <w:spacing w:val="0"/>
          <w:w w:val="100"/>
          <w:sz w:val="21"/>
          <w:szCs w:val="21"/>
        </w:rPr>
        <w:t>ea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color w:val="0E0E0E"/>
          <w:spacing w:val="42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2F2F2F"/>
          <w:spacing w:val="0"/>
          <w:w w:val="110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color w:val="2F2F2F"/>
          <w:spacing w:val="0"/>
          <w:w w:val="110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color w:val="0E0E0E"/>
          <w:spacing w:val="0"/>
          <w:w w:val="110"/>
          <w:sz w:val="21"/>
          <w:szCs w:val="21"/>
        </w:rPr>
        <w:t>r</w:t>
      </w:r>
      <w:r>
        <w:rPr>
          <w:rFonts w:cs="Times New Roman" w:hAnsi="Times New Roman" w:eastAsia="Times New Roman" w:ascii="Times New Roman"/>
          <w:color w:val="1F1F1F"/>
          <w:spacing w:val="0"/>
          <w:w w:val="110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color w:val="1F1F1F"/>
          <w:spacing w:val="0"/>
          <w:w w:val="110"/>
          <w:sz w:val="21"/>
          <w:szCs w:val="21"/>
        </w:rPr>
        <w:t>b</w:t>
      </w:r>
      <w:r>
        <w:rPr>
          <w:rFonts w:cs="Times New Roman" w:hAnsi="Times New Roman" w:eastAsia="Times New Roman" w:ascii="Times New Roman"/>
          <w:color w:val="0E0E0E"/>
          <w:spacing w:val="0"/>
          <w:w w:val="110"/>
          <w:sz w:val="21"/>
          <w:szCs w:val="21"/>
        </w:rPr>
        <w:t>u</w:t>
      </w:r>
      <w:r>
        <w:rPr>
          <w:rFonts w:cs="Times New Roman" w:hAnsi="Times New Roman" w:eastAsia="Times New Roman" w:ascii="Times New Roman"/>
          <w:color w:val="1F1F1F"/>
          <w:spacing w:val="0"/>
          <w:w w:val="110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color w:val="2F2F2F"/>
          <w:spacing w:val="0"/>
          <w:w w:val="110"/>
          <w:sz w:val="21"/>
          <w:szCs w:val="21"/>
        </w:rPr>
        <w:t>d</w:t>
      </w:r>
      <w:r>
        <w:rPr>
          <w:rFonts w:cs="Times New Roman" w:hAnsi="Times New Roman" w:eastAsia="Times New Roman" w:ascii="Times New Roman"/>
          <w:color w:val="2F2F2F"/>
          <w:spacing w:val="0"/>
          <w:w w:val="110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color w:val="3E3E3E"/>
          <w:spacing w:val="0"/>
          <w:w w:val="110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color w:val="3E3E3E"/>
          <w:spacing w:val="16"/>
          <w:w w:val="11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3E3E3E"/>
          <w:spacing w:val="0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color w:val="0E0E0E"/>
          <w:spacing w:val="36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65"/>
          <w:sz w:val="21"/>
          <w:szCs w:val="21"/>
        </w:rPr>
        <w:t>l</w:t>
      </w:r>
      <w:r>
        <w:rPr>
          <w:rFonts w:cs="Times New Roman" w:hAnsi="Times New Roman" w:eastAsia="Times New Roman" w:ascii="Times New Roman"/>
          <w:color w:val="2F2F2F"/>
          <w:spacing w:val="0"/>
          <w:w w:val="123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color w:val="2F2F2F"/>
          <w:spacing w:val="15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3E3E3E"/>
          <w:spacing w:val="0"/>
          <w:w w:val="102"/>
          <w:sz w:val="21"/>
          <w:szCs w:val="21"/>
        </w:rPr>
        <w:t>C</w:t>
      </w:r>
      <w:r>
        <w:rPr>
          <w:rFonts w:cs="Times New Roman" w:hAnsi="Times New Roman" w:eastAsia="Times New Roman" w:ascii="Times New Roman"/>
          <w:color w:val="2F2F2F"/>
          <w:spacing w:val="0"/>
          <w:w w:val="118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color w:val="2F2F2F"/>
          <w:spacing w:val="0"/>
          <w:w w:val="109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color w:val="3E3E3E"/>
          <w:spacing w:val="0"/>
          <w:w w:val="117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color w:val="3E3E3E"/>
          <w:spacing w:val="0"/>
          <w:w w:val="131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color w:val="1F1F1F"/>
          <w:spacing w:val="0"/>
          <w:w w:val="65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color w:val="2F2F2F"/>
          <w:spacing w:val="0"/>
          <w:w w:val="148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color w:val="2F2F2F"/>
          <w:spacing w:val="0"/>
          <w:w w:val="100"/>
          <w:sz w:val="21"/>
          <w:szCs w:val="21"/>
        </w:rPr>
        <w:t>u</w:t>
      </w:r>
      <w:r>
        <w:rPr>
          <w:rFonts w:cs="Times New Roman" w:hAnsi="Times New Roman" w:eastAsia="Times New Roman" w:ascii="Times New Roman"/>
          <w:color w:val="2F2F2F"/>
          <w:spacing w:val="0"/>
          <w:w w:val="123"/>
          <w:sz w:val="21"/>
          <w:szCs w:val="21"/>
        </w:rPr>
        <w:t>c</w:t>
      </w:r>
      <w:r>
        <w:rPr>
          <w:rFonts w:cs="Times New Roman" w:hAnsi="Times New Roman" w:eastAsia="Times New Roman" w:ascii="Times New Roman"/>
          <w:color w:val="1F1F1F"/>
          <w:spacing w:val="0"/>
          <w:w w:val="98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color w:val="1F1F1F"/>
          <w:spacing w:val="0"/>
          <w:w w:val="118"/>
          <w:sz w:val="21"/>
          <w:szCs w:val="21"/>
        </w:rPr>
        <w:t>ó</w:t>
      </w:r>
      <w:r>
        <w:rPr>
          <w:rFonts w:cs="Times New Roman" w:hAnsi="Times New Roman" w:eastAsia="Times New Roman" w:ascii="Times New Roman"/>
          <w:color w:val="1F1F1F"/>
          <w:spacing w:val="0"/>
          <w:w w:val="109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color w:val="1F1F1F"/>
          <w:spacing w:val="15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3E3E3E"/>
          <w:spacing w:val="0"/>
          <w:w w:val="100"/>
          <w:sz w:val="21"/>
          <w:szCs w:val="21"/>
        </w:rPr>
        <w:t>y</w:t>
      </w:r>
      <w:r>
        <w:rPr>
          <w:rFonts w:cs="Times New Roman" w:hAnsi="Times New Roman" w:eastAsia="Times New Roman" w:ascii="Times New Roman"/>
          <w:color w:val="3E3E3E"/>
          <w:spacing w:val="24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F1F1F"/>
          <w:spacing w:val="0"/>
          <w:w w:val="65"/>
          <w:sz w:val="21"/>
          <w:szCs w:val="21"/>
        </w:rPr>
        <w:t>l</w:t>
      </w:r>
      <w:r>
        <w:rPr>
          <w:rFonts w:cs="Times New Roman" w:hAnsi="Times New Roman" w:eastAsia="Times New Roman" w:ascii="Times New Roman"/>
          <w:color w:val="2F2F2F"/>
          <w:spacing w:val="0"/>
          <w:w w:val="134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color w:val="2F2F2F"/>
          <w:spacing w:val="15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65"/>
          <w:sz w:val="21"/>
          <w:szCs w:val="21"/>
        </w:rPr>
        <w:t>l</w:t>
      </w:r>
      <w:r>
        <w:rPr>
          <w:rFonts w:cs="Times New Roman" w:hAnsi="Times New Roman" w:eastAsia="Times New Roman" w:ascii="Times New Roman"/>
          <w:color w:val="3E3E3E"/>
          <w:spacing w:val="0"/>
          <w:w w:val="123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3E3E3E"/>
          <w:spacing w:val="0"/>
          <w:w w:val="118"/>
          <w:sz w:val="21"/>
          <w:szCs w:val="21"/>
        </w:rPr>
        <w:t>y</w:t>
      </w:r>
      <w:r>
        <w:rPr>
          <w:rFonts w:cs="Times New Roman" w:hAnsi="Times New Roman" w:eastAsia="Times New Roman" w:ascii="Times New Roman"/>
          <w:color w:val="3E3E3E"/>
          <w:spacing w:val="0"/>
          <w:w w:val="98"/>
          <w:sz w:val="21"/>
          <w:szCs w:val="21"/>
        </w:rPr>
        <w:t>;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1"/>
          <w:szCs w:val="21"/>
        </w:rPr>
      </w:r>
    </w:p>
    <w:p>
      <w:pPr>
        <w:rPr>
          <w:sz w:val="10"/>
          <w:szCs w:val="10"/>
        </w:rPr>
        <w:jc w:val="left"/>
        <w:spacing w:before="10" w:lineRule="exact" w:line="100"/>
      </w:pPr>
      <w:r>
        <w:rPr>
          <w:sz w:val="10"/>
          <w:szCs w:val="1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1"/>
          <w:szCs w:val="21"/>
        </w:rPr>
        <w:jc w:val="both"/>
        <w:spacing w:lineRule="auto" w:line="305"/>
        <w:ind w:left="640" w:right="1390"/>
      </w:pPr>
      <w:r>
        <w:pict>
          <v:shape type="#_x0000_t75" style="position:absolute;margin-left:58.5403pt;margin-top:0.681868pt;width:460.645pt;height:58.5656pt;mso-position-horizontal-relative:page;mso-position-vertical-relative:paragraph;z-index:-258">
            <v:imagedata o:title="" r:id="rId12"/>
          </v:shape>
        </w:pict>
      </w:r>
      <w:r>
        <w:rPr>
          <w:rFonts w:cs="Times New Roman" w:hAnsi="Times New Roman" w:eastAsia="Times New Roman" w:ascii="Times New Roman"/>
          <w:color w:val="2F2F2F"/>
          <w:spacing w:val="0"/>
          <w:w w:val="100"/>
          <w:sz w:val="21"/>
          <w:szCs w:val="21"/>
        </w:rPr>
        <w:t>Q</w:t>
      </w:r>
      <w:r>
        <w:rPr>
          <w:rFonts w:cs="Times New Roman" w:hAnsi="Times New Roman" w:eastAsia="Times New Roman" w:ascii="Times New Roman"/>
          <w:color w:val="1F1F1F"/>
          <w:spacing w:val="0"/>
          <w:w w:val="100"/>
          <w:sz w:val="21"/>
          <w:szCs w:val="21"/>
        </w:rPr>
        <w:t>u</w:t>
      </w:r>
      <w:r>
        <w:rPr>
          <w:rFonts w:cs="Times New Roman" w:hAnsi="Times New Roman" w:eastAsia="Times New Roman" w:ascii="Times New Roman"/>
          <w:color w:val="3E3E3E"/>
          <w:spacing w:val="0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3E3E3E"/>
          <w:spacing w:val="0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3E3E3E"/>
          <w:spacing w:val="34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2F2F2F"/>
          <w:spacing w:val="0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1"/>
          <w:szCs w:val="21"/>
        </w:rPr>
        <w:t>l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0E0E0E"/>
          <w:spacing w:val="23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2F2F2F"/>
          <w:spacing w:val="0"/>
          <w:w w:val="110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color w:val="1F1F1F"/>
          <w:spacing w:val="0"/>
          <w:w w:val="110"/>
          <w:sz w:val="21"/>
          <w:szCs w:val="21"/>
        </w:rPr>
        <w:t>rt</w:t>
      </w:r>
      <w:r>
        <w:rPr>
          <w:rFonts w:cs="Times New Roman" w:hAnsi="Times New Roman" w:eastAsia="Times New Roman" w:ascii="Times New Roman"/>
          <w:color w:val="1F1F1F"/>
          <w:spacing w:val="0"/>
          <w:w w:val="110"/>
          <w:sz w:val="21"/>
          <w:szCs w:val="21"/>
        </w:rPr>
        <w:t>í</w:t>
      </w:r>
      <w:r>
        <w:rPr>
          <w:rFonts w:cs="Times New Roman" w:hAnsi="Times New Roman" w:eastAsia="Times New Roman" w:ascii="Times New Roman"/>
          <w:color w:val="2F2F2F"/>
          <w:spacing w:val="0"/>
          <w:w w:val="110"/>
          <w:sz w:val="21"/>
          <w:szCs w:val="21"/>
        </w:rPr>
        <w:t>c</w:t>
      </w:r>
      <w:r>
        <w:rPr>
          <w:rFonts w:cs="Times New Roman" w:hAnsi="Times New Roman" w:eastAsia="Times New Roman" w:ascii="Times New Roman"/>
          <w:color w:val="0E0E0E"/>
          <w:spacing w:val="0"/>
          <w:w w:val="110"/>
          <w:sz w:val="21"/>
          <w:szCs w:val="21"/>
        </w:rPr>
        <w:t>u</w:t>
      </w:r>
      <w:r>
        <w:rPr>
          <w:rFonts w:cs="Times New Roman" w:hAnsi="Times New Roman" w:eastAsia="Times New Roman" w:ascii="Times New Roman"/>
          <w:color w:val="1F1F1F"/>
          <w:spacing w:val="0"/>
          <w:w w:val="110"/>
          <w:sz w:val="21"/>
          <w:szCs w:val="21"/>
        </w:rPr>
        <w:t>l</w:t>
      </w:r>
      <w:r>
        <w:rPr>
          <w:rFonts w:cs="Times New Roman" w:hAnsi="Times New Roman" w:eastAsia="Times New Roman" w:ascii="Times New Roman"/>
          <w:color w:val="3E3E3E"/>
          <w:spacing w:val="0"/>
          <w:w w:val="110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color w:val="3E3E3E"/>
          <w:spacing w:val="0"/>
          <w:w w:val="11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3E3E3E"/>
          <w:spacing w:val="2"/>
          <w:w w:val="11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3E3E3E"/>
          <w:spacing w:val="0"/>
          <w:w w:val="82"/>
          <w:sz w:val="21"/>
          <w:szCs w:val="21"/>
        </w:rPr>
        <w:t>3</w:t>
      </w:r>
      <w:r>
        <w:rPr>
          <w:rFonts w:cs="Times New Roman" w:hAnsi="Times New Roman" w:eastAsia="Times New Roman" w:ascii="Times New Roman"/>
          <w:color w:val="2F2F2F"/>
          <w:spacing w:val="0"/>
          <w:w w:val="127"/>
          <w:sz w:val="21"/>
          <w:szCs w:val="21"/>
        </w:rPr>
        <w:t>0</w:t>
      </w:r>
      <w:r>
        <w:rPr>
          <w:rFonts w:cs="Times New Roman" w:hAnsi="Times New Roman" w:eastAsia="Times New Roman" w:ascii="Times New Roman"/>
          <w:color w:val="2F2F2F"/>
          <w:spacing w:val="0"/>
          <w:w w:val="109"/>
          <w:sz w:val="21"/>
          <w:szCs w:val="21"/>
        </w:rPr>
        <w:t>0</w:t>
      </w:r>
      <w:r>
        <w:rPr>
          <w:rFonts w:cs="Times New Roman" w:hAnsi="Times New Roman" w:eastAsia="Times New Roman" w:ascii="Times New Roman"/>
          <w:color w:val="2F2F2F"/>
          <w:spacing w:val="0"/>
          <w:w w:val="109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2F2F2F"/>
          <w:spacing w:val="12"/>
          <w:w w:val="109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F1F1F"/>
          <w:spacing w:val="0"/>
          <w:w w:val="100"/>
          <w:sz w:val="21"/>
          <w:szCs w:val="21"/>
        </w:rPr>
        <w:t>d</w:t>
      </w:r>
      <w:r>
        <w:rPr>
          <w:rFonts w:cs="Times New Roman" w:hAnsi="Times New Roman" w:eastAsia="Times New Roman" w:ascii="Times New Roman"/>
          <w:color w:val="3E3E3E"/>
          <w:spacing w:val="0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3E3E3E"/>
          <w:spacing w:val="0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3E3E3E"/>
          <w:spacing w:val="33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65"/>
          <w:sz w:val="21"/>
          <w:szCs w:val="21"/>
        </w:rPr>
        <w:t>l</w:t>
      </w:r>
      <w:r>
        <w:rPr>
          <w:rFonts w:cs="Times New Roman" w:hAnsi="Times New Roman" w:eastAsia="Times New Roman" w:ascii="Times New Roman"/>
          <w:color w:val="2F2F2F"/>
          <w:spacing w:val="0"/>
          <w:w w:val="123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color w:val="2F2F2F"/>
          <w:spacing w:val="0"/>
          <w:w w:val="123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2F2F2F"/>
          <w:spacing w:val="12"/>
          <w:w w:val="123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3E3E3E"/>
          <w:spacing w:val="0"/>
          <w:w w:val="110"/>
          <w:sz w:val="21"/>
          <w:szCs w:val="21"/>
        </w:rPr>
        <w:t>C</w:t>
      </w:r>
      <w:r>
        <w:rPr>
          <w:rFonts w:cs="Times New Roman" w:hAnsi="Times New Roman" w:eastAsia="Times New Roman" w:ascii="Times New Roman"/>
          <w:color w:val="2F2F2F"/>
          <w:spacing w:val="0"/>
          <w:w w:val="110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color w:val="1F1F1F"/>
          <w:spacing w:val="0"/>
          <w:w w:val="11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color w:val="3E3E3E"/>
          <w:spacing w:val="0"/>
          <w:w w:val="110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color w:val="1F1F1F"/>
          <w:spacing w:val="0"/>
          <w:w w:val="110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color w:val="1F1F1F"/>
          <w:spacing w:val="0"/>
          <w:w w:val="110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color w:val="1F1F1F"/>
          <w:spacing w:val="0"/>
          <w:w w:val="110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color w:val="1F1F1F"/>
          <w:spacing w:val="0"/>
          <w:w w:val="110"/>
          <w:sz w:val="21"/>
          <w:szCs w:val="21"/>
        </w:rPr>
        <w:t>u</w:t>
      </w:r>
      <w:r>
        <w:rPr>
          <w:rFonts w:cs="Times New Roman" w:hAnsi="Times New Roman" w:eastAsia="Times New Roman" w:ascii="Times New Roman"/>
          <w:color w:val="2F2F2F"/>
          <w:spacing w:val="0"/>
          <w:w w:val="110"/>
          <w:sz w:val="21"/>
          <w:szCs w:val="21"/>
        </w:rPr>
        <w:t>c</w:t>
      </w:r>
      <w:r>
        <w:rPr>
          <w:rFonts w:cs="Times New Roman" w:hAnsi="Times New Roman" w:eastAsia="Times New Roman" w:ascii="Times New Roman"/>
          <w:color w:val="0E0E0E"/>
          <w:spacing w:val="0"/>
          <w:w w:val="110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color w:val="2F2F2F"/>
          <w:spacing w:val="0"/>
          <w:w w:val="110"/>
          <w:sz w:val="21"/>
          <w:szCs w:val="21"/>
        </w:rPr>
        <w:t>ó</w:t>
      </w:r>
      <w:r>
        <w:rPr>
          <w:rFonts w:cs="Times New Roman" w:hAnsi="Times New Roman" w:eastAsia="Times New Roman" w:ascii="Times New Roman"/>
          <w:color w:val="2F2F2F"/>
          <w:spacing w:val="0"/>
          <w:w w:val="11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color w:val="2F2F2F"/>
          <w:spacing w:val="0"/>
          <w:w w:val="11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2F2F2F"/>
          <w:spacing w:val="13"/>
          <w:w w:val="11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F1F1F"/>
          <w:spacing w:val="0"/>
          <w:w w:val="100"/>
          <w:sz w:val="21"/>
          <w:szCs w:val="21"/>
        </w:rPr>
        <w:t>d</w:t>
      </w:r>
      <w:r>
        <w:rPr>
          <w:rFonts w:cs="Times New Roman" w:hAnsi="Times New Roman" w:eastAsia="Times New Roman" w:ascii="Times New Roman"/>
          <w:color w:val="2F2F2F"/>
          <w:spacing w:val="0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2F2F2F"/>
          <w:spacing w:val="0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2F2F2F"/>
          <w:spacing w:val="33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F1F1F"/>
          <w:spacing w:val="0"/>
          <w:w w:val="65"/>
          <w:sz w:val="21"/>
          <w:szCs w:val="21"/>
        </w:rPr>
        <w:t>l</w:t>
      </w:r>
      <w:r>
        <w:rPr>
          <w:rFonts w:cs="Times New Roman" w:hAnsi="Times New Roman" w:eastAsia="Times New Roman" w:ascii="Times New Roman"/>
          <w:color w:val="2F2F2F"/>
          <w:spacing w:val="0"/>
          <w:w w:val="123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color w:val="2F2F2F"/>
          <w:spacing w:val="0"/>
          <w:w w:val="123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2F2F2F"/>
          <w:spacing w:val="21"/>
          <w:w w:val="123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F1F1F"/>
          <w:spacing w:val="0"/>
          <w:w w:val="109"/>
          <w:sz w:val="21"/>
          <w:szCs w:val="21"/>
        </w:rPr>
        <w:t>R</w:t>
      </w:r>
      <w:r>
        <w:rPr>
          <w:rFonts w:cs="Times New Roman" w:hAnsi="Times New Roman" w:eastAsia="Times New Roman" w:ascii="Times New Roman"/>
          <w:color w:val="2F2F2F"/>
          <w:spacing w:val="0"/>
          <w:w w:val="109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1F1F1F"/>
          <w:spacing w:val="0"/>
          <w:w w:val="109"/>
          <w:sz w:val="21"/>
          <w:szCs w:val="21"/>
        </w:rPr>
        <w:t>pú</w:t>
      </w:r>
      <w:r>
        <w:rPr>
          <w:rFonts w:cs="Times New Roman" w:hAnsi="Times New Roman" w:eastAsia="Times New Roman" w:ascii="Times New Roman"/>
          <w:color w:val="1F1F1F"/>
          <w:spacing w:val="0"/>
          <w:w w:val="109"/>
          <w:sz w:val="21"/>
          <w:szCs w:val="21"/>
        </w:rPr>
        <w:t>b</w:t>
      </w:r>
      <w:r>
        <w:rPr>
          <w:rFonts w:cs="Times New Roman" w:hAnsi="Times New Roman" w:eastAsia="Times New Roman" w:ascii="Times New Roman"/>
          <w:color w:val="0E0E0E"/>
          <w:spacing w:val="0"/>
          <w:w w:val="109"/>
          <w:sz w:val="21"/>
          <w:szCs w:val="21"/>
        </w:rPr>
        <w:t>l</w:t>
      </w:r>
      <w:r>
        <w:rPr>
          <w:rFonts w:cs="Times New Roman" w:hAnsi="Times New Roman" w:eastAsia="Times New Roman" w:ascii="Times New Roman"/>
          <w:color w:val="1F1F1F"/>
          <w:spacing w:val="0"/>
          <w:w w:val="109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color w:val="2F2F2F"/>
          <w:spacing w:val="0"/>
          <w:w w:val="109"/>
          <w:sz w:val="21"/>
          <w:szCs w:val="21"/>
        </w:rPr>
        <w:t>c</w:t>
      </w:r>
      <w:r>
        <w:rPr>
          <w:rFonts w:cs="Times New Roman" w:hAnsi="Times New Roman" w:eastAsia="Times New Roman" w:ascii="Times New Roman"/>
          <w:color w:val="2F2F2F"/>
          <w:spacing w:val="0"/>
          <w:w w:val="109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color w:val="2F2F2F"/>
          <w:spacing w:val="0"/>
          <w:w w:val="109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2F2F2F"/>
          <w:spacing w:val="0"/>
          <w:w w:val="109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F1F1F"/>
          <w:spacing w:val="0"/>
          <w:w w:val="100"/>
          <w:sz w:val="21"/>
          <w:szCs w:val="21"/>
        </w:rPr>
        <w:t>d</w:t>
      </w:r>
      <w:r>
        <w:rPr>
          <w:rFonts w:cs="Times New Roman" w:hAnsi="Times New Roman" w:eastAsia="Times New Roman" w:ascii="Times New Roman"/>
          <w:color w:val="3E3E3E"/>
          <w:spacing w:val="0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1"/>
          <w:szCs w:val="21"/>
        </w:rPr>
        <w:t>l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0E0E0E"/>
          <w:spacing w:val="41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2F2F2F"/>
          <w:spacing w:val="0"/>
          <w:w w:val="109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3E3E3E"/>
          <w:spacing w:val="0"/>
          <w:w w:val="109"/>
          <w:sz w:val="21"/>
          <w:szCs w:val="21"/>
        </w:rPr>
        <w:t>c</w:t>
      </w:r>
      <w:r>
        <w:rPr>
          <w:rFonts w:cs="Times New Roman" w:hAnsi="Times New Roman" w:eastAsia="Times New Roman" w:ascii="Times New Roman"/>
          <w:color w:val="1F1F1F"/>
          <w:spacing w:val="0"/>
          <w:w w:val="109"/>
          <w:sz w:val="21"/>
          <w:szCs w:val="21"/>
        </w:rPr>
        <w:t>u</w:t>
      </w:r>
      <w:r>
        <w:rPr>
          <w:rFonts w:cs="Times New Roman" w:hAnsi="Times New Roman" w:eastAsia="Times New Roman" w:ascii="Times New Roman"/>
          <w:color w:val="2F2F2F"/>
          <w:spacing w:val="0"/>
          <w:w w:val="109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color w:val="1F1F1F"/>
          <w:spacing w:val="0"/>
          <w:w w:val="109"/>
          <w:sz w:val="21"/>
          <w:szCs w:val="21"/>
        </w:rPr>
        <w:t>d</w:t>
      </w:r>
      <w:r>
        <w:rPr>
          <w:rFonts w:cs="Times New Roman" w:hAnsi="Times New Roman" w:eastAsia="Times New Roman" w:ascii="Times New Roman"/>
          <w:color w:val="3E3E3E"/>
          <w:spacing w:val="0"/>
          <w:w w:val="109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color w:val="1F1F1F"/>
          <w:spacing w:val="0"/>
          <w:w w:val="109"/>
          <w:sz w:val="21"/>
          <w:szCs w:val="21"/>
        </w:rPr>
        <w:t>r</w:t>
      </w:r>
      <w:r>
        <w:rPr>
          <w:rFonts w:cs="Times New Roman" w:hAnsi="Times New Roman" w:eastAsia="Times New Roman" w:ascii="Times New Roman"/>
          <w:color w:val="1F1F1F"/>
          <w:spacing w:val="0"/>
          <w:w w:val="109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F1F1F"/>
          <w:spacing w:val="4"/>
          <w:w w:val="109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3E3E3E"/>
          <w:spacing w:val="0"/>
          <w:w w:val="93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color w:val="3E3E3E"/>
          <w:spacing w:val="0"/>
          <w:w w:val="113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1F1F1F"/>
          <w:spacing w:val="0"/>
          <w:w w:val="100"/>
          <w:sz w:val="21"/>
          <w:szCs w:val="21"/>
        </w:rPr>
        <w:t>ñ</w:t>
      </w:r>
      <w:r>
        <w:rPr>
          <w:rFonts w:cs="Times New Roman" w:hAnsi="Times New Roman" w:eastAsia="Times New Roman" w:ascii="Times New Roman"/>
          <w:color w:val="2F2F2F"/>
          <w:spacing w:val="0"/>
          <w:w w:val="123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color w:val="0E0E0E"/>
          <w:spacing w:val="0"/>
          <w:w w:val="82"/>
          <w:sz w:val="21"/>
          <w:szCs w:val="21"/>
        </w:rPr>
        <w:t>l</w:t>
      </w:r>
      <w:r>
        <w:rPr>
          <w:rFonts w:cs="Times New Roman" w:hAnsi="Times New Roman" w:eastAsia="Times New Roman" w:ascii="Times New Roman"/>
          <w:color w:val="2F2F2F"/>
          <w:spacing w:val="0"/>
          <w:w w:val="134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color w:val="2F2F2F"/>
          <w:spacing w:val="0"/>
          <w:w w:val="134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2F2F2F"/>
          <w:spacing w:val="2"/>
          <w:w w:val="134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F1F1F"/>
          <w:spacing w:val="0"/>
          <w:w w:val="100"/>
          <w:sz w:val="21"/>
          <w:szCs w:val="21"/>
        </w:rPr>
        <w:t>q</w:t>
      </w:r>
      <w:r>
        <w:rPr>
          <w:rFonts w:cs="Times New Roman" w:hAnsi="Times New Roman" w:eastAsia="Times New Roman" w:ascii="Times New Roman"/>
          <w:color w:val="1F1F1F"/>
          <w:spacing w:val="0"/>
          <w:w w:val="100"/>
          <w:sz w:val="21"/>
          <w:szCs w:val="21"/>
        </w:rPr>
        <w:t>u</w:t>
      </w:r>
      <w:r>
        <w:rPr>
          <w:rFonts w:cs="Times New Roman" w:hAnsi="Times New Roman" w:eastAsia="Times New Roman" w:ascii="Times New Roman"/>
          <w:color w:val="3E3E3E"/>
          <w:spacing w:val="0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3E3E3E"/>
          <w:spacing w:val="0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3E3E3E"/>
          <w:spacing w:val="33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3E3E3E"/>
          <w:spacing w:val="0"/>
          <w:w w:val="94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94"/>
          <w:sz w:val="21"/>
          <w:szCs w:val="21"/>
        </w:rPr>
        <w:t>l</w:t>
      </w:r>
      <w:r>
        <w:rPr>
          <w:rFonts w:cs="Times New Roman" w:hAnsi="Times New Roman" w:eastAsia="Times New Roman" w:ascii="Times New Roman"/>
          <w:color w:val="0E0E0E"/>
          <w:spacing w:val="0"/>
          <w:w w:val="94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0E0E0E"/>
          <w:spacing w:val="38"/>
          <w:w w:val="94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F1F1F"/>
          <w:spacing w:val="0"/>
          <w:w w:val="96"/>
          <w:sz w:val="21"/>
          <w:szCs w:val="21"/>
        </w:rPr>
        <w:t>r</w:t>
      </w:r>
      <w:r>
        <w:rPr>
          <w:rFonts w:cs="Times New Roman" w:hAnsi="Times New Roman" w:eastAsia="Times New Roman" w:ascii="Times New Roman"/>
          <w:color w:val="3E3E3E"/>
          <w:spacing w:val="0"/>
          <w:w w:val="103"/>
          <w:sz w:val="21"/>
          <w:szCs w:val="21"/>
        </w:rPr>
        <w:t>é</w:t>
      </w:r>
      <w:r>
        <w:rPr>
          <w:rFonts w:cs="Times New Roman" w:hAnsi="Times New Roman" w:eastAsia="Times New Roman" w:ascii="Times New Roman"/>
          <w:color w:val="3E3E3E"/>
          <w:spacing w:val="0"/>
          <w:w w:val="118"/>
          <w:sz w:val="21"/>
          <w:szCs w:val="21"/>
        </w:rPr>
        <w:t>g</w:t>
      </w:r>
      <w:r>
        <w:rPr>
          <w:rFonts w:cs="Times New Roman" w:hAnsi="Times New Roman" w:eastAsia="Times New Roman" w:ascii="Times New Roman"/>
          <w:color w:val="0E0E0E"/>
          <w:spacing w:val="0"/>
          <w:w w:val="82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color w:val="0E0E0E"/>
          <w:spacing w:val="0"/>
          <w:w w:val="111"/>
          <w:sz w:val="21"/>
          <w:szCs w:val="21"/>
        </w:rPr>
        <w:t>m</w:t>
      </w:r>
      <w:r>
        <w:rPr>
          <w:rFonts w:cs="Times New Roman" w:hAnsi="Times New Roman" w:eastAsia="Times New Roman" w:ascii="Times New Roman"/>
          <w:color w:val="3E3E3E"/>
          <w:spacing w:val="0"/>
          <w:w w:val="123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1F1F1F"/>
          <w:spacing w:val="0"/>
          <w:w w:val="10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color w:val="1F1F1F"/>
          <w:spacing w:val="0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F1F1F"/>
          <w:spacing w:val="0"/>
          <w:w w:val="98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color w:val="0E0E0E"/>
          <w:spacing w:val="0"/>
          <w:w w:val="123"/>
          <w:sz w:val="21"/>
          <w:szCs w:val="21"/>
        </w:rPr>
        <w:t>r</w:t>
      </w:r>
      <w:r>
        <w:rPr>
          <w:rFonts w:cs="Times New Roman" w:hAnsi="Times New Roman" w:eastAsia="Times New Roman" w:ascii="Times New Roman"/>
          <w:color w:val="0E0E0E"/>
          <w:spacing w:val="0"/>
          <w:w w:val="82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color w:val="1F1F1F"/>
          <w:spacing w:val="0"/>
          <w:w w:val="118"/>
          <w:sz w:val="21"/>
          <w:szCs w:val="21"/>
        </w:rPr>
        <w:t>b</w:t>
      </w:r>
      <w:r>
        <w:rPr>
          <w:rFonts w:cs="Times New Roman" w:hAnsi="Times New Roman" w:eastAsia="Times New Roman" w:ascii="Times New Roman"/>
          <w:color w:val="1F1F1F"/>
          <w:spacing w:val="0"/>
          <w:w w:val="109"/>
          <w:sz w:val="21"/>
          <w:szCs w:val="21"/>
        </w:rPr>
        <w:t>u</w:t>
      </w:r>
      <w:r>
        <w:rPr>
          <w:rFonts w:cs="Times New Roman" w:hAnsi="Times New Roman" w:eastAsia="Times New Roman" w:ascii="Times New Roman"/>
          <w:color w:val="1F1F1F"/>
          <w:spacing w:val="0"/>
          <w:w w:val="115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color w:val="2F2F2F"/>
          <w:spacing w:val="0"/>
          <w:w w:val="113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color w:val="1F1F1F"/>
          <w:spacing w:val="0"/>
          <w:w w:val="123"/>
          <w:sz w:val="21"/>
          <w:szCs w:val="21"/>
        </w:rPr>
        <w:t>r</w:t>
      </w:r>
      <w:r>
        <w:rPr>
          <w:rFonts w:cs="Times New Roman" w:hAnsi="Times New Roman" w:eastAsia="Times New Roman" w:ascii="Times New Roman"/>
          <w:color w:val="0E0E0E"/>
          <w:spacing w:val="0"/>
          <w:w w:val="82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color w:val="2F2F2F"/>
          <w:spacing w:val="0"/>
          <w:w w:val="118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color w:val="2F2F2F"/>
          <w:spacing w:val="0"/>
          <w:w w:val="118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3E3E3E"/>
          <w:spacing w:val="0"/>
          <w:w w:val="100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color w:val="3E3E3E"/>
          <w:spacing w:val="0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3E3E3E"/>
          <w:spacing w:val="16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F1F1F"/>
          <w:spacing w:val="0"/>
          <w:w w:val="109"/>
          <w:sz w:val="21"/>
          <w:szCs w:val="21"/>
        </w:rPr>
        <w:t>r</w:t>
      </w:r>
      <w:r>
        <w:rPr>
          <w:rFonts w:cs="Times New Roman" w:hAnsi="Times New Roman" w:eastAsia="Times New Roman" w:ascii="Times New Roman"/>
          <w:color w:val="3E3E3E"/>
          <w:spacing w:val="0"/>
          <w:w w:val="103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3E3E3E"/>
          <w:spacing w:val="0"/>
          <w:w w:val="109"/>
          <w:sz w:val="21"/>
          <w:szCs w:val="21"/>
        </w:rPr>
        <w:t>g</w:t>
      </w:r>
      <w:r>
        <w:rPr>
          <w:rFonts w:cs="Times New Roman" w:hAnsi="Times New Roman" w:eastAsia="Times New Roman" w:ascii="Times New Roman"/>
          <w:color w:val="0E0E0E"/>
          <w:spacing w:val="0"/>
          <w:w w:val="98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color w:val="1F1F1F"/>
          <w:spacing w:val="0"/>
          <w:w w:val="137"/>
          <w:sz w:val="21"/>
          <w:szCs w:val="21"/>
        </w:rPr>
        <w:t>r</w:t>
      </w:r>
      <w:r>
        <w:rPr>
          <w:rFonts w:cs="Times New Roman" w:hAnsi="Times New Roman" w:eastAsia="Times New Roman" w:ascii="Times New Roman"/>
          <w:color w:val="2F2F2F"/>
          <w:spacing w:val="0"/>
          <w:w w:val="103"/>
          <w:sz w:val="21"/>
          <w:szCs w:val="21"/>
        </w:rPr>
        <w:t>á</w:t>
      </w:r>
      <w:r>
        <w:rPr>
          <w:rFonts w:cs="Times New Roman" w:hAnsi="Times New Roman" w:eastAsia="Times New Roman" w:ascii="Times New Roman"/>
          <w:color w:val="2F2F2F"/>
          <w:spacing w:val="0"/>
          <w:w w:val="103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F1F1F"/>
          <w:spacing w:val="0"/>
          <w:w w:val="112"/>
          <w:sz w:val="21"/>
          <w:szCs w:val="21"/>
        </w:rPr>
        <w:t>p</w:t>
      </w:r>
      <w:r>
        <w:rPr>
          <w:rFonts w:cs="Times New Roman" w:hAnsi="Times New Roman" w:eastAsia="Times New Roman" w:ascii="Times New Roman"/>
          <w:color w:val="2F2F2F"/>
          <w:spacing w:val="0"/>
          <w:w w:val="112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color w:val="0E0E0E"/>
          <w:spacing w:val="0"/>
          <w:w w:val="112"/>
          <w:sz w:val="21"/>
          <w:szCs w:val="21"/>
        </w:rPr>
        <w:t>r</w:t>
      </w:r>
      <w:r>
        <w:rPr>
          <w:rFonts w:cs="Times New Roman" w:hAnsi="Times New Roman" w:eastAsia="Times New Roman" w:ascii="Times New Roman"/>
          <w:color w:val="0E0E0E"/>
          <w:spacing w:val="4"/>
          <w:w w:val="112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49"/>
          <w:sz w:val="21"/>
          <w:szCs w:val="21"/>
        </w:rPr>
        <w:t>l</w:t>
      </w:r>
      <w:r>
        <w:rPr>
          <w:rFonts w:cs="Times New Roman" w:hAnsi="Times New Roman" w:eastAsia="Times New Roman" w:ascii="Times New Roman"/>
          <w:color w:val="2F2F2F"/>
          <w:spacing w:val="0"/>
          <w:w w:val="127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color w:val="3E3E3E"/>
          <w:spacing w:val="0"/>
          <w:w w:val="117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color w:val="3E3E3E"/>
          <w:spacing w:val="0"/>
          <w:w w:val="117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2F2F2F"/>
          <w:spacing w:val="0"/>
          <w:w w:val="117"/>
          <w:sz w:val="21"/>
          <w:szCs w:val="21"/>
        </w:rPr>
        <w:t>p</w:t>
      </w:r>
      <w:r>
        <w:rPr>
          <w:rFonts w:cs="Times New Roman" w:hAnsi="Times New Roman" w:eastAsia="Times New Roman" w:ascii="Times New Roman"/>
          <w:color w:val="1F1F1F"/>
          <w:spacing w:val="0"/>
          <w:w w:val="123"/>
          <w:sz w:val="21"/>
          <w:szCs w:val="21"/>
        </w:rPr>
        <w:t>r</w:t>
      </w:r>
      <w:r>
        <w:rPr>
          <w:rFonts w:cs="Times New Roman" w:hAnsi="Times New Roman" w:eastAsia="Times New Roman" w:ascii="Times New Roman"/>
          <w:color w:val="0E0E0E"/>
          <w:spacing w:val="0"/>
          <w:w w:val="82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color w:val="0E0E0E"/>
          <w:spacing w:val="0"/>
          <w:w w:val="118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color w:val="2F2F2F"/>
          <w:spacing w:val="0"/>
          <w:w w:val="113"/>
          <w:sz w:val="21"/>
          <w:szCs w:val="21"/>
        </w:rPr>
        <w:t>c</w:t>
      </w:r>
      <w:r>
        <w:rPr>
          <w:rFonts w:cs="Times New Roman" w:hAnsi="Times New Roman" w:eastAsia="Times New Roman" w:ascii="Times New Roman"/>
          <w:color w:val="1F1F1F"/>
          <w:spacing w:val="0"/>
          <w:w w:val="98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color w:val="2F2F2F"/>
          <w:spacing w:val="0"/>
          <w:w w:val="118"/>
          <w:sz w:val="21"/>
          <w:szCs w:val="21"/>
        </w:rPr>
        <w:t>p</w:t>
      </w:r>
      <w:r>
        <w:rPr>
          <w:rFonts w:cs="Times New Roman" w:hAnsi="Times New Roman" w:eastAsia="Times New Roman" w:ascii="Times New Roman"/>
          <w:color w:val="1F1F1F"/>
          <w:spacing w:val="0"/>
          <w:w w:val="98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color w:val="2F2F2F"/>
          <w:spacing w:val="0"/>
          <w:w w:val="118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color w:val="3E3E3E"/>
          <w:spacing w:val="0"/>
          <w:w w:val="117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color w:val="3E3E3E"/>
          <w:spacing w:val="0"/>
          <w:w w:val="117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F1F1F"/>
          <w:spacing w:val="0"/>
          <w:w w:val="100"/>
          <w:sz w:val="21"/>
          <w:szCs w:val="21"/>
        </w:rPr>
        <w:t>d</w:t>
      </w:r>
      <w:r>
        <w:rPr>
          <w:rFonts w:cs="Times New Roman" w:hAnsi="Times New Roman" w:eastAsia="Times New Roman" w:ascii="Times New Roman"/>
          <w:color w:val="3E3E3E"/>
          <w:spacing w:val="0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3E3E3E"/>
          <w:spacing w:val="21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3E3E3E"/>
          <w:spacing w:val="0"/>
          <w:w w:val="109"/>
          <w:sz w:val="21"/>
          <w:szCs w:val="21"/>
        </w:rPr>
        <w:t>g</w:t>
      </w:r>
      <w:r>
        <w:rPr>
          <w:rFonts w:cs="Times New Roman" w:hAnsi="Times New Roman" w:eastAsia="Times New Roman" w:ascii="Times New Roman"/>
          <w:color w:val="3E3E3E"/>
          <w:spacing w:val="0"/>
          <w:w w:val="103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1F1F1F"/>
          <w:spacing w:val="0"/>
          <w:w w:val="10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color w:val="3E3E3E"/>
          <w:spacing w:val="0"/>
          <w:w w:val="123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2F2F2F"/>
          <w:spacing w:val="0"/>
          <w:w w:val="117"/>
          <w:sz w:val="21"/>
          <w:szCs w:val="21"/>
        </w:rPr>
        <w:t>ra</w:t>
      </w:r>
      <w:r>
        <w:rPr>
          <w:rFonts w:cs="Times New Roman" w:hAnsi="Times New Roman" w:eastAsia="Times New Roman" w:ascii="Times New Roman"/>
          <w:color w:val="0E0E0E"/>
          <w:spacing w:val="0"/>
          <w:w w:val="82"/>
          <w:sz w:val="21"/>
          <w:szCs w:val="21"/>
        </w:rPr>
        <w:t>l</w:t>
      </w:r>
      <w:r>
        <w:rPr>
          <w:rFonts w:cs="Times New Roman" w:hAnsi="Times New Roman" w:eastAsia="Times New Roman" w:ascii="Times New Roman"/>
          <w:color w:val="1F1F1F"/>
          <w:spacing w:val="0"/>
          <w:w w:val="115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color w:val="1F1F1F"/>
          <w:spacing w:val="0"/>
          <w:w w:val="118"/>
          <w:sz w:val="21"/>
          <w:szCs w:val="21"/>
        </w:rPr>
        <w:t>d</w:t>
      </w:r>
      <w:r>
        <w:rPr>
          <w:rFonts w:cs="Times New Roman" w:hAnsi="Times New Roman" w:eastAsia="Times New Roman" w:ascii="Times New Roman"/>
          <w:color w:val="2F2F2F"/>
          <w:spacing w:val="0"/>
          <w:w w:val="113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color w:val="1F1F1F"/>
          <w:spacing w:val="0"/>
          <w:w w:val="109"/>
          <w:sz w:val="21"/>
          <w:szCs w:val="21"/>
        </w:rPr>
        <w:t>d</w:t>
      </w:r>
      <w:r>
        <w:rPr>
          <w:rFonts w:cs="Times New Roman" w:hAnsi="Times New Roman" w:eastAsia="Times New Roman" w:ascii="Times New Roman"/>
          <w:color w:val="535456"/>
          <w:spacing w:val="0"/>
          <w:w w:val="109"/>
          <w:sz w:val="21"/>
          <w:szCs w:val="21"/>
        </w:rPr>
        <w:t>,</w:t>
      </w:r>
      <w:r>
        <w:rPr>
          <w:rFonts w:cs="Times New Roman" w:hAnsi="Times New Roman" w:eastAsia="Times New Roman" w:ascii="Times New Roman"/>
          <w:color w:val="535456"/>
          <w:spacing w:val="9"/>
          <w:w w:val="109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F1F1F"/>
          <w:spacing w:val="0"/>
          <w:w w:val="109"/>
          <w:sz w:val="21"/>
          <w:szCs w:val="21"/>
        </w:rPr>
        <w:t>p</w:t>
      </w:r>
      <w:r>
        <w:rPr>
          <w:rFonts w:cs="Times New Roman" w:hAnsi="Times New Roman" w:eastAsia="Times New Roman" w:ascii="Times New Roman"/>
          <w:color w:val="1F1F1F"/>
          <w:spacing w:val="0"/>
          <w:w w:val="109"/>
          <w:sz w:val="21"/>
          <w:szCs w:val="21"/>
        </w:rPr>
        <w:t>ro</w:t>
      </w:r>
      <w:r>
        <w:rPr>
          <w:rFonts w:cs="Times New Roman" w:hAnsi="Times New Roman" w:eastAsia="Times New Roman" w:ascii="Times New Roman"/>
          <w:color w:val="3E3E3E"/>
          <w:spacing w:val="0"/>
          <w:w w:val="109"/>
          <w:sz w:val="21"/>
          <w:szCs w:val="21"/>
        </w:rPr>
        <w:t>g</w:t>
      </w:r>
      <w:r>
        <w:rPr>
          <w:rFonts w:cs="Times New Roman" w:hAnsi="Times New Roman" w:eastAsia="Times New Roman" w:ascii="Times New Roman"/>
          <w:color w:val="1F1F1F"/>
          <w:spacing w:val="0"/>
          <w:w w:val="109"/>
          <w:sz w:val="21"/>
          <w:szCs w:val="21"/>
        </w:rPr>
        <w:t>r</w:t>
      </w:r>
      <w:r>
        <w:rPr>
          <w:rFonts w:cs="Times New Roman" w:hAnsi="Times New Roman" w:eastAsia="Times New Roman" w:ascii="Times New Roman"/>
          <w:color w:val="3E3E3E"/>
          <w:spacing w:val="0"/>
          <w:w w:val="109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3E3E3E"/>
          <w:spacing w:val="0"/>
          <w:w w:val="109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color w:val="1F1F1F"/>
          <w:spacing w:val="0"/>
          <w:w w:val="109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color w:val="2F2F2F"/>
          <w:spacing w:val="0"/>
          <w:w w:val="109"/>
          <w:sz w:val="21"/>
          <w:szCs w:val="21"/>
        </w:rPr>
        <w:t>v</w:t>
      </w:r>
      <w:r>
        <w:rPr>
          <w:rFonts w:cs="Times New Roman" w:hAnsi="Times New Roman" w:eastAsia="Times New Roman" w:ascii="Times New Roman"/>
          <w:color w:val="1F1F1F"/>
          <w:spacing w:val="0"/>
          <w:w w:val="109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color w:val="1F1F1F"/>
          <w:spacing w:val="0"/>
          <w:w w:val="109"/>
          <w:sz w:val="21"/>
          <w:szCs w:val="21"/>
        </w:rPr>
        <w:t>d</w:t>
      </w:r>
      <w:r>
        <w:rPr>
          <w:rFonts w:cs="Times New Roman" w:hAnsi="Times New Roman" w:eastAsia="Times New Roman" w:ascii="Times New Roman"/>
          <w:color w:val="2F2F2F"/>
          <w:spacing w:val="0"/>
          <w:w w:val="109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color w:val="1F1F1F"/>
          <w:spacing w:val="0"/>
          <w:w w:val="109"/>
          <w:sz w:val="21"/>
          <w:szCs w:val="21"/>
        </w:rPr>
        <w:t>d</w:t>
      </w:r>
      <w:r>
        <w:rPr>
          <w:rFonts w:cs="Times New Roman" w:hAnsi="Times New Roman" w:eastAsia="Times New Roman" w:ascii="Times New Roman"/>
          <w:color w:val="63696E"/>
          <w:spacing w:val="0"/>
          <w:w w:val="109"/>
          <w:sz w:val="21"/>
          <w:szCs w:val="21"/>
        </w:rPr>
        <w:t>,</w:t>
      </w:r>
      <w:r>
        <w:rPr>
          <w:rFonts w:cs="Times New Roman" w:hAnsi="Times New Roman" w:eastAsia="Times New Roman" w:ascii="Times New Roman"/>
          <w:color w:val="63696E"/>
          <w:spacing w:val="14"/>
          <w:w w:val="109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3E3E3E"/>
          <w:spacing w:val="0"/>
          <w:w w:val="92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1F1F1F"/>
          <w:spacing w:val="0"/>
          <w:w w:val="104"/>
          <w:sz w:val="21"/>
          <w:szCs w:val="21"/>
        </w:rPr>
        <w:t>fi</w:t>
      </w:r>
      <w:r>
        <w:rPr>
          <w:rFonts w:cs="Times New Roman" w:hAnsi="Times New Roman" w:eastAsia="Times New Roman" w:ascii="Times New Roman"/>
          <w:color w:val="2F2F2F"/>
          <w:spacing w:val="0"/>
          <w:w w:val="123"/>
          <w:sz w:val="21"/>
          <w:szCs w:val="21"/>
        </w:rPr>
        <w:t>c</w:t>
      </w:r>
      <w:r>
        <w:rPr>
          <w:rFonts w:cs="Times New Roman" w:hAnsi="Times New Roman" w:eastAsia="Times New Roman" w:ascii="Times New Roman"/>
          <w:color w:val="0E0E0E"/>
          <w:spacing w:val="0"/>
          <w:w w:val="98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color w:val="3E3E3E"/>
          <w:spacing w:val="0"/>
          <w:w w:val="123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1F1F1F"/>
          <w:spacing w:val="0"/>
          <w:w w:val="10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color w:val="3E3E3E"/>
          <w:spacing w:val="0"/>
          <w:w w:val="123"/>
          <w:sz w:val="21"/>
          <w:szCs w:val="21"/>
        </w:rPr>
        <w:t>c</w:t>
      </w:r>
      <w:r>
        <w:rPr>
          <w:rFonts w:cs="Times New Roman" w:hAnsi="Times New Roman" w:eastAsia="Times New Roman" w:ascii="Times New Roman"/>
          <w:color w:val="1F1F1F"/>
          <w:spacing w:val="0"/>
          <w:w w:val="82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color w:val="2F2F2F"/>
          <w:spacing w:val="0"/>
          <w:w w:val="134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color w:val="535456"/>
          <w:spacing w:val="0"/>
          <w:w w:val="91"/>
          <w:sz w:val="21"/>
          <w:szCs w:val="21"/>
        </w:rPr>
        <w:t>,</w:t>
      </w:r>
      <w:r>
        <w:rPr>
          <w:rFonts w:cs="Times New Roman" w:hAnsi="Times New Roman" w:eastAsia="Times New Roman" w:ascii="Times New Roman"/>
          <w:color w:val="535456"/>
          <w:spacing w:val="0"/>
          <w:w w:val="91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535456"/>
          <w:spacing w:val="0"/>
          <w:w w:val="105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color w:val="0E0E0E"/>
          <w:spacing w:val="0"/>
          <w:w w:val="82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color w:val="1F1F1F"/>
          <w:spacing w:val="0"/>
          <w:w w:val="117"/>
          <w:sz w:val="21"/>
          <w:szCs w:val="21"/>
        </w:rPr>
        <w:t>m</w:t>
      </w:r>
      <w:r>
        <w:rPr>
          <w:rFonts w:cs="Times New Roman" w:hAnsi="Times New Roman" w:eastAsia="Times New Roman" w:ascii="Times New Roman"/>
          <w:color w:val="2F2F2F"/>
          <w:spacing w:val="0"/>
          <w:w w:val="118"/>
          <w:sz w:val="21"/>
          <w:szCs w:val="21"/>
        </w:rPr>
        <w:t>p</w:t>
      </w:r>
      <w:r>
        <w:rPr>
          <w:rFonts w:cs="Times New Roman" w:hAnsi="Times New Roman" w:eastAsia="Times New Roman" w:ascii="Times New Roman"/>
          <w:color w:val="0E0E0E"/>
          <w:spacing w:val="0"/>
          <w:w w:val="82"/>
          <w:sz w:val="21"/>
          <w:szCs w:val="21"/>
        </w:rPr>
        <w:t>l</w:t>
      </w:r>
      <w:r>
        <w:rPr>
          <w:rFonts w:cs="Times New Roman" w:hAnsi="Times New Roman" w:eastAsia="Times New Roman" w:ascii="Times New Roman"/>
          <w:color w:val="0E0E0E"/>
          <w:spacing w:val="0"/>
          <w:w w:val="115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color w:val="3E3E3E"/>
          <w:spacing w:val="0"/>
          <w:w w:val="123"/>
          <w:sz w:val="21"/>
          <w:szCs w:val="21"/>
        </w:rPr>
        <w:t>c</w:t>
      </w:r>
      <w:r>
        <w:rPr>
          <w:rFonts w:cs="Times New Roman" w:hAnsi="Times New Roman" w:eastAsia="Times New Roman" w:ascii="Times New Roman"/>
          <w:color w:val="0E0E0E"/>
          <w:spacing w:val="0"/>
          <w:w w:val="98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color w:val="1F1F1F"/>
          <w:spacing w:val="0"/>
          <w:w w:val="109"/>
          <w:sz w:val="21"/>
          <w:szCs w:val="21"/>
        </w:rPr>
        <w:t>d</w:t>
      </w:r>
      <w:r>
        <w:rPr>
          <w:rFonts w:cs="Times New Roman" w:hAnsi="Times New Roman" w:eastAsia="Times New Roman" w:ascii="Times New Roman"/>
          <w:color w:val="3E3E3E"/>
          <w:spacing w:val="0"/>
          <w:w w:val="123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color w:val="1F1F1F"/>
          <w:spacing w:val="0"/>
          <w:w w:val="100"/>
          <w:sz w:val="21"/>
          <w:szCs w:val="21"/>
        </w:rPr>
        <w:t>d</w:t>
      </w:r>
      <w:r>
        <w:rPr>
          <w:rFonts w:cs="Times New Roman" w:hAnsi="Times New Roman" w:eastAsia="Times New Roman" w:ascii="Times New Roman"/>
          <w:color w:val="1F1F1F"/>
          <w:spacing w:val="0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2F2F2F"/>
          <w:spacing w:val="0"/>
          <w:w w:val="103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color w:val="1F1F1F"/>
          <w:spacing w:val="0"/>
          <w:w w:val="100"/>
          <w:sz w:val="21"/>
          <w:szCs w:val="21"/>
        </w:rPr>
        <w:t>d</w:t>
      </w:r>
      <w:r>
        <w:rPr>
          <w:rFonts w:cs="Times New Roman" w:hAnsi="Times New Roman" w:eastAsia="Times New Roman" w:ascii="Times New Roman"/>
          <w:color w:val="1F1F1F"/>
          <w:spacing w:val="0"/>
          <w:w w:val="111"/>
          <w:sz w:val="21"/>
          <w:szCs w:val="21"/>
        </w:rPr>
        <w:t>m</w:t>
      </w:r>
      <w:r>
        <w:rPr>
          <w:rFonts w:cs="Times New Roman" w:hAnsi="Times New Roman" w:eastAsia="Times New Roman" w:ascii="Times New Roman"/>
          <w:color w:val="1F1F1F"/>
          <w:spacing w:val="0"/>
          <w:w w:val="115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color w:val="1F1F1F"/>
          <w:spacing w:val="0"/>
          <w:w w:val="109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color w:val="0E0E0E"/>
          <w:spacing w:val="0"/>
          <w:w w:val="115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color w:val="3E3E3E"/>
          <w:spacing w:val="0"/>
          <w:w w:val="117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color w:val="2F2F2F"/>
          <w:spacing w:val="0"/>
          <w:w w:val="119"/>
          <w:sz w:val="21"/>
          <w:szCs w:val="21"/>
        </w:rPr>
        <w:t>tr</w:t>
      </w:r>
      <w:r>
        <w:rPr>
          <w:rFonts w:cs="Times New Roman" w:hAnsi="Times New Roman" w:eastAsia="Times New Roman" w:ascii="Times New Roman"/>
          <w:color w:val="2F2F2F"/>
          <w:spacing w:val="0"/>
          <w:w w:val="103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color w:val="2F2F2F"/>
          <w:spacing w:val="0"/>
          <w:w w:val="131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color w:val="1F1F1F"/>
          <w:spacing w:val="0"/>
          <w:w w:val="82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color w:val="2F2F2F"/>
          <w:spacing w:val="0"/>
          <w:w w:val="118"/>
          <w:sz w:val="21"/>
          <w:szCs w:val="21"/>
        </w:rPr>
        <w:t>v</w:t>
      </w:r>
      <w:r>
        <w:rPr>
          <w:rFonts w:cs="Times New Roman" w:hAnsi="Times New Roman" w:eastAsia="Times New Roman" w:ascii="Times New Roman"/>
          <w:color w:val="2F2F2F"/>
          <w:spacing w:val="0"/>
          <w:w w:val="113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color w:val="3E3E3E"/>
          <w:spacing w:val="0"/>
          <w:w w:val="109"/>
          <w:sz w:val="21"/>
          <w:szCs w:val="21"/>
        </w:rPr>
        <w:t>,</w:t>
      </w:r>
      <w:r>
        <w:rPr>
          <w:rFonts w:cs="Times New Roman" w:hAnsi="Times New Roman" w:eastAsia="Times New Roman" w:ascii="Times New Roman"/>
          <w:color w:val="3E3E3E"/>
          <w:spacing w:val="0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3E3E3E"/>
          <w:spacing w:val="-9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65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color w:val="1F1F1F"/>
          <w:spacing w:val="0"/>
          <w:w w:val="137"/>
          <w:sz w:val="21"/>
          <w:szCs w:val="21"/>
        </w:rPr>
        <w:t>r</w:t>
      </w:r>
      <w:r>
        <w:rPr>
          <w:rFonts w:cs="Times New Roman" w:hAnsi="Times New Roman" w:eastAsia="Times New Roman" w:ascii="Times New Roman"/>
          <w:color w:val="1F1F1F"/>
          <w:spacing w:val="0"/>
          <w:w w:val="109"/>
          <w:sz w:val="21"/>
          <w:szCs w:val="21"/>
        </w:rPr>
        <w:t>r</w:t>
      </w:r>
      <w:r>
        <w:rPr>
          <w:rFonts w:cs="Times New Roman" w:hAnsi="Times New Roman" w:eastAsia="Times New Roman" w:ascii="Times New Roman"/>
          <w:color w:val="3E3E3E"/>
          <w:spacing w:val="0"/>
          <w:w w:val="103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2F2F2F"/>
          <w:spacing w:val="0"/>
          <w:w w:val="148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color w:val="2F2F2F"/>
          <w:spacing w:val="0"/>
          <w:w w:val="98"/>
          <w:sz w:val="21"/>
          <w:szCs w:val="21"/>
        </w:rPr>
        <w:t>ro</w:t>
      </w:r>
      <w:r>
        <w:rPr>
          <w:rFonts w:cs="Times New Roman" w:hAnsi="Times New Roman" w:eastAsia="Times New Roman" w:ascii="Times New Roman"/>
          <w:color w:val="2F2F2F"/>
          <w:spacing w:val="0"/>
          <w:w w:val="123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color w:val="3E3E3E"/>
          <w:spacing w:val="0"/>
          <w:w w:val="113"/>
          <w:sz w:val="21"/>
          <w:szCs w:val="21"/>
        </w:rPr>
        <w:t>c</w:t>
      </w:r>
      <w:r>
        <w:rPr>
          <w:rFonts w:cs="Times New Roman" w:hAnsi="Times New Roman" w:eastAsia="Times New Roman" w:ascii="Times New Roman"/>
          <w:color w:val="1F1F1F"/>
          <w:spacing w:val="0"/>
          <w:w w:val="115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color w:val="1F1F1F"/>
          <w:spacing w:val="0"/>
          <w:w w:val="98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color w:val="3E3E3E"/>
          <w:spacing w:val="0"/>
          <w:w w:val="118"/>
          <w:sz w:val="21"/>
          <w:szCs w:val="21"/>
        </w:rPr>
        <w:t>v</w:t>
      </w:r>
      <w:r>
        <w:rPr>
          <w:rFonts w:cs="Times New Roman" w:hAnsi="Times New Roman" w:eastAsia="Times New Roman" w:ascii="Times New Roman"/>
          <w:color w:val="1F1F1F"/>
          <w:spacing w:val="0"/>
          <w:w w:val="98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color w:val="1F1F1F"/>
          <w:spacing w:val="0"/>
          <w:w w:val="109"/>
          <w:sz w:val="21"/>
          <w:szCs w:val="21"/>
        </w:rPr>
        <w:t>d</w:t>
      </w:r>
      <w:r>
        <w:rPr>
          <w:rFonts w:cs="Times New Roman" w:hAnsi="Times New Roman" w:eastAsia="Times New Roman" w:ascii="Times New Roman"/>
          <w:color w:val="2F2F2F"/>
          <w:spacing w:val="0"/>
          <w:w w:val="123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color w:val="1F1F1F"/>
          <w:spacing w:val="0"/>
          <w:w w:val="109"/>
          <w:sz w:val="21"/>
          <w:szCs w:val="21"/>
        </w:rPr>
        <w:t>d</w:t>
      </w:r>
      <w:r>
        <w:rPr>
          <w:rFonts w:cs="Times New Roman" w:hAnsi="Times New Roman" w:eastAsia="Times New Roman" w:ascii="Times New Roman"/>
          <w:color w:val="535456"/>
          <w:spacing w:val="0"/>
          <w:w w:val="109"/>
          <w:sz w:val="21"/>
          <w:szCs w:val="21"/>
        </w:rPr>
        <w:t>,</w:t>
      </w:r>
      <w:r>
        <w:rPr>
          <w:rFonts w:cs="Times New Roman" w:hAnsi="Times New Roman" w:eastAsia="Times New Roman" w:ascii="Times New Roman"/>
          <w:color w:val="535456"/>
          <w:spacing w:val="0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535456"/>
          <w:spacing w:val="-19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3E3E3E"/>
          <w:spacing w:val="0"/>
          <w:w w:val="11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2F2F2F"/>
          <w:spacing w:val="0"/>
          <w:w w:val="110"/>
          <w:sz w:val="21"/>
          <w:szCs w:val="21"/>
        </w:rPr>
        <w:t>q</w:t>
      </w:r>
      <w:r>
        <w:rPr>
          <w:rFonts w:cs="Times New Roman" w:hAnsi="Times New Roman" w:eastAsia="Times New Roman" w:ascii="Times New Roman"/>
          <w:color w:val="1F1F1F"/>
          <w:spacing w:val="0"/>
          <w:w w:val="110"/>
          <w:sz w:val="21"/>
          <w:szCs w:val="21"/>
        </w:rPr>
        <w:t>u</w:t>
      </w:r>
      <w:r>
        <w:rPr>
          <w:rFonts w:cs="Times New Roman" w:hAnsi="Times New Roman" w:eastAsia="Times New Roman" w:ascii="Times New Roman"/>
          <w:color w:val="2F2F2F"/>
          <w:spacing w:val="0"/>
          <w:w w:val="110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color w:val="1F1F1F"/>
          <w:spacing w:val="0"/>
          <w:w w:val="110"/>
          <w:sz w:val="21"/>
          <w:szCs w:val="21"/>
        </w:rPr>
        <w:t>d</w:t>
      </w:r>
      <w:r>
        <w:rPr>
          <w:rFonts w:cs="Times New Roman" w:hAnsi="Times New Roman" w:eastAsia="Times New Roman" w:ascii="Times New Roman"/>
          <w:color w:val="3E3E3E"/>
          <w:spacing w:val="0"/>
          <w:w w:val="110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color w:val="1F1F1F"/>
          <w:spacing w:val="0"/>
          <w:w w:val="110"/>
          <w:sz w:val="21"/>
          <w:szCs w:val="21"/>
        </w:rPr>
        <w:t>d</w:t>
      </w:r>
      <w:r>
        <w:rPr>
          <w:rFonts w:cs="Times New Roman" w:hAnsi="Times New Roman" w:eastAsia="Times New Roman" w:ascii="Times New Roman"/>
          <w:color w:val="535456"/>
          <w:spacing w:val="0"/>
          <w:w w:val="110"/>
          <w:sz w:val="21"/>
          <w:szCs w:val="21"/>
        </w:rPr>
        <w:t>,</w:t>
      </w:r>
      <w:r>
        <w:rPr>
          <w:rFonts w:cs="Times New Roman" w:hAnsi="Times New Roman" w:eastAsia="Times New Roman" w:ascii="Times New Roman"/>
          <w:color w:val="535456"/>
          <w:spacing w:val="42"/>
          <w:w w:val="11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2F2F2F"/>
          <w:spacing w:val="0"/>
          <w:w w:val="110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color w:val="3E3E3E"/>
          <w:spacing w:val="0"/>
          <w:w w:val="110"/>
          <w:sz w:val="21"/>
          <w:szCs w:val="21"/>
        </w:rPr>
        <w:t>ra</w:t>
      </w:r>
      <w:r>
        <w:rPr>
          <w:rFonts w:cs="Times New Roman" w:hAnsi="Times New Roman" w:eastAsia="Times New Roman" w:ascii="Times New Roman"/>
          <w:color w:val="1F1F1F"/>
          <w:spacing w:val="0"/>
          <w:w w:val="11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color w:val="535456"/>
          <w:spacing w:val="0"/>
          <w:w w:val="110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color w:val="1F1F1F"/>
          <w:spacing w:val="0"/>
          <w:w w:val="110"/>
          <w:sz w:val="21"/>
          <w:szCs w:val="21"/>
        </w:rPr>
        <w:t>p</w:t>
      </w:r>
      <w:r>
        <w:rPr>
          <w:rFonts w:cs="Times New Roman" w:hAnsi="Times New Roman" w:eastAsia="Times New Roman" w:ascii="Times New Roman"/>
          <w:color w:val="2F2F2F"/>
          <w:spacing w:val="0"/>
          <w:w w:val="110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color w:val="2F2F2F"/>
          <w:spacing w:val="0"/>
          <w:w w:val="110"/>
          <w:sz w:val="21"/>
          <w:szCs w:val="21"/>
        </w:rPr>
        <w:t>r</w:t>
      </w:r>
      <w:r>
        <w:rPr>
          <w:rFonts w:cs="Times New Roman" w:hAnsi="Times New Roman" w:eastAsia="Times New Roman" w:ascii="Times New Roman"/>
          <w:color w:val="3E3E3E"/>
          <w:spacing w:val="0"/>
          <w:w w:val="11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1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color w:val="3E3E3E"/>
          <w:spacing w:val="0"/>
          <w:w w:val="110"/>
          <w:sz w:val="21"/>
          <w:szCs w:val="21"/>
        </w:rPr>
        <w:t>c</w:t>
      </w:r>
      <w:r>
        <w:rPr>
          <w:rFonts w:cs="Times New Roman" w:hAnsi="Times New Roman" w:eastAsia="Times New Roman" w:ascii="Times New Roman"/>
          <w:color w:val="1F1F1F"/>
          <w:spacing w:val="0"/>
          <w:w w:val="110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color w:val="3E3E3E"/>
          <w:spacing w:val="0"/>
          <w:w w:val="110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color w:val="3E3E3E"/>
          <w:spacing w:val="38"/>
          <w:w w:val="11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2F2F2F"/>
          <w:spacing w:val="0"/>
          <w:w w:val="100"/>
          <w:sz w:val="21"/>
          <w:szCs w:val="21"/>
        </w:rPr>
        <w:t>y</w:t>
      </w:r>
      <w:r>
        <w:rPr>
          <w:rFonts w:cs="Times New Roman" w:hAnsi="Times New Roman" w:eastAsia="Times New Roman" w:ascii="Times New Roman"/>
          <w:color w:val="2F2F2F"/>
          <w:spacing w:val="34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3E3E3E"/>
          <w:spacing w:val="0"/>
          <w:w w:val="111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color w:val="1F1F1F"/>
          <w:spacing w:val="0"/>
          <w:w w:val="111"/>
          <w:sz w:val="21"/>
          <w:szCs w:val="21"/>
        </w:rPr>
        <w:t>u</w:t>
      </w:r>
      <w:r>
        <w:rPr>
          <w:rFonts w:cs="Times New Roman" w:hAnsi="Times New Roman" w:eastAsia="Times New Roman" w:ascii="Times New Roman"/>
          <w:color w:val="1F1F1F"/>
          <w:spacing w:val="0"/>
          <w:w w:val="111"/>
          <w:sz w:val="21"/>
          <w:szCs w:val="21"/>
        </w:rPr>
        <w:t>fi</w:t>
      </w:r>
      <w:r>
        <w:rPr>
          <w:rFonts w:cs="Times New Roman" w:hAnsi="Times New Roman" w:eastAsia="Times New Roman" w:ascii="Times New Roman"/>
          <w:color w:val="1F1F1F"/>
          <w:spacing w:val="0"/>
          <w:w w:val="111"/>
          <w:sz w:val="21"/>
          <w:szCs w:val="21"/>
        </w:rPr>
        <w:t>c</w:t>
      </w:r>
      <w:r>
        <w:rPr>
          <w:rFonts w:cs="Times New Roman" w:hAnsi="Times New Roman" w:eastAsia="Times New Roman" w:ascii="Times New Roman"/>
          <w:color w:val="1F1F1F"/>
          <w:spacing w:val="0"/>
          <w:w w:val="111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color w:val="3E3E3E"/>
          <w:spacing w:val="0"/>
          <w:w w:val="111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1F1F1F"/>
          <w:spacing w:val="0"/>
          <w:w w:val="111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color w:val="2F2F2F"/>
          <w:spacing w:val="0"/>
          <w:w w:val="111"/>
          <w:sz w:val="21"/>
          <w:szCs w:val="21"/>
        </w:rPr>
        <w:t>c</w:t>
      </w:r>
      <w:r>
        <w:rPr>
          <w:rFonts w:cs="Times New Roman" w:hAnsi="Times New Roman" w:eastAsia="Times New Roman" w:ascii="Times New Roman"/>
          <w:color w:val="1F1F1F"/>
          <w:spacing w:val="0"/>
          <w:w w:val="111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color w:val="2F2F2F"/>
          <w:spacing w:val="0"/>
          <w:w w:val="111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color w:val="2F2F2F"/>
          <w:spacing w:val="31"/>
          <w:w w:val="111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F1F1F"/>
          <w:spacing w:val="0"/>
          <w:w w:val="96"/>
          <w:sz w:val="21"/>
          <w:szCs w:val="21"/>
        </w:rPr>
        <w:t>r</w:t>
      </w:r>
      <w:r>
        <w:rPr>
          <w:rFonts w:cs="Times New Roman" w:hAnsi="Times New Roman" w:eastAsia="Times New Roman" w:ascii="Times New Roman"/>
          <w:color w:val="3E3E3E"/>
          <w:spacing w:val="0"/>
          <w:w w:val="103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2F2F2F"/>
          <w:spacing w:val="0"/>
          <w:w w:val="113"/>
          <w:sz w:val="21"/>
          <w:szCs w:val="21"/>
        </w:rPr>
        <w:t>ca</w:t>
      </w:r>
      <w:r>
        <w:rPr>
          <w:rFonts w:cs="Times New Roman" w:hAnsi="Times New Roman" w:eastAsia="Times New Roman" w:ascii="Times New Roman"/>
          <w:color w:val="1F1F1F"/>
          <w:spacing w:val="0"/>
          <w:w w:val="109"/>
          <w:sz w:val="21"/>
          <w:szCs w:val="21"/>
        </w:rPr>
        <w:t>ud</w:t>
      </w:r>
      <w:r>
        <w:rPr>
          <w:rFonts w:cs="Times New Roman" w:hAnsi="Times New Roman" w:eastAsia="Times New Roman" w:ascii="Times New Roman"/>
          <w:color w:val="2F2F2F"/>
          <w:spacing w:val="0"/>
          <w:w w:val="123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color w:val="2F2F2F"/>
          <w:spacing w:val="0"/>
          <w:w w:val="115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color w:val="3E3E3E"/>
          <w:spacing w:val="0"/>
          <w:w w:val="100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color w:val="1F1F1F"/>
          <w:spacing w:val="0"/>
          <w:w w:val="123"/>
          <w:sz w:val="21"/>
          <w:szCs w:val="21"/>
        </w:rPr>
        <w:t>r</w:t>
      </w:r>
      <w:r>
        <w:rPr>
          <w:rFonts w:cs="Times New Roman" w:hAnsi="Times New Roman" w:eastAsia="Times New Roman" w:ascii="Times New Roman"/>
          <w:color w:val="0E0E0E"/>
          <w:spacing w:val="0"/>
          <w:w w:val="82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color w:val="2F2F2F"/>
          <w:spacing w:val="0"/>
          <w:w w:val="123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color w:val="0E0E0E"/>
          <w:spacing w:val="0"/>
          <w:w w:val="91"/>
          <w:sz w:val="21"/>
          <w:szCs w:val="21"/>
        </w:rPr>
        <w:t>.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0E0E0E"/>
          <w:spacing w:val="1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3E3E3E"/>
          <w:spacing w:val="0"/>
          <w:w w:val="100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color w:val="3E3E3E"/>
          <w:spacing w:val="0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3E3E3E"/>
          <w:spacing w:val="34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2F2F2F"/>
          <w:spacing w:val="0"/>
          <w:w w:val="109"/>
          <w:sz w:val="21"/>
          <w:szCs w:val="21"/>
        </w:rPr>
        <w:t>p</w:t>
      </w:r>
      <w:r>
        <w:rPr>
          <w:rFonts w:cs="Times New Roman" w:hAnsi="Times New Roman" w:eastAsia="Times New Roman" w:ascii="Times New Roman"/>
          <w:color w:val="1F1F1F"/>
          <w:spacing w:val="0"/>
          <w:w w:val="109"/>
          <w:sz w:val="21"/>
          <w:szCs w:val="21"/>
        </w:rPr>
        <w:t>r</w:t>
      </w:r>
      <w:r>
        <w:rPr>
          <w:rFonts w:cs="Times New Roman" w:hAnsi="Times New Roman" w:eastAsia="Times New Roman" w:ascii="Times New Roman"/>
          <w:color w:val="0E0E0E"/>
          <w:spacing w:val="0"/>
          <w:w w:val="82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color w:val="2F2F2F"/>
          <w:spacing w:val="0"/>
          <w:w w:val="127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color w:val="1F1F1F"/>
          <w:spacing w:val="0"/>
          <w:w w:val="109"/>
          <w:sz w:val="21"/>
          <w:szCs w:val="21"/>
        </w:rPr>
        <w:t>r</w:t>
      </w:r>
      <w:r>
        <w:rPr>
          <w:rFonts w:cs="Times New Roman" w:hAnsi="Times New Roman" w:eastAsia="Times New Roman" w:ascii="Times New Roman"/>
          <w:color w:val="1F1F1F"/>
          <w:spacing w:val="0"/>
          <w:w w:val="98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color w:val="535456"/>
          <w:spacing w:val="0"/>
          <w:w w:val="123"/>
          <w:sz w:val="21"/>
          <w:szCs w:val="21"/>
        </w:rPr>
        <w:t>z</w:t>
      </w:r>
      <w:r>
        <w:rPr>
          <w:rFonts w:cs="Times New Roman" w:hAnsi="Times New Roman" w:eastAsia="Times New Roman" w:ascii="Times New Roman"/>
          <w:color w:val="2F2F2F"/>
          <w:spacing w:val="0"/>
          <w:w w:val="103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color w:val="2F2F2F"/>
          <w:spacing w:val="0"/>
          <w:w w:val="123"/>
          <w:sz w:val="21"/>
          <w:szCs w:val="21"/>
        </w:rPr>
        <w:t>r</w:t>
      </w:r>
      <w:r>
        <w:rPr>
          <w:rFonts w:cs="Times New Roman" w:hAnsi="Times New Roman" w:eastAsia="Times New Roman" w:ascii="Times New Roman"/>
          <w:color w:val="3E3E3E"/>
          <w:spacing w:val="0"/>
          <w:w w:val="103"/>
          <w:sz w:val="21"/>
          <w:szCs w:val="21"/>
        </w:rPr>
        <w:t>á</w:t>
      </w:r>
      <w:r>
        <w:rPr>
          <w:rFonts w:cs="Times New Roman" w:hAnsi="Times New Roman" w:eastAsia="Times New Roman" w:ascii="Times New Roman"/>
          <w:color w:val="1F1F1F"/>
          <w:spacing w:val="0"/>
          <w:w w:val="10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color w:val="1F1F1F"/>
          <w:spacing w:val="0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65"/>
          <w:sz w:val="21"/>
          <w:szCs w:val="21"/>
        </w:rPr>
        <w:t>l</w:t>
      </w:r>
      <w:r>
        <w:rPr>
          <w:rFonts w:cs="Times New Roman" w:hAnsi="Times New Roman" w:eastAsia="Times New Roman" w:ascii="Times New Roman"/>
          <w:color w:val="2F2F2F"/>
          <w:spacing w:val="0"/>
          <w:w w:val="118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color w:val="3E3E3E"/>
          <w:spacing w:val="0"/>
          <w:w w:val="117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color w:val="3E3E3E"/>
          <w:spacing w:val="24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F1F1F"/>
          <w:spacing w:val="0"/>
          <w:w w:val="65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color w:val="1F1F1F"/>
          <w:spacing w:val="0"/>
          <w:w w:val="111"/>
          <w:sz w:val="21"/>
          <w:szCs w:val="21"/>
        </w:rPr>
        <w:t>m</w:t>
      </w:r>
      <w:r>
        <w:rPr>
          <w:rFonts w:cs="Times New Roman" w:hAnsi="Times New Roman" w:eastAsia="Times New Roman" w:ascii="Times New Roman"/>
          <w:color w:val="1F1F1F"/>
          <w:spacing w:val="0"/>
          <w:w w:val="118"/>
          <w:sz w:val="21"/>
          <w:szCs w:val="21"/>
        </w:rPr>
        <w:t>p</w:t>
      </w:r>
      <w:r>
        <w:rPr>
          <w:rFonts w:cs="Times New Roman" w:hAnsi="Times New Roman" w:eastAsia="Times New Roman" w:ascii="Times New Roman"/>
          <w:color w:val="1F1F1F"/>
          <w:spacing w:val="0"/>
          <w:w w:val="109"/>
          <w:sz w:val="21"/>
          <w:szCs w:val="21"/>
        </w:rPr>
        <w:t>u</w:t>
      </w:r>
      <w:r>
        <w:rPr>
          <w:rFonts w:cs="Times New Roman" w:hAnsi="Times New Roman" w:eastAsia="Times New Roman" w:ascii="Times New Roman"/>
          <w:color w:val="3E3E3E"/>
          <w:spacing w:val="0"/>
          <w:w w:val="113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3E3E3E"/>
          <w:spacing w:val="0"/>
          <w:w w:val="117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color w:val="1F1F1F"/>
          <w:spacing w:val="0"/>
          <w:w w:val="115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color w:val="2F2F2F"/>
          <w:spacing w:val="0"/>
          <w:w w:val="100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color w:val="3E3E3E"/>
          <w:spacing w:val="0"/>
          <w:w w:val="117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color w:val="3E3E3E"/>
          <w:spacing w:val="15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F1F1F"/>
          <w:spacing w:val="0"/>
          <w:w w:val="110"/>
          <w:sz w:val="21"/>
          <w:szCs w:val="21"/>
        </w:rPr>
        <w:t>d</w:t>
      </w:r>
      <w:r>
        <w:rPr>
          <w:rFonts w:cs="Times New Roman" w:hAnsi="Times New Roman" w:eastAsia="Times New Roman" w:ascii="Times New Roman"/>
          <w:color w:val="1F1F1F"/>
          <w:spacing w:val="0"/>
          <w:w w:val="110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color w:val="1F1F1F"/>
          <w:spacing w:val="0"/>
          <w:w w:val="110"/>
          <w:sz w:val="21"/>
          <w:szCs w:val="21"/>
        </w:rPr>
        <w:t>r</w:t>
      </w:r>
      <w:r>
        <w:rPr>
          <w:rFonts w:cs="Times New Roman" w:hAnsi="Times New Roman" w:eastAsia="Times New Roman" w:ascii="Times New Roman"/>
          <w:color w:val="3E3E3E"/>
          <w:spacing w:val="0"/>
          <w:w w:val="11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2F2F2F"/>
          <w:spacing w:val="0"/>
          <w:w w:val="110"/>
          <w:sz w:val="21"/>
          <w:szCs w:val="21"/>
        </w:rPr>
        <w:t>c</w:t>
      </w:r>
      <w:r>
        <w:rPr>
          <w:rFonts w:cs="Times New Roman" w:hAnsi="Times New Roman" w:eastAsia="Times New Roman" w:ascii="Times New Roman"/>
          <w:color w:val="1F1F1F"/>
          <w:spacing w:val="0"/>
          <w:w w:val="110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color w:val="2F2F2F"/>
          <w:spacing w:val="0"/>
          <w:w w:val="110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color w:val="3E3E3E"/>
          <w:spacing w:val="0"/>
          <w:w w:val="110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color w:val="3E3E3E"/>
          <w:spacing w:val="15"/>
          <w:w w:val="11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3E3E3E"/>
          <w:spacing w:val="0"/>
          <w:w w:val="100"/>
          <w:sz w:val="21"/>
          <w:szCs w:val="21"/>
        </w:rPr>
        <w:t>y</w:t>
      </w:r>
      <w:r>
        <w:rPr>
          <w:rFonts w:cs="Times New Roman" w:hAnsi="Times New Roman" w:eastAsia="Times New Roman" w:ascii="Times New Roman"/>
          <w:color w:val="3E3E3E"/>
          <w:spacing w:val="24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F1F1F"/>
          <w:spacing w:val="0"/>
          <w:w w:val="100"/>
          <w:sz w:val="21"/>
          <w:szCs w:val="21"/>
        </w:rPr>
        <w:t>p</w:t>
      </w:r>
      <w:r>
        <w:rPr>
          <w:rFonts w:cs="Times New Roman" w:hAnsi="Times New Roman" w:eastAsia="Times New Roman" w:ascii="Times New Roman"/>
          <w:color w:val="2F2F2F"/>
          <w:spacing w:val="0"/>
          <w:w w:val="109"/>
          <w:sz w:val="21"/>
          <w:szCs w:val="21"/>
        </w:rPr>
        <w:t>ro</w:t>
      </w:r>
      <w:r>
        <w:rPr>
          <w:rFonts w:cs="Times New Roman" w:hAnsi="Times New Roman" w:eastAsia="Times New Roman" w:ascii="Times New Roman"/>
          <w:color w:val="3E3E3E"/>
          <w:spacing w:val="0"/>
          <w:w w:val="118"/>
          <w:sz w:val="21"/>
          <w:szCs w:val="21"/>
        </w:rPr>
        <w:t>g</w:t>
      </w:r>
      <w:r>
        <w:rPr>
          <w:rFonts w:cs="Times New Roman" w:hAnsi="Times New Roman" w:eastAsia="Times New Roman" w:ascii="Times New Roman"/>
          <w:color w:val="2F2F2F"/>
          <w:spacing w:val="0"/>
          <w:w w:val="109"/>
          <w:sz w:val="21"/>
          <w:szCs w:val="21"/>
        </w:rPr>
        <w:t>r</w:t>
      </w:r>
      <w:r>
        <w:rPr>
          <w:rFonts w:cs="Times New Roman" w:hAnsi="Times New Roman" w:eastAsia="Times New Roman" w:ascii="Times New Roman"/>
          <w:color w:val="3E3E3E"/>
          <w:spacing w:val="0"/>
          <w:w w:val="113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3E3E3E"/>
          <w:spacing w:val="0"/>
          <w:w w:val="105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color w:val="1F1F1F"/>
          <w:spacing w:val="0"/>
          <w:w w:val="98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color w:val="3E3E3E"/>
          <w:spacing w:val="0"/>
          <w:w w:val="118"/>
          <w:sz w:val="21"/>
          <w:szCs w:val="21"/>
        </w:rPr>
        <w:t>v</w:t>
      </w:r>
      <w:r>
        <w:rPr>
          <w:rFonts w:cs="Times New Roman" w:hAnsi="Times New Roman" w:eastAsia="Times New Roman" w:ascii="Times New Roman"/>
          <w:color w:val="2F2F2F"/>
          <w:spacing w:val="0"/>
          <w:w w:val="118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color w:val="3E3E3E"/>
          <w:spacing w:val="0"/>
          <w:w w:val="117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color w:val="535456"/>
          <w:spacing w:val="0"/>
          <w:w w:val="98"/>
          <w:sz w:val="21"/>
          <w:szCs w:val="21"/>
        </w:rPr>
        <w:t>;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1"/>
          <w:szCs w:val="21"/>
        </w:rPr>
      </w:r>
    </w:p>
    <w:p>
      <w:pPr>
        <w:rPr>
          <w:sz w:val="11"/>
          <w:szCs w:val="11"/>
        </w:rPr>
        <w:jc w:val="left"/>
        <w:spacing w:before="9" w:lineRule="exact" w:line="100"/>
      </w:pPr>
      <w:r>
        <w:rPr>
          <w:sz w:val="11"/>
          <w:szCs w:val="11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1"/>
          <w:szCs w:val="21"/>
        </w:rPr>
        <w:jc w:val="both"/>
        <w:spacing w:lineRule="auto" w:line="305"/>
        <w:ind w:left="640" w:right="1380"/>
      </w:pPr>
      <w:r>
        <w:pict>
          <v:shape type="#_x0000_t75" style="position:absolute;margin-left:58.5403pt;margin-top:0.681868pt;width:461.125pt;height:59.0456pt;mso-position-horizontal-relative:page;mso-position-vertical-relative:paragraph;z-index:-259">
            <v:imagedata o:title="" r:id="rId13"/>
          </v:shape>
        </w:pict>
      </w:r>
      <w:r>
        <w:rPr>
          <w:rFonts w:cs="Times New Roman" w:hAnsi="Times New Roman" w:eastAsia="Times New Roman" w:ascii="Times New Roman"/>
          <w:color w:val="2F2F2F"/>
          <w:spacing w:val="0"/>
          <w:w w:val="100"/>
          <w:sz w:val="21"/>
          <w:szCs w:val="21"/>
        </w:rPr>
        <w:t>Q</w:t>
      </w:r>
      <w:r>
        <w:rPr>
          <w:rFonts w:cs="Times New Roman" w:hAnsi="Times New Roman" w:eastAsia="Times New Roman" w:ascii="Times New Roman"/>
          <w:color w:val="1F1F1F"/>
          <w:spacing w:val="0"/>
          <w:w w:val="100"/>
          <w:sz w:val="21"/>
          <w:szCs w:val="21"/>
        </w:rPr>
        <w:t>u</w:t>
      </w:r>
      <w:r>
        <w:rPr>
          <w:rFonts w:cs="Times New Roman" w:hAnsi="Times New Roman" w:eastAsia="Times New Roman" w:ascii="Times New Roman"/>
          <w:color w:val="3E3E3E"/>
          <w:spacing w:val="0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3E3E3E"/>
          <w:spacing w:val="0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3E3E3E"/>
          <w:spacing w:val="4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3E3E3E"/>
          <w:spacing w:val="0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1"/>
          <w:szCs w:val="21"/>
        </w:rPr>
        <w:t>l</w:t>
      </w:r>
      <w:r>
        <w:rPr>
          <w:rFonts w:cs="Times New Roman" w:hAnsi="Times New Roman" w:eastAsia="Times New Roman" w:ascii="Times New Roman"/>
          <w:color w:val="0E0E0E"/>
          <w:spacing w:val="35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2F2F2F"/>
          <w:spacing w:val="0"/>
          <w:w w:val="110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color w:val="2F2F2F"/>
          <w:spacing w:val="0"/>
          <w:w w:val="110"/>
          <w:sz w:val="21"/>
          <w:szCs w:val="21"/>
        </w:rPr>
        <w:t>rt</w:t>
      </w:r>
      <w:r>
        <w:rPr>
          <w:rFonts w:cs="Times New Roman" w:hAnsi="Times New Roman" w:eastAsia="Times New Roman" w:ascii="Times New Roman"/>
          <w:color w:val="2F2F2F"/>
          <w:spacing w:val="0"/>
          <w:w w:val="110"/>
          <w:sz w:val="21"/>
          <w:szCs w:val="21"/>
        </w:rPr>
        <w:t>íc</w:t>
      </w:r>
      <w:r>
        <w:rPr>
          <w:rFonts w:cs="Times New Roman" w:hAnsi="Times New Roman" w:eastAsia="Times New Roman" w:ascii="Times New Roman"/>
          <w:color w:val="1F1F1F"/>
          <w:spacing w:val="0"/>
          <w:w w:val="110"/>
          <w:sz w:val="21"/>
          <w:szCs w:val="21"/>
        </w:rPr>
        <w:t>u</w:t>
      </w:r>
      <w:r>
        <w:rPr>
          <w:rFonts w:cs="Times New Roman" w:hAnsi="Times New Roman" w:eastAsia="Times New Roman" w:ascii="Times New Roman"/>
          <w:color w:val="0E0E0E"/>
          <w:spacing w:val="0"/>
          <w:w w:val="110"/>
          <w:sz w:val="21"/>
          <w:szCs w:val="21"/>
        </w:rPr>
        <w:t>l</w:t>
      </w:r>
      <w:r>
        <w:rPr>
          <w:rFonts w:cs="Times New Roman" w:hAnsi="Times New Roman" w:eastAsia="Times New Roman" w:ascii="Times New Roman"/>
          <w:color w:val="2F2F2F"/>
          <w:spacing w:val="0"/>
          <w:w w:val="110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color w:val="2F2F2F"/>
          <w:spacing w:val="21"/>
          <w:w w:val="11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2F2F2F"/>
          <w:spacing w:val="0"/>
          <w:w w:val="100"/>
          <w:sz w:val="21"/>
          <w:szCs w:val="21"/>
        </w:rPr>
        <w:t>7</w:t>
      </w:r>
      <w:r>
        <w:rPr>
          <w:rFonts w:cs="Times New Roman" w:hAnsi="Times New Roman" w:eastAsia="Times New Roman" w:ascii="Times New Roman"/>
          <w:color w:val="2F2F2F"/>
          <w:spacing w:val="24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2F2F2F"/>
          <w:spacing w:val="0"/>
          <w:w w:val="100"/>
          <w:sz w:val="21"/>
          <w:szCs w:val="21"/>
        </w:rPr>
        <w:t>d</w:t>
      </w:r>
      <w:r>
        <w:rPr>
          <w:rFonts w:cs="Times New Roman" w:hAnsi="Times New Roman" w:eastAsia="Times New Roman" w:ascii="Times New Roman"/>
          <w:color w:val="2F2F2F"/>
          <w:spacing w:val="0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1"/>
          <w:szCs w:val="21"/>
        </w:rPr>
        <w:t>l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0E0E0E"/>
          <w:spacing w:val="1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3E3E3E"/>
          <w:spacing w:val="0"/>
          <w:w w:val="100"/>
          <w:sz w:val="21"/>
          <w:szCs w:val="21"/>
        </w:rPr>
        <w:t>C</w:t>
      </w:r>
      <w:r>
        <w:rPr>
          <w:rFonts w:cs="Times New Roman" w:hAnsi="Times New Roman" w:eastAsia="Times New Roman" w:ascii="Times New Roman"/>
          <w:color w:val="3E3E3E"/>
          <w:spacing w:val="0"/>
          <w:w w:val="100"/>
          <w:sz w:val="21"/>
          <w:szCs w:val="21"/>
        </w:rPr>
        <w:t>ó</w:t>
      </w:r>
      <w:r>
        <w:rPr>
          <w:rFonts w:cs="Times New Roman" w:hAnsi="Times New Roman" w:eastAsia="Times New Roman" w:ascii="Times New Roman"/>
          <w:color w:val="2F2F2F"/>
          <w:spacing w:val="0"/>
          <w:w w:val="100"/>
          <w:sz w:val="21"/>
          <w:szCs w:val="21"/>
        </w:rPr>
        <w:t>d</w:t>
      </w:r>
      <w:r>
        <w:rPr>
          <w:rFonts w:cs="Times New Roman" w:hAnsi="Times New Roman" w:eastAsia="Times New Roman" w:ascii="Times New Roman"/>
          <w:color w:val="1F1F1F"/>
          <w:spacing w:val="0"/>
          <w:w w:val="100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color w:val="3E3E3E"/>
          <w:spacing w:val="0"/>
          <w:w w:val="100"/>
          <w:sz w:val="21"/>
          <w:szCs w:val="21"/>
        </w:rPr>
        <w:t>g</w:t>
      </w:r>
      <w:r>
        <w:rPr>
          <w:rFonts w:cs="Times New Roman" w:hAnsi="Times New Roman" w:eastAsia="Times New Roman" w:ascii="Times New Roman"/>
          <w:color w:val="2F2F2F"/>
          <w:spacing w:val="0"/>
          <w:w w:val="100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color w:val="2F2F2F"/>
          <w:spacing w:val="0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2F2F2F"/>
          <w:spacing w:val="30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F1F1F"/>
          <w:spacing w:val="0"/>
          <w:w w:val="112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color w:val="1F1F1F"/>
          <w:spacing w:val="0"/>
          <w:w w:val="109"/>
          <w:sz w:val="21"/>
          <w:szCs w:val="21"/>
        </w:rPr>
        <w:t>r</w:t>
      </w:r>
      <w:r>
        <w:rPr>
          <w:rFonts w:cs="Times New Roman" w:hAnsi="Times New Roman" w:eastAsia="Times New Roman" w:ascii="Times New Roman"/>
          <w:color w:val="1F1F1F"/>
          <w:spacing w:val="0"/>
          <w:w w:val="98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color w:val="2F2F2F"/>
          <w:spacing w:val="0"/>
          <w:w w:val="118"/>
          <w:sz w:val="21"/>
          <w:szCs w:val="21"/>
        </w:rPr>
        <w:t>b</w:t>
      </w:r>
      <w:r>
        <w:rPr>
          <w:rFonts w:cs="Times New Roman" w:hAnsi="Times New Roman" w:eastAsia="Times New Roman" w:ascii="Times New Roman"/>
          <w:color w:val="1F1F1F"/>
          <w:spacing w:val="0"/>
          <w:w w:val="109"/>
          <w:sz w:val="21"/>
          <w:szCs w:val="21"/>
        </w:rPr>
        <w:t>u</w:t>
      </w:r>
      <w:r>
        <w:rPr>
          <w:rFonts w:cs="Times New Roman" w:hAnsi="Times New Roman" w:eastAsia="Times New Roman" w:ascii="Times New Roman"/>
          <w:color w:val="1F1F1F"/>
          <w:spacing w:val="0"/>
          <w:w w:val="131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color w:val="2F2F2F"/>
          <w:spacing w:val="0"/>
          <w:w w:val="103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color w:val="2F2F2F"/>
          <w:spacing w:val="0"/>
          <w:w w:val="123"/>
          <w:sz w:val="21"/>
          <w:szCs w:val="21"/>
        </w:rPr>
        <w:t>r</w:t>
      </w:r>
      <w:r>
        <w:rPr>
          <w:rFonts w:cs="Times New Roman" w:hAnsi="Times New Roman" w:eastAsia="Times New Roman" w:ascii="Times New Roman"/>
          <w:color w:val="0E0E0E"/>
          <w:spacing w:val="0"/>
          <w:w w:val="82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color w:val="2F2F2F"/>
          <w:spacing w:val="0"/>
          <w:w w:val="118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color w:val="63696E"/>
          <w:spacing w:val="0"/>
          <w:w w:val="109"/>
          <w:sz w:val="21"/>
          <w:szCs w:val="21"/>
        </w:rPr>
        <w:t>,</w:t>
      </w:r>
      <w:r>
        <w:rPr>
          <w:rFonts w:cs="Times New Roman" w:hAnsi="Times New Roman" w:eastAsia="Times New Roman" w:ascii="Times New Roman"/>
          <w:color w:val="63696E"/>
          <w:spacing w:val="0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63696E"/>
          <w:spacing w:val="-19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3E3E3E"/>
          <w:spacing w:val="0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1F1F1F"/>
          <w:spacing w:val="0"/>
          <w:w w:val="10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color w:val="1F1F1F"/>
          <w:spacing w:val="36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3E3E3E"/>
          <w:spacing w:val="0"/>
          <w:w w:val="103"/>
          <w:sz w:val="21"/>
          <w:szCs w:val="21"/>
        </w:rPr>
        <w:t>c</w:t>
      </w:r>
      <w:r>
        <w:rPr>
          <w:rFonts w:cs="Times New Roman" w:hAnsi="Times New Roman" w:eastAsia="Times New Roman" w:ascii="Times New Roman"/>
          <w:color w:val="3E3E3E"/>
          <w:spacing w:val="0"/>
          <w:w w:val="109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color w:val="1F1F1F"/>
          <w:spacing w:val="0"/>
          <w:w w:val="109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color w:val="2F2F2F"/>
          <w:spacing w:val="0"/>
          <w:w w:val="123"/>
          <w:sz w:val="21"/>
          <w:szCs w:val="21"/>
        </w:rPr>
        <w:t>c</w:t>
      </w:r>
      <w:r>
        <w:rPr>
          <w:rFonts w:cs="Times New Roman" w:hAnsi="Times New Roman" w:eastAsia="Times New Roman" w:ascii="Times New Roman"/>
          <w:color w:val="2F2F2F"/>
          <w:spacing w:val="0"/>
          <w:w w:val="109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color w:val="2F2F2F"/>
          <w:spacing w:val="0"/>
          <w:w w:val="123"/>
          <w:sz w:val="21"/>
          <w:szCs w:val="21"/>
        </w:rPr>
        <w:t>r</w:t>
      </w:r>
      <w:r>
        <w:rPr>
          <w:rFonts w:cs="Times New Roman" w:hAnsi="Times New Roman" w:eastAsia="Times New Roman" w:ascii="Times New Roman"/>
          <w:color w:val="1F1F1F"/>
          <w:spacing w:val="0"/>
          <w:w w:val="100"/>
          <w:sz w:val="21"/>
          <w:szCs w:val="21"/>
        </w:rPr>
        <w:t>d</w:t>
      </w:r>
      <w:r>
        <w:rPr>
          <w:rFonts w:cs="Times New Roman" w:hAnsi="Times New Roman" w:eastAsia="Times New Roman" w:ascii="Times New Roman"/>
          <w:color w:val="2F2F2F"/>
          <w:spacing w:val="0"/>
          <w:w w:val="123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color w:val="1F1F1F"/>
          <w:spacing w:val="0"/>
          <w:w w:val="10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color w:val="3E3E3E"/>
          <w:spacing w:val="0"/>
          <w:w w:val="123"/>
          <w:sz w:val="21"/>
          <w:szCs w:val="21"/>
        </w:rPr>
        <w:t>c</w:t>
      </w:r>
      <w:r>
        <w:rPr>
          <w:rFonts w:cs="Times New Roman" w:hAnsi="Times New Roman" w:eastAsia="Times New Roman" w:ascii="Times New Roman"/>
          <w:color w:val="1F1F1F"/>
          <w:spacing w:val="0"/>
          <w:w w:val="82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color w:val="3E3E3E"/>
          <w:spacing w:val="0"/>
          <w:w w:val="123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color w:val="3E3E3E"/>
          <w:spacing w:val="24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3E3E3E"/>
          <w:spacing w:val="0"/>
          <w:w w:val="100"/>
          <w:sz w:val="21"/>
          <w:szCs w:val="21"/>
        </w:rPr>
        <w:t>c</w:t>
      </w:r>
      <w:r>
        <w:rPr>
          <w:rFonts w:cs="Times New Roman" w:hAnsi="Times New Roman" w:eastAsia="Times New Roman" w:ascii="Times New Roman"/>
          <w:color w:val="2F2F2F"/>
          <w:spacing w:val="0"/>
          <w:w w:val="100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color w:val="1F1F1F"/>
          <w:spacing w:val="0"/>
          <w:w w:val="10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color w:val="1F1F1F"/>
          <w:spacing w:val="0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F1F1F"/>
          <w:spacing w:val="3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3E3E3E"/>
          <w:spacing w:val="0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1F1F1F"/>
          <w:spacing w:val="0"/>
          <w:w w:val="100"/>
          <w:sz w:val="21"/>
          <w:szCs w:val="21"/>
        </w:rPr>
        <w:t>l</w:t>
      </w:r>
      <w:r>
        <w:rPr>
          <w:rFonts w:cs="Times New Roman" w:hAnsi="Times New Roman" w:eastAsia="Times New Roman" w:ascii="Times New Roman"/>
          <w:color w:val="1F1F1F"/>
          <w:spacing w:val="35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2F2F2F"/>
          <w:spacing w:val="0"/>
          <w:w w:val="110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color w:val="1F1F1F"/>
          <w:spacing w:val="0"/>
          <w:w w:val="110"/>
          <w:sz w:val="21"/>
          <w:szCs w:val="21"/>
        </w:rPr>
        <w:t>rt</w:t>
      </w:r>
      <w:r>
        <w:rPr>
          <w:rFonts w:cs="Times New Roman" w:hAnsi="Times New Roman" w:eastAsia="Times New Roman" w:ascii="Times New Roman"/>
          <w:color w:val="2F2F2F"/>
          <w:spacing w:val="0"/>
          <w:w w:val="110"/>
          <w:sz w:val="21"/>
          <w:szCs w:val="21"/>
        </w:rPr>
        <w:t>í</w:t>
      </w:r>
      <w:r>
        <w:rPr>
          <w:rFonts w:cs="Times New Roman" w:hAnsi="Times New Roman" w:eastAsia="Times New Roman" w:ascii="Times New Roman"/>
          <w:color w:val="2F2F2F"/>
          <w:spacing w:val="0"/>
          <w:w w:val="110"/>
          <w:sz w:val="21"/>
          <w:szCs w:val="21"/>
        </w:rPr>
        <w:t>c</w:t>
      </w:r>
      <w:r>
        <w:rPr>
          <w:rFonts w:cs="Times New Roman" w:hAnsi="Times New Roman" w:eastAsia="Times New Roman" w:ascii="Times New Roman"/>
          <w:color w:val="1F1F1F"/>
          <w:spacing w:val="0"/>
          <w:w w:val="110"/>
          <w:sz w:val="21"/>
          <w:szCs w:val="21"/>
        </w:rPr>
        <w:t>u</w:t>
      </w:r>
      <w:r>
        <w:rPr>
          <w:rFonts w:cs="Times New Roman" w:hAnsi="Times New Roman" w:eastAsia="Times New Roman" w:ascii="Times New Roman"/>
          <w:color w:val="0E0E0E"/>
          <w:spacing w:val="0"/>
          <w:w w:val="110"/>
          <w:sz w:val="21"/>
          <w:szCs w:val="21"/>
        </w:rPr>
        <w:t>l</w:t>
      </w:r>
      <w:r>
        <w:rPr>
          <w:rFonts w:cs="Times New Roman" w:hAnsi="Times New Roman" w:eastAsia="Times New Roman" w:ascii="Times New Roman"/>
          <w:color w:val="2F2F2F"/>
          <w:spacing w:val="0"/>
          <w:w w:val="110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color w:val="2F2F2F"/>
          <w:spacing w:val="30"/>
          <w:w w:val="11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2F2F2F"/>
          <w:spacing w:val="0"/>
          <w:w w:val="100"/>
          <w:sz w:val="21"/>
          <w:szCs w:val="21"/>
        </w:rPr>
        <w:t>8</w:t>
      </w:r>
      <w:r>
        <w:rPr>
          <w:rFonts w:cs="Times New Roman" w:hAnsi="Times New Roman" w:eastAsia="Times New Roman" w:ascii="Times New Roman"/>
          <w:color w:val="2F2F2F"/>
          <w:spacing w:val="15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F1F1F"/>
          <w:spacing w:val="0"/>
          <w:w w:val="100"/>
          <w:sz w:val="21"/>
          <w:szCs w:val="21"/>
        </w:rPr>
        <w:t>d</w:t>
      </w:r>
      <w:r>
        <w:rPr>
          <w:rFonts w:cs="Times New Roman" w:hAnsi="Times New Roman" w:eastAsia="Times New Roman" w:ascii="Times New Roman"/>
          <w:color w:val="3E3E3E"/>
          <w:spacing w:val="0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3E3E3E"/>
          <w:spacing w:val="0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3E3E3E"/>
          <w:spacing w:val="2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49"/>
          <w:sz w:val="21"/>
          <w:szCs w:val="21"/>
        </w:rPr>
        <w:t>l</w:t>
      </w:r>
      <w:r>
        <w:rPr>
          <w:rFonts w:cs="Times New Roman" w:hAnsi="Times New Roman" w:eastAsia="Times New Roman" w:ascii="Times New Roman"/>
          <w:color w:val="2F2F2F"/>
          <w:spacing w:val="0"/>
          <w:w w:val="123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color w:val="2F2F2F"/>
          <w:spacing w:val="0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2F2F2F"/>
          <w:spacing w:val="-9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2F2F2F"/>
          <w:spacing w:val="0"/>
          <w:w w:val="100"/>
          <w:sz w:val="21"/>
          <w:szCs w:val="21"/>
        </w:rPr>
        <w:t>L</w:t>
      </w:r>
      <w:r>
        <w:rPr>
          <w:rFonts w:cs="Times New Roman" w:hAnsi="Times New Roman" w:eastAsia="Times New Roman" w:ascii="Times New Roman"/>
          <w:color w:val="3E3E3E"/>
          <w:spacing w:val="0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3E3E3E"/>
          <w:spacing w:val="0"/>
          <w:w w:val="100"/>
          <w:sz w:val="21"/>
          <w:szCs w:val="21"/>
        </w:rPr>
        <w:t>y</w:t>
      </w:r>
      <w:r>
        <w:rPr>
          <w:rFonts w:cs="Times New Roman" w:hAnsi="Times New Roman" w:eastAsia="Times New Roman" w:ascii="Times New Roman"/>
          <w:color w:val="3E3E3E"/>
          <w:spacing w:val="31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F1F1F"/>
          <w:spacing w:val="0"/>
          <w:w w:val="100"/>
          <w:sz w:val="21"/>
          <w:szCs w:val="21"/>
        </w:rPr>
        <w:t>d</w:t>
      </w:r>
      <w:r>
        <w:rPr>
          <w:rFonts w:cs="Times New Roman" w:hAnsi="Times New Roman" w:eastAsia="Times New Roman" w:ascii="Times New Roman"/>
          <w:color w:val="3E3E3E"/>
          <w:spacing w:val="0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3E3E3E"/>
          <w:spacing w:val="45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3E3E3E"/>
          <w:spacing w:val="0"/>
          <w:w w:val="102"/>
          <w:sz w:val="21"/>
          <w:szCs w:val="21"/>
        </w:rPr>
        <w:t>C</w:t>
      </w:r>
      <w:r>
        <w:rPr>
          <w:rFonts w:cs="Times New Roman" w:hAnsi="Times New Roman" w:eastAsia="Times New Roman" w:ascii="Times New Roman"/>
          <w:color w:val="2F2F2F"/>
          <w:spacing w:val="0"/>
          <w:w w:val="109"/>
          <w:sz w:val="21"/>
          <w:szCs w:val="21"/>
        </w:rPr>
        <w:t>r</w:t>
      </w:r>
      <w:r>
        <w:rPr>
          <w:rFonts w:cs="Times New Roman" w:hAnsi="Times New Roman" w:eastAsia="Times New Roman" w:ascii="Times New Roman"/>
          <w:color w:val="2F2F2F"/>
          <w:spacing w:val="0"/>
          <w:w w:val="103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3E3E3E"/>
          <w:spacing w:val="0"/>
          <w:w w:val="113"/>
          <w:sz w:val="21"/>
          <w:szCs w:val="21"/>
        </w:rPr>
        <w:t>ac</w:t>
      </w:r>
      <w:r>
        <w:rPr>
          <w:rFonts w:cs="Times New Roman" w:hAnsi="Times New Roman" w:eastAsia="Times New Roman" w:ascii="Times New Roman"/>
          <w:color w:val="0E0E0E"/>
          <w:spacing w:val="0"/>
          <w:w w:val="98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color w:val="3E3E3E"/>
          <w:spacing w:val="0"/>
          <w:w w:val="118"/>
          <w:sz w:val="21"/>
          <w:szCs w:val="21"/>
        </w:rPr>
        <w:t>ó</w:t>
      </w:r>
      <w:r>
        <w:rPr>
          <w:rFonts w:cs="Times New Roman" w:hAnsi="Times New Roman" w:eastAsia="Times New Roman" w:ascii="Times New Roman"/>
          <w:color w:val="1F1F1F"/>
          <w:spacing w:val="0"/>
          <w:w w:val="10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color w:val="1F1F1F"/>
          <w:spacing w:val="0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2F2F2F"/>
          <w:spacing w:val="0"/>
          <w:w w:val="100"/>
          <w:sz w:val="21"/>
          <w:szCs w:val="21"/>
        </w:rPr>
        <w:t>d</w:t>
      </w:r>
      <w:r>
        <w:rPr>
          <w:rFonts w:cs="Times New Roman" w:hAnsi="Times New Roman" w:eastAsia="Times New Roman" w:ascii="Times New Roman"/>
          <w:color w:val="3E3E3E"/>
          <w:spacing w:val="0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1F1F1F"/>
          <w:spacing w:val="0"/>
          <w:w w:val="100"/>
          <w:sz w:val="21"/>
          <w:szCs w:val="21"/>
        </w:rPr>
        <w:t>l</w:t>
      </w:r>
      <w:r>
        <w:rPr>
          <w:rFonts w:cs="Times New Roman" w:hAnsi="Times New Roman" w:eastAsia="Times New Roman" w:ascii="Times New Roman"/>
          <w:color w:val="1F1F1F"/>
          <w:spacing w:val="0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F1F1F"/>
          <w:spacing w:val="36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3E3E3E"/>
          <w:spacing w:val="0"/>
          <w:w w:val="90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color w:val="3E3E3E"/>
          <w:spacing w:val="0"/>
          <w:w w:val="123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1F1F1F"/>
          <w:spacing w:val="0"/>
          <w:w w:val="109"/>
          <w:sz w:val="21"/>
          <w:szCs w:val="21"/>
        </w:rPr>
        <w:t>r</w:t>
      </w:r>
      <w:r>
        <w:rPr>
          <w:rFonts w:cs="Times New Roman" w:hAnsi="Times New Roman" w:eastAsia="Times New Roman" w:ascii="Times New Roman"/>
          <w:color w:val="3E3E3E"/>
          <w:spacing w:val="0"/>
          <w:w w:val="109"/>
          <w:sz w:val="21"/>
          <w:szCs w:val="21"/>
        </w:rPr>
        <w:t>v</w:t>
      </w:r>
      <w:r>
        <w:rPr>
          <w:rFonts w:cs="Times New Roman" w:hAnsi="Times New Roman" w:eastAsia="Times New Roman" w:ascii="Times New Roman"/>
          <w:color w:val="0E0E0E"/>
          <w:spacing w:val="0"/>
          <w:w w:val="98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color w:val="1F1F1F"/>
          <w:spacing w:val="0"/>
          <w:w w:val="123"/>
          <w:sz w:val="21"/>
          <w:szCs w:val="21"/>
        </w:rPr>
        <w:t>c</w:t>
      </w:r>
      <w:r>
        <w:rPr>
          <w:rFonts w:cs="Times New Roman" w:hAnsi="Times New Roman" w:eastAsia="Times New Roman" w:ascii="Times New Roman"/>
          <w:color w:val="1F1F1F"/>
          <w:spacing w:val="0"/>
          <w:w w:val="98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color w:val="3E3E3E"/>
          <w:spacing w:val="0"/>
          <w:w w:val="118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color w:val="3E3E3E"/>
          <w:spacing w:val="0"/>
          <w:w w:val="118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3E3E3E"/>
          <w:spacing w:val="6"/>
          <w:w w:val="118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F1F1F"/>
          <w:spacing w:val="0"/>
          <w:w w:val="100"/>
          <w:sz w:val="21"/>
          <w:szCs w:val="21"/>
        </w:rPr>
        <w:t>d</w:t>
      </w:r>
      <w:r>
        <w:rPr>
          <w:rFonts w:cs="Times New Roman" w:hAnsi="Times New Roman" w:eastAsia="Times New Roman" w:ascii="Times New Roman"/>
          <w:color w:val="2F2F2F"/>
          <w:spacing w:val="0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2F2F2F"/>
          <w:spacing w:val="0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2F2F2F"/>
          <w:spacing w:val="28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F1F1F"/>
          <w:spacing w:val="0"/>
          <w:w w:val="108"/>
          <w:sz w:val="21"/>
          <w:szCs w:val="21"/>
        </w:rPr>
        <w:t>R</w:t>
      </w:r>
      <w:r>
        <w:rPr>
          <w:rFonts w:cs="Times New Roman" w:hAnsi="Times New Roman" w:eastAsia="Times New Roman" w:ascii="Times New Roman"/>
          <w:color w:val="2F2F2F"/>
          <w:spacing w:val="0"/>
          <w:w w:val="108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1F1F1F"/>
          <w:spacing w:val="0"/>
          <w:w w:val="108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color w:val="2F2F2F"/>
          <w:spacing w:val="0"/>
          <w:w w:val="108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color w:val="3E3E3E"/>
          <w:spacing w:val="0"/>
          <w:w w:val="108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color w:val="3E3E3E"/>
          <w:spacing w:val="0"/>
          <w:w w:val="108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color w:val="3E3E3E"/>
          <w:spacing w:val="0"/>
          <w:w w:val="108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3E3E3E"/>
          <w:spacing w:val="11"/>
          <w:w w:val="108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F1F1F"/>
          <w:spacing w:val="0"/>
          <w:w w:val="68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color w:val="1F1F1F"/>
          <w:spacing w:val="0"/>
          <w:w w:val="118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color w:val="1F1F1F"/>
          <w:spacing w:val="0"/>
          <w:w w:val="131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color w:val="2F2F2F"/>
          <w:spacing w:val="0"/>
          <w:w w:val="103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1F1F1F"/>
          <w:spacing w:val="0"/>
          <w:w w:val="109"/>
          <w:sz w:val="21"/>
          <w:szCs w:val="21"/>
        </w:rPr>
        <w:t>rn</w:t>
      </w:r>
      <w:r>
        <w:rPr>
          <w:rFonts w:cs="Times New Roman" w:hAnsi="Times New Roman" w:eastAsia="Times New Roman" w:ascii="Times New Roman"/>
          <w:color w:val="2F2F2F"/>
          <w:spacing w:val="0"/>
          <w:w w:val="113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color w:val="3E3E3E"/>
          <w:spacing w:val="0"/>
          <w:w w:val="117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color w:val="535456"/>
          <w:spacing w:val="0"/>
          <w:w w:val="109"/>
          <w:sz w:val="21"/>
          <w:szCs w:val="21"/>
        </w:rPr>
        <w:t>,</w:t>
      </w:r>
      <w:r>
        <w:rPr>
          <w:rFonts w:cs="Times New Roman" w:hAnsi="Times New Roman" w:eastAsia="Times New Roman" w:ascii="Times New Roman"/>
          <w:color w:val="535456"/>
          <w:spacing w:val="0"/>
          <w:w w:val="109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535456"/>
          <w:spacing w:val="6"/>
          <w:w w:val="109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3E3E3E"/>
          <w:spacing w:val="0"/>
          <w:w w:val="105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color w:val="2F2F2F"/>
          <w:spacing w:val="0"/>
          <w:w w:val="113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1F1F1F"/>
          <w:spacing w:val="0"/>
          <w:w w:val="100"/>
          <w:sz w:val="21"/>
          <w:szCs w:val="21"/>
        </w:rPr>
        <w:t>ñ</w:t>
      </w:r>
      <w:r>
        <w:rPr>
          <w:rFonts w:cs="Times New Roman" w:hAnsi="Times New Roman" w:eastAsia="Times New Roman" w:ascii="Times New Roman"/>
          <w:color w:val="2F2F2F"/>
          <w:spacing w:val="0"/>
          <w:w w:val="134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color w:val="1F1F1F"/>
          <w:spacing w:val="0"/>
          <w:w w:val="82"/>
          <w:sz w:val="21"/>
          <w:szCs w:val="21"/>
        </w:rPr>
        <w:t>l</w:t>
      </w:r>
      <w:r>
        <w:rPr>
          <w:rFonts w:cs="Times New Roman" w:hAnsi="Times New Roman" w:eastAsia="Times New Roman" w:ascii="Times New Roman"/>
          <w:color w:val="2F2F2F"/>
          <w:spacing w:val="0"/>
          <w:w w:val="123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color w:val="2F2F2F"/>
          <w:spacing w:val="0"/>
          <w:w w:val="123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2F2F2F"/>
          <w:spacing w:val="6"/>
          <w:w w:val="123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F1F1F"/>
          <w:spacing w:val="0"/>
          <w:w w:val="100"/>
          <w:sz w:val="21"/>
          <w:szCs w:val="21"/>
        </w:rPr>
        <w:t>q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1"/>
          <w:szCs w:val="21"/>
        </w:rPr>
        <w:t>u</w:t>
      </w:r>
      <w:r>
        <w:rPr>
          <w:rFonts w:cs="Times New Roman" w:hAnsi="Times New Roman" w:eastAsia="Times New Roman" w:ascii="Times New Roman"/>
          <w:color w:val="3E3E3E"/>
          <w:spacing w:val="0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3E3E3E"/>
          <w:spacing w:val="0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3E3E3E"/>
          <w:spacing w:val="28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3E3E3E"/>
          <w:spacing w:val="0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3E3E3E"/>
          <w:spacing w:val="0"/>
          <w:w w:val="100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color w:val="3E3E3E"/>
          <w:spacing w:val="0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3E3E3E"/>
          <w:spacing w:val="33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2F2F2F"/>
          <w:spacing w:val="0"/>
          <w:w w:val="100"/>
          <w:sz w:val="21"/>
          <w:szCs w:val="21"/>
        </w:rPr>
        <w:t>fa</w:t>
      </w:r>
      <w:r>
        <w:rPr>
          <w:rFonts w:cs="Times New Roman" w:hAnsi="Times New Roman" w:eastAsia="Times New Roman" w:ascii="Times New Roman"/>
          <w:color w:val="2F2F2F"/>
          <w:spacing w:val="0"/>
          <w:w w:val="113"/>
          <w:sz w:val="21"/>
          <w:szCs w:val="21"/>
        </w:rPr>
        <w:t>c</w:t>
      </w:r>
      <w:r>
        <w:rPr>
          <w:rFonts w:cs="Times New Roman" w:hAnsi="Times New Roman" w:eastAsia="Times New Roman" w:ascii="Times New Roman"/>
          <w:color w:val="2F2F2F"/>
          <w:spacing w:val="0"/>
          <w:w w:val="109"/>
          <w:sz w:val="21"/>
          <w:szCs w:val="21"/>
        </w:rPr>
        <w:t>u</w:t>
      </w:r>
      <w:r>
        <w:rPr>
          <w:rFonts w:cs="Times New Roman" w:hAnsi="Times New Roman" w:eastAsia="Times New Roman" w:ascii="Times New Roman"/>
          <w:color w:val="0E0E0E"/>
          <w:spacing w:val="0"/>
          <w:w w:val="98"/>
          <w:sz w:val="21"/>
          <w:szCs w:val="21"/>
        </w:rPr>
        <w:t>l</w:t>
      </w:r>
      <w:r>
        <w:rPr>
          <w:rFonts w:cs="Times New Roman" w:hAnsi="Times New Roman" w:eastAsia="Times New Roman" w:ascii="Times New Roman"/>
          <w:color w:val="1F1F1F"/>
          <w:spacing w:val="0"/>
          <w:w w:val="148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color w:val="2F2F2F"/>
          <w:spacing w:val="0"/>
          <w:w w:val="103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color w:val="1F1F1F"/>
          <w:spacing w:val="0"/>
          <w:w w:val="109"/>
          <w:sz w:val="21"/>
          <w:szCs w:val="21"/>
        </w:rPr>
        <w:t>d</w:t>
      </w:r>
      <w:r>
        <w:rPr>
          <w:rFonts w:cs="Times New Roman" w:hAnsi="Times New Roman" w:eastAsia="Times New Roman" w:ascii="Times New Roman"/>
          <w:color w:val="1F1F1F"/>
          <w:spacing w:val="0"/>
          <w:w w:val="109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F1F1F"/>
          <w:spacing w:val="6"/>
          <w:w w:val="109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F1F1F"/>
          <w:spacing w:val="0"/>
          <w:w w:val="100"/>
          <w:sz w:val="21"/>
          <w:szCs w:val="21"/>
        </w:rPr>
        <w:t>d</w:t>
      </w:r>
      <w:r>
        <w:rPr>
          <w:rFonts w:cs="Times New Roman" w:hAnsi="Times New Roman" w:eastAsia="Times New Roman" w:ascii="Times New Roman"/>
          <w:color w:val="2F2F2F"/>
          <w:spacing w:val="0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1F1F1F"/>
          <w:spacing w:val="0"/>
          <w:w w:val="100"/>
          <w:sz w:val="21"/>
          <w:szCs w:val="21"/>
        </w:rPr>
        <w:t>l</w:t>
      </w:r>
      <w:r>
        <w:rPr>
          <w:rFonts w:cs="Times New Roman" w:hAnsi="Times New Roman" w:eastAsia="Times New Roman" w:ascii="Times New Roman"/>
          <w:color w:val="1F1F1F"/>
          <w:spacing w:val="0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F1F1F"/>
          <w:spacing w:val="27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2F2F2F"/>
          <w:spacing w:val="0"/>
          <w:w w:val="110"/>
          <w:sz w:val="21"/>
          <w:szCs w:val="21"/>
        </w:rPr>
        <w:t>D</w:t>
      </w:r>
      <w:r>
        <w:rPr>
          <w:rFonts w:cs="Times New Roman" w:hAnsi="Times New Roman" w:eastAsia="Times New Roman" w:ascii="Times New Roman"/>
          <w:color w:val="1F1F1F"/>
          <w:spacing w:val="0"/>
          <w:w w:val="110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color w:val="1F1F1F"/>
          <w:spacing w:val="0"/>
          <w:w w:val="110"/>
          <w:sz w:val="21"/>
          <w:szCs w:val="21"/>
        </w:rPr>
        <w:t>r</w:t>
      </w:r>
      <w:r>
        <w:rPr>
          <w:rFonts w:cs="Times New Roman" w:hAnsi="Times New Roman" w:eastAsia="Times New Roman" w:ascii="Times New Roman"/>
          <w:color w:val="3E3E3E"/>
          <w:spacing w:val="0"/>
          <w:w w:val="11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2F2F2F"/>
          <w:spacing w:val="0"/>
          <w:w w:val="110"/>
          <w:sz w:val="21"/>
          <w:szCs w:val="21"/>
        </w:rPr>
        <w:t>c</w:t>
      </w:r>
      <w:r>
        <w:rPr>
          <w:rFonts w:cs="Times New Roman" w:hAnsi="Times New Roman" w:eastAsia="Times New Roman" w:ascii="Times New Roman"/>
          <w:color w:val="1F1F1F"/>
          <w:spacing w:val="0"/>
          <w:w w:val="110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color w:val="2F2F2F"/>
          <w:spacing w:val="0"/>
          <w:w w:val="110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color w:val="1F1F1F"/>
          <w:spacing w:val="0"/>
          <w:w w:val="110"/>
          <w:sz w:val="21"/>
          <w:szCs w:val="21"/>
        </w:rPr>
        <w:t>r</w:t>
      </w:r>
      <w:r>
        <w:rPr>
          <w:rFonts w:cs="Times New Roman" w:hAnsi="Times New Roman" w:eastAsia="Times New Roman" w:ascii="Times New Roman"/>
          <w:color w:val="1F1F1F"/>
          <w:spacing w:val="0"/>
          <w:w w:val="11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F1F1F"/>
          <w:spacing w:val="0"/>
          <w:w w:val="11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3E3E3E"/>
          <w:spacing w:val="0"/>
          <w:w w:val="100"/>
          <w:sz w:val="21"/>
          <w:szCs w:val="21"/>
        </w:rPr>
        <w:t>G</w:t>
      </w:r>
      <w:r>
        <w:rPr>
          <w:rFonts w:cs="Times New Roman" w:hAnsi="Times New Roman" w:eastAsia="Times New Roman" w:ascii="Times New Roman"/>
          <w:color w:val="3E3E3E"/>
          <w:spacing w:val="0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1F1F1F"/>
          <w:spacing w:val="0"/>
          <w:w w:val="10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color w:val="2F2F2F"/>
          <w:spacing w:val="0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2F2F2F"/>
          <w:spacing w:val="0"/>
          <w:w w:val="100"/>
          <w:sz w:val="21"/>
          <w:szCs w:val="21"/>
        </w:rPr>
        <w:t>ra</w:t>
      </w:r>
      <w:r>
        <w:rPr>
          <w:rFonts w:cs="Times New Roman" w:hAnsi="Times New Roman" w:eastAsia="Times New Roman" w:ascii="Times New Roman"/>
          <w:color w:val="1F1F1F"/>
          <w:spacing w:val="0"/>
          <w:w w:val="100"/>
          <w:sz w:val="21"/>
          <w:szCs w:val="21"/>
        </w:rPr>
        <w:t>l</w:t>
      </w:r>
      <w:r>
        <w:rPr>
          <w:rFonts w:cs="Times New Roman" w:hAnsi="Times New Roman" w:eastAsia="Times New Roman" w:ascii="Times New Roman"/>
          <w:color w:val="1F1F1F"/>
          <w:spacing w:val="0"/>
          <w:w w:val="100"/>
          <w:sz w:val="21"/>
          <w:szCs w:val="21"/>
        </w:rPr>
        <w:t>  </w:t>
      </w:r>
      <w:r>
        <w:rPr>
          <w:rFonts w:cs="Times New Roman" w:hAnsi="Times New Roman" w:eastAsia="Times New Roman" w:ascii="Times New Roman"/>
          <w:color w:val="1F1F1F"/>
          <w:spacing w:val="15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2F2F2F"/>
          <w:spacing w:val="0"/>
          <w:w w:val="100"/>
          <w:sz w:val="21"/>
          <w:szCs w:val="21"/>
        </w:rPr>
        <w:t>d</w:t>
      </w:r>
      <w:r>
        <w:rPr>
          <w:rFonts w:cs="Times New Roman" w:hAnsi="Times New Roman" w:eastAsia="Times New Roman" w:ascii="Times New Roman"/>
          <w:color w:val="3E3E3E"/>
          <w:spacing w:val="0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1F1F1F"/>
          <w:spacing w:val="0"/>
          <w:w w:val="100"/>
          <w:sz w:val="21"/>
          <w:szCs w:val="21"/>
        </w:rPr>
        <w:t>l</w:t>
      </w:r>
      <w:r>
        <w:rPr>
          <w:rFonts w:cs="Times New Roman" w:hAnsi="Times New Roman" w:eastAsia="Times New Roman" w:ascii="Times New Roman"/>
          <w:color w:val="1F1F1F"/>
          <w:spacing w:val="0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F1F1F"/>
          <w:spacing w:val="27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3E3E3E"/>
          <w:spacing w:val="0"/>
          <w:w w:val="90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color w:val="3E3E3E"/>
          <w:spacing w:val="0"/>
          <w:w w:val="123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2F2F2F"/>
          <w:spacing w:val="0"/>
          <w:w w:val="109"/>
          <w:sz w:val="21"/>
          <w:szCs w:val="21"/>
        </w:rPr>
        <w:t>r</w:t>
      </w:r>
      <w:r>
        <w:rPr>
          <w:rFonts w:cs="Times New Roman" w:hAnsi="Times New Roman" w:eastAsia="Times New Roman" w:ascii="Times New Roman"/>
          <w:color w:val="3E3E3E"/>
          <w:spacing w:val="0"/>
          <w:w w:val="109"/>
          <w:sz w:val="21"/>
          <w:szCs w:val="21"/>
        </w:rPr>
        <w:t>v</w:t>
      </w:r>
      <w:r>
        <w:rPr>
          <w:rFonts w:cs="Times New Roman" w:hAnsi="Times New Roman" w:eastAsia="Times New Roman" w:ascii="Times New Roman"/>
          <w:color w:val="1F1F1F"/>
          <w:spacing w:val="0"/>
          <w:w w:val="98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color w:val="3E3E3E"/>
          <w:spacing w:val="0"/>
          <w:w w:val="123"/>
          <w:sz w:val="21"/>
          <w:szCs w:val="21"/>
        </w:rPr>
        <w:t>c</w:t>
      </w:r>
      <w:r>
        <w:rPr>
          <w:rFonts w:cs="Times New Roman" w:hAnsi="Times New Roman" w:eastAsia="Times New Roman" w:ascii="Times New Roman"/>
          <w:color w:val="1F1F1F"/>
          <w:spacing w:val="0"/>
          <w:w w:val="82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color w:val="2F2F2F"/>
          <w:spacing w:val="0"/>
          <w:w w:val="118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color w:val="2F2F2F"/>
          <w:spacing w:val="0"/>
          <w:w w:val="118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2F2F2F"/>
          <w:spacing w:val="6"/>
          <w:w w:val="118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2F2F2F"/>
          <w:spacing w:val="0"/>
          <w:w w:val="118"/>
          <w:sz w:val="21"/>
          <w:szCs w:val="21"/>
        </w:rPr>
        <w:t>d</w:t>
      </w:r>
      <w:r>
        <w:rPr>
          <w:rFonts w:cs="Times New Roman" w:hAnsi="Times New Roman" w:eastAsia="Times New Roman" w:ascii="Times New Roman"/>
          <w:color w:val="3E3E3E"/>
          <w:spacing w:val="0"/>
          <w:w w:val="113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3E3E3E"/>
          <w:spacing w:val="0"/>
          <w:w w:val="113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F1F1F"/>
          <w:spacing w:val="0"/>
          <w:w w:val="108"/>
          <w:sz w:val="21"/>
          <w:szCs w:val="21"/>
        </w:rPr>
        <w:t>R</w:t>
      </w:r>
      <w:r>
        <w:rPr>
          <w:rFonts w:cs="Times New Roman" w:hAnsi="Times New Roman" w:eastAsia="Times New Roman" w:ascii="Times New Roman"/>
          <w:color w:val="3E3E3E"/>
          <w:spacing w:val="0"/>
          <w:w w:val="108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1F1F1F"/>
          <w:spacing w:val="0"/>
          <w:w w:val="108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color w:val="2F2F2F"/>
          <w:spacing w:val="0"/>
          <w:w w:val="108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color w:val="2F2F2F"/>
          <w:spacing w:val="0"/>
          <w:w w:val="108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color w:val="3E3E3E"/>
          <w:spacing w:val="0"/>
          <w:w w:val="108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color w:val="3E3E3E"/>
          <w:spacing w:val="0"/>
          <w:w w:val="108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3E3E3E"/>
          <w:spacing w:val="46"/>
          <w:w w:val="108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54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color w:val="1F1F1F"/>
          <w:spacing w:val="0"/>
          <w:w w:val="118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color w:val="1F1F1F"/>
          <w:spacing w:val="0"/>
          <w:w w:val="131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color w:val="3E3E3E"/>
          <w:spacing w:val="0"/>
          <w:w w:val="113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1F1F1F"/>
          <w:spacing w:val="0"/>
          <w:w w:val="104"/>
          <w:sz w:val="21"/>
          <w:szCs w:val="21"/>
        </w:rPr>
        <w:t>rn</w:t>
      </w:r>
      <w:r>
        <w:rPr>
          <w:rFonts w:cs="Times New Roman" w:hAnsi="Times New Roman" w:eastAsia="Times New Roman" w:ascii="Times New Roman"/>
          <w:color w:val="2F2F2F"/>
          <w:spacing w:val="0"/>
          <w:w w:val="123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color w:val="3E3E3E"/>
          <w:spacing w:val="0"/>
          <w:w w:val="105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color w:val="3E3E3E"/>
          <w:spacing w:val="0"/>
          <w:w w:val="105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3E3E3E"/>
          <w:spacing w:val="41"/>
          <w:w w:val="105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3E3E3E"/>
          <w:spacing w:val="0"/>
          <w:w w:val="11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3E3E3E"/>
          <w:spacing w:val="0"/>
          <w:w w:val="110"/>
          <w:sz w:val="21"/>
          <w:szCs w:val="21"/>
        </w:rPr>
        <w:t>x</w:t>
      </w:r>
      <w:r>
        <w:rPr>
          <w:rFonts w:cs="Times New Roman" w:hAnsi="Times New Roman" w:eastAsia="Times New Roman" w:ascii="Times New Roman"/>
          <w:color w:val="1F1F1F"/>
          <w:spacing w:val="0"/>
          <w:w w:val="110"/>
          <w:sz w:val="21"/>
          <w:szCs w:val="21"/>
        </w:rPr>
        <w:t>p</w:t>
      </w:r>
      <w:r>
        <w:rPr>
          <w:rFonts w:cs="Times New Roman" w:hAnsi="Times New Roman" w:eastAsia="Times New Roman" w:ascii="Times New Roman"/>
          <w:color w:val="3E3E3E"/>
          <w:spacing w:val="0"/>
          <w:w w:val="11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1F1F1F"/>
          <w:spacing w:val="0"/>
          <w:w w:val="110"/>
          <w:sz w:val="21"/>
          <w:szCs w:val="21"/>
        </w:rPr>
        <w:t>d</w:t>
      </w:r>
      <w:r>
        <w:rPr>
          <w:rFonts w:cs="Times New Roman" w:hAnsi="Times New Roman" w:eastAsia="Times New Roman" w:ascii="Times New Roman"/>
          <w:color w:val="1F1F1F"/>
          <w:spacing w:val="0"/>
          <w:w w:val="110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color w:val="1F1F1F"/>
          <w:spacing w:val="0"/>
          <w:w w:val="110"/>
          <w:sz w:val="21"/>
          <w:szCs w:val="21"/>
        </w:rPr>
        <w:t>r</w:t>
      </w:r>
      <w:r>
        <w:rPr>
          <w:rFonts w:cs="Times New Roman" w:hAnsi="Times New Roman" w:eastAsia="Times New Roman" w:ascii="Times New Roman"/>
          <w:color w:val="1F1F1F"/>
          <w:spacing w:val="0"/>
          <w:w w:val="11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F1F1F"/>
          <w:spacing w:val="46"/>
          <w:w w:val="11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65"/>
          <w:sz w:val="21"/>
          <w:szCs w:val="21"/>
        </w:rPr>
        <w:t>l</w:t>
      </w:r>
      <w:r>
        <w:rPr>
          <w:rFonts w:cs="Times New Roman" w:hAnsi="Times New Roman" w:eastAsia="Times New Roman" w:ascii="Times New Roman"/>
          <w:color w:val="2F2F2F"/>
          <w:spacing w:val="0"/>
          <w:w w:val="113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color w:val="3E3E3E"/>
          <w:spacing w:val="0"/>
          <w:w w:val="117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color w:val="3E3E3E"/>
          <w:spacing w:val="0"/>
          <w:w w:val="117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3E3E3E"/>
          <w:spacing w:val="41"/>
          <w:w w:val="117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F1F1F"/>
          <w:spacing w:val="0"/>
          <w:w w:val="96"/>
          <w:sz w:val="21"/>
          <w:szCs w:val="21"/>
        </w:rPr>
        <w:t>r</w:t>
      </w:r>
      <w:r>
        <w:rPr>
          <w:rFonts w:cs="Times New Roman" w:hAnsi="Times New Roman" w:eastAsia="Times New Roman" w:ascii="Times New Roman"/>
          <w:color w:val="3E3E3E"/>
          <w:spacing w:val="0"/>
          <w:w w:val="113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3E3E3E"/>
          <w:spacing w:val="0"/>
          <w:w w:val="105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color w:val="2F2F2F"/>
          <w:spacing w:val="0"/>
          <w:w w:val="109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color w:val="0E0E0E"/>
          <w:spacing w:val="0"/>
          <w:w w:val="98"/>
          <w:sz w:val="21"/>
          <w:szCs w:val="21"/>
        </w:rPr>
        <w:t>l</w:t>
      </w:r>
      <w:r>
        <w:rPr>
          <w:rFonts w:cs="Times New Roman" w:hAnsi="Times New Roman" w:eastAsia="Times New Roman" w:ascii="Times New Roman"/>
          <w:color w:val="1F1F1F"/>
          <w:spacing w:val="0"/>
          <w:w w:val="118"/>
          <w:sz w:val="21"/>
          <w:szCs w:val="21"/>
        </w:rPr>
        <w:t>u</w:t>
      </w:r>
      <w:r>
        <w:rPr>
          <w:rFonts w:cs="Times New Roman" w:hAnsi="Times New Roman" w:eastAsia="Times New Roman" w:ascii="Times New Roman"/>
          <w:color w:val="1F1F1F"/>
          <w:spacing w:val="0"/>
          <w:w w:val="123"/>
          <w:sz w:val="21"/>
          <w:szCs w:val="21"/>
        </w:rPr>
        <w:t>c</w:t>
      </w:r>
      <w:r>
        <w:rPr>
          <w:rFonts w:cs="Times New Roman" w:hAnsi="Times New Roman" w:eastAsia="Times New Roman" w:ascii="Times New Roman"/>
          <w:color w:val="1F1F1F"/>
          <w:spacing w:val="0"/>
          <w:w w:val="98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color w:val="2F2F2F"/>
          <w:spacing w:val="0"/>
          <w:w w:val="118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color w:val="1F1F1F"/>
          <w:spacing w:val="0"/>
          <w:w w:val="109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color w:val="3E3E3E"/>
          <w:spacing w:val="0"/>
          <w:w w:val="113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3E3E3E"/>
          <w:spacing w:val="0"/>
          <w:w w:val="117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color w:val="535456"/>
          <w:spacing w:val="0"/>
          <w:w w:val="91"/>
          <w:sz w:val="21"/>
          <w:szCs w:val="21"/>
        </w:rPr>
        <w:t>,</w:t>
      </w:r>
      <w:r>
        <w:rPr>
          <w:rFonts w:cs="Times New Roman" w:hAnsi="Times New Roman" w:eastAsia="Times New Roman" w:ascii="Times New Roman"/>
          <w:color w:val="535456"/>
          <w:spacing w:val="0"/>
          <w:w w:val="91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535456"/>
          <w:spacing w:val="41"/>
          <w:w w:val="91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2F2F2F"/>
          <w:spacing w:val="0"/>
          <w:w w:val="113"/>
          <w:sz w:val="21"/>
          <w:szCs w:val="21"/>
        </w:rPr>
        <w:t>c</w:t>
      </w:r>
      <w:r>
        <w:rPr>
          <w:rFonts w:cs="Times New Roman" w:hAnsi="Times New Roman" w:eastAsia="Times New Roman" w:ascii="Times New Roman"/>
          <w:color w:val="1F1F1F"/>
          <w:spacing w:val="0"/>
          <w:w w:val="82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color w:val="1F1F1F"/>
          <w:spacing w:val="0"/>
          <w:w w:val="137"/>
          <w:sz w:val="21"/>
          <w:szCs w:val="21"/>
        </w:rPr>
        <w:t>r</w:t>
      </w:r>
      <w:r>
        <w:rPr>
          <w:rFonts w:cs="Times New Roman" w:hAnsi="Times New Roman" w:eastAsia="Times New Roman" w:ascii="Times New Roman"/>
          <w:color w:val="2F2F2F"/>
          <w:spacing w:val="0"/>
          <w:w w:val="103"/>
          <w:sz w:val="21"/>
          <w:szCs w:val="21"/>
        </w:rPr>
        <w:t>c</w:t>
      </w:r>
      <w:r>
        <w:rPr>
          <w:rFonts w:cs="Times New Roman" w:hAnsi="Times New Roman" w:eastAsia="Times New Roman" w:ascii="Times New Roman"/>
          <w:color w:val="1F1F1F"/>
          <w:spacing w:val="0"/>
          <w:w w:val="109"/>
          <w:sz w:val="21"/>
          <w:szCs w:val="21"/>
        </w:rPr>
        <w:t>u</w:t>
      </w:r>
      <w:r>
        <w:rPr>
          <w:rFonts w:cs="Times New Roman" w:hAnsi="Times New Roman" w:eastAsia="Times New Roman" w:ascii="Times New Roman"/>
          <w:color w:val="0E0E0E"/>
          <w:spacing w:val="0"/>
          <w:w w:val="98"/>
          <w:sz w:val="21"/>
          <w:szCs w:val="21"/>
        </w:rPr>
        <w:t>l</w:t>
      </w:r>
      <w:r>
        <w:rPr>
          <w:rFonts w:cs="Times New Roman" w:hAnsi="Times New Roman" w:eastAsia="Times New Roman" w:ascii="Times New Roman"/>
          <w:color w:val="2F2F2F"/>
          <w:spacing w:val="0"/>
          <w:w w:val="134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color w:val="2F2F2F"/>
          <w:spacing w:val="0"/>
          <w:w w:val="109"/>
          <w:sz w:val="21"/>
          <w:szCs w:val="21"/>
        </w:rPr>
        <w:t>r</w:t>
      </w:r>
      <w:r>
        <w:rPr>
          <w:rFonts w:cs="Times New Roman" w:hAnsi="Times New Roman" w:eastAsia="Times New Roman" w:ascii="Times New Roman"/>
          <w:color w:val="2F2F2F"/>
          <w:spacing w:val="0"/>
          <w:w w:val="113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3E3E3E"/>
          <w:spacing w:val="0"/>
          <w:w w:val="105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color w:val="3E3E3E"/>
          <w:spacing w:val="0"/>
          <w:w w:val="105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3E3E3E"/>
          <w:spacing w:val="41"/>
          <w:w w:val="105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3E3E3E"/>
          <w:spacing w:val="0"/>
          <w:w w:val="100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color w:val="3E3E3E"/>
          <w:spacing w:val="0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3E3E3E"/>
          <w:spacing w:val="31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2F2F2F"/>
          <w:spacing w:val="0"/>
          <w:w w:val="111"/>
          <w:sz w:val="21"/>
          <w:szCs w:val="21"/>
        </w:rPr>
        <w:t>d</w:t>
      </w:r>
      <w:r>
        <w:rPr>
          <w:rFonts w:cs="Times New Roman" w:hAnsi="Times New Roman" w:eastAsia="Times New Roman" w:ascii="Times New Roman"/>
          <w:color w:val="0E0E0E"/>
          <w:spacing w:val="0"/>
          <w:w w:val="111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color w:val="3E3E3E"/>
          <w:spacing w:val="0"/>
          <w:w w:val="111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color w:val="1F1F1F"/>
          <w:spacing w:val="0"/>
          <w:w w:val="111"/>
          <w:sz w:val="21"/>
          <w:szCs w:val="21"/>
        </w:rPr>
        <w:t>p</w:t>
      </w:r>
      <w:r>
        <w:rPr>
          <w:rFonts w:cs="Times New Roman" w:hAnsi="Times New Roman" w:eastAsia="Times New Roman" w:ascii="Times New Roman"/>
          <w:color w:val="3E3E3E"/>
          <w:spacing w:val="0"/>
          <w:w w:val="111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color w:val="3E3E3E"/>
          <w:spacing w:val="0"/>
          <w:w w:val="111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color w:val="1F1F1F"/>
          <w:spacing w:val="0"/>
          <w:w w:val="111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color w:val="1F1F1F"/>
          <w:spacing w:val="0"/>
          <w:w w:val="111"/>
          <w:sz w:val="21"/>
          <w:szCs w:val="21"/>
        </w:rPr>
        <w:t>c</w:t>
      </w:r>
      <w:r>
        <w:rPr>
          <w:rFonts w:cs="Times New Roman" w:hAnsi="Times New Roman" w:eastAsia="Times New Roman" w:ascii="Times New Roman"/>
          <w:color w:val="2F2F2F"/>
          <w:spacing w:val="0"/>
          <w:w w:val="111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color w:val="2F2F2F"/>
          <w:spacing w:val="0"/>
          <w:w w:val="111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color w:val="1F1F1F"/>
          <w:spacing w:val="0"/>
          <w:w w:val="111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color w:val="2F2F2F"/>
          <w:spacing w:val="0"/>
          <w:w w:val="111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3E3E3E"/>
          <w:spacing w:val="0"/>
          <w:w w:val="111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color w:val="3E3E3E"/>
          <w:spacing w:val="0"/>
          <w:w w:val="111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3E3E3E"/>
          <w:spacing w:val="24"/>
          <w:w w:val="111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2F2F2F"/>
          <w:spacing w:val="0"/>
          <w:w w:val="100"/>
          <w:sz w:val="21"/>
          <w:szCs w:val="21"/>
        </w:rPr>
        <w:t>d</w:t>
      </w:r>
      <w:r>
        <w:rPr>
          <w:rFonts w:cs="Times New Roman" w:hAnsi="Times New Roman" w:eastAsia="Times New Roman" w:ascii="Times New Roman"/>
          <w:color w:val="3E3E3E"/>
          <w:spacing w:val="0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3E3E3E"/>
          <w:spacing w:val="0"/>
          <w:w w:val="100"/>
          <w:sz w:val="21"/>
          <w:szCs w:val="21"/>
        </w:rPr>
        <w:t>  </w:t>
      </w:r>
      <w:r>
        <w:rPr>
          <w:rFonts w:cs="Times New Roman" w:hAnsi="Times New Roman" w:eastAsia="Times New Roman" w:ascii="Times New Roman"/>
          <w:color w:val="3E3E3E"/>
          <w:spacing w:val="0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3E3E3E"/>
          <w:spacing w:val="0"/>
          <w:w w:val="109"/>
          <w:sz w:val="21"/>
          <w:szCs w:val="21"/>
        </w:rPr>
        <w:t>c</w:t>
      </w:r>
      <w:r>
        <w:rPr>
          <w:rFonts w:cs="Times New Roman" w:hAnsi="Times New Roman" w:eastAsia="Times New Roman" w:ascii="Times New Roman"/>
          <w:color w:val="2F2F2F"/>
          <w:spacing w:val="0"/>
          <w:w w:val="109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color w:val="1F1F1F"/>
          <w:spacing w:val="0"/>
          <w:w w:val="109"/>
          <w:sz w:val="21"/>
          <w:szCs w:val="21"/>
        </w:rPr>
        <w:t>r</w:t>
      </w:r>
      <w:r>
        <w:rPr>
          <w:rFonts w:cs="Times New Roman" w:hAnsi="Times New Roman" w:eastAsia="Times New Roman" w:ascii="Times New Roman"/>
          <w:color w:val="3E3E3E"/>
          <w:spacing w:val="0"/>
          <w:w w:val="109"/>
          <w:sz w:val="21"/>
          <w:szCs w:val="21"/>
        </w:rPr>
        <w:t>á</w:t>
      </w:r>
      <w:r>
        <w:rPr>
          <w:rFonts w:cs="Times New Roman" w:hAnsi="Times New Roman" w:eastAsia="Times New Roman" w:ascii="Times New Roman"/>
          <w:color w:val="3E3E3E"/>
          <w:spacing w:val="0"/>
          <w:w w:val="109"/>
          <w:sz w:val="21"/>
          <w:szCs w:val="21"/>
        </w:rPr>
        <w:t>c</w:t>
      </w:r>
      <w:r>
        <w:rPr>
          <w:rFonts w:cs="Times New Roman" w:hAnsi="Times New Roman" w:eastAsia="Times New Roman" w:ascii="Times New Roman"/>
          <w:color w:val="1F1F1F"/>
          <w:spacing w:val="0"/>
          <w:w w:val="109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color w:val="3E3E3E"/>
          <w:spacing w:val="0"/>
          <w:w w:val="109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1F1F1F"/>
          <w:spacing w:val="0"/>
          <w:w w:val="109"/>
          <w:sz w:val="21"/>
          <w:szCs w:val="21"/>
        </w:rPr>
        <w:t>r</w:t>
      </w:r>
      <w:r>
        <w:rPr>
          <w:rFonts w:cs="Times New Roman" w:hAnsi="Times New Roman" w:eastAsia="Times New Roman" w:ascii="Times New Roman"/>
          <w:color w:val="1F1F1F"/>
          <w:spacing w:val="0"/>
          <w:w w:val="109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F1F1F"/>
          <w:spacing w:val="36"/>
          <w:w w:val="109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3E3E3E"/>
          <w:spacing w:val="0"/>
          <w:w w:val="100"/>
          <w:sz w:val="21"/>
          <w:szCs w:val="21"/>
        </w:rPr>
        <w:t>g</w:t>
      </w:r>
      <w:r>
        <w:rPr>
          <w:rFonts w:cs="Times New Roman" w:hAnsi="Times New Roman" w:eastAsia="Times New Roman" w:ascii="Times New Roman"/>
          <w:color w:val="2F2F2F"/>
          <w:spacing w:val="0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1F1F1F"/>
          <w:spacing w:val="0"/>
          <w:w w:val="10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color w:val="2F2F2F"/>
          <w:spacing w:val="0"/>
          <w:w w:val="100"/>
          <w:sz w:val="21"/>
          <w:szCs w:val="21"/>
        </w:rPr>
        <w:t>er</w:t>
      </w:r>
      <w:r>
        <w:rPr>
          <w:rFonts w:cs="Times New Roman" w:hAnsi="Times New Roman" w:eastAsia="Times New Roman" w:ascii="Times New Roman"/>
          <w:color w:val="2F2F2F"/>
          <w:spacing w:val="0"/>
          <w:w w:val="100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color w:val="1F1F1F"/>
          <w:spacing w:val="0"/>
          <w:w w:val="100"/>
          <w:sz w:val="21"/>
          <w:szCs w:val="21"/>
        </w:rPr>
        <w:t>l</w:t>
      </w:r>
      <w:r>
        <w:rPr>
          <w:rFonts w:cs="Times New Roman" w:hAnsi="Times New Roman" w:eastAsia="Times New Roman" w:ascii="Times New Roman"/>
          <w:color w:val="1F1F1F"/>
          <w:spacing w:val="0"/>
          <w:w w:val="100"/>
          <w:sz w:val="21"/>
          <w:szCs w:val="21"/>
        </w:rPr>
        <w:t>  </w:t>
      </w:r>
      <w:r>
        <w:rPr>
          <w:rFonts w:cs="Times New Roman" w:hAnsi="Times New Roman" w:eastAsia="Times New Roman" w:ascii="Times New Roman"/>
          <w:color w:val="1F1F1F"/>
          <w:spacing w:val="30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2F2F2F"/>
          <w:spacing w:val="0"/>
          <w:w w:val="100"/>
          <w:sz w:val="21"/>
          <w:szCs w:val="21"/>
        </w:rPr>
        <w:t>y</w:t>
      </w:r>
      <w:r>
        <w:rPr>
          <w:rFonts w:cs="Times New Roman" w:hAnsi="Times New Roman" w:eastAsia="Times New Roman" w:ascii="Times New Roman"/>
          <w:color w:val="2F2F2F"/>
          <w:spacing w:val="0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2F2F2F"/>
          <w:spacing w:val="0"/>
          <w:w w:val="100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color w:val="1F1F1F"/>
          <w:spacing w:val="0"/>
          <w:w w:val="118"/>
          <w:sz w:val="21"/>
          <w:szCs w:val="21"/>
        </w:rPr>
        <w:t>b</w:t>
      </w:r>
      <w:r>
        <w:rPr>
          <w:rFonts w:cs="Times New Roman" w:hAnsi="Times New Roman" w:eastAsia="Times New Roman" w:ascii="Times New Roman"/>
          <w:color w:val="1F1F1F"/>
          <w:spacing w:val="0"/>
          <w:w w:val="98"/>
          <w:sz w:val="21"/>
          <w:szCs w:val="21"/>
        </w:rPr>
        <w:t>l</w:t>
      </w:r>
      <w:r>
        <w:rPr>
          <w:rFonts w:cs="Times New Roman" w:hAnsi="Times New Roman" w:eastAsia="Times New Roman" w:ascii="Times New Roman"/>
          <w:color w:val="0E0E0E"/>
          <w:spacing w:val="0"/>
          <w:w w:val="98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color w:val="3E3E3E"/>
          <w:spacing w:val="0"/>
          <w:w w:val="127"/>
          <w:sz w:val="21"/>
          <w:szCs w:val="21"/>
        </w:rPr>
        <w:t>g</w:t>
      </w:r>
      <w:r>
        <w:rPr>
          <w:rFonts w:cs="Times New Roman" w:hAnsi="Times New Roman" w:eastAsia="Times New Roman" w:ascii="Times New Roman"/>
          <w:color w:val="1F1F1F"/>
          <w:spacing w:val="0"/>
          <w:w w:val="113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color w:val="1F1F1F"/>
          <w:spacing w:val="0"/>
          <w:w w:val="115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color w:val="2F2F2F"/>
          <w:spacing w:val="0"/>
          <w:w w:val="100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color w:val="2F2F2F"/>
          <w:spacing w:val="0"/>
          <w:w w:val="123"/>
          <w:sz w:val="21"/>
          <w:szCs w:val="21"/>
        </w:rPr>
        <w:t>r</w:t>
      </w:r>
      <w:r>
        <w:rPr>
          <w:rFonts w:cs="Times New Roman" w:hAnsi="Times New Roman" w:eastAsia="Times New Roman" w:ascii="Times New Roman"/>
          <w:color w:val="0E0E0E"/>
          <w:spacing w:val="0"/>
          <w:w w:val="82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color w:val="3E3E3E"/>
          <w:spacing w:val="0"/>
          <w:w w:val="118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color w:val="3E3E3E"/>
          <w:spacing w:val="24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F1F1F"/>
          <w:spacing w:val="0"/>
          <w:w w:val="91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color w:val="3E3E3E"/>
          <w:spacing w:val="0"/>
          <w:w w:val="123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2F2F2F"/>
          <w:spacing w:val="0"/>
          <w:w w:val="113"/>
          <w:sz w:val="21"/>
          <w:szCs w:val="21"/>
        </w:rPr>
        <w:t>c</w:t>
      </w:r>
      <w:r>
        <w:rPr>
          <w:rFonts w:cs="Times New Roman" w:hAnsi="Times New Roman" w:eastAsia="Times New Roman" w:ascii="Times New Roman"/>
          <w:color w:val="3E3E3E"/>
          <w:spacing w:val="0"/>
          <w:w w:val="113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535456"/>
          <w:spacing w:val="0"/>
          <w:w w:val="105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color w:val="3E3E3E"/>
          <w:spacing w:val="0"/>
          <w:w w:val="113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color w:val="1F1F1F"/>
          <w:spacing w:val="0"/>
          <w:w w:val="123"/>
          <w:sz w:val="21"/>
          <w:szCs w:val="21"/>
        </w:rPr>
        <w:t>r</w:t>
      </w:r>
      <w:r>
        <w:rPr>
          <w:rFonts w:cs="Times New Roman" w:hAnsi="Times New Roman" w:eastAsia="Times New Roman" w:ascii="Times New Roman"/>
          <w:color w:val="1F1F1F"/>
          <w:spacing w:val="0"/>
          <w:w w:val="82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color w:val="2F2F2F"/>
          <w:spacing w:val="0"/>
          <w:w w:val="123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color w:val="3E3E3E"/>
          <w:spacing w:val="0"/>
          <w:w w:val="117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color w:val="3E3E3E"/>
          <w:spacing w:val="15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F1F1F"/>
          <w:spacing w:val="0"/>
          <w:w w:val="100"/>
          <w:sz w:val="21"/>
          <w:szCs w:val="21"/>
        </w:rPr>
        <w:t>p</w:t>
      </w:r>
      <w:r>
        <w:rPr>
          <w:rFonts w:cs="Times New Roman" w:hAnsi="Times New Roman" w:eastAsia="Times New Roman" w:ascii="Times New Roman"/>
          <w:color w:val="2F2F2F"/>
          <w:spacing w:val="0"/>
          <w:w w:val="100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color w:val="2F2F2F"/>
          <w:spacing w:val="0"/>
          <w:w w:val="100"/>
          <w:sz w:val="21"/>
          <w:szCs w:val="21"/>
        </w:rPr>
        <w:t>ra</w:t>
      </w:r>
      <w:r>
        <w:rPr>
          <w:rFonts w:cs="Times New Roman" w:hAnsi="Times New Roman" w:eastAsia="Times New Roman" w:ascii="Times New Roman"/>
          <w:color w:val="2F2F2F"/>
          <w:spacing w:val="0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2F2F2F"/>
          <w:spacing w:val="1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F1F1F"/>
          <w:spacing w:val="0"/>
          <w:w w:val="65"/>
          <w:sz w:val="21"/>
          <w:szCs w:val="21"/>
        </w:rPr>
        <w:t>l</w:t>
      </w:r>
      <w:r>
        <w:rPr>
          <w:rFonts w:cs="Times New Roman" w:hAnsi="Times New Roman" w:eastAsia="Times New Roman" w:ascii="Times New Roman"/>
          <w:color w:val="2F2F2F"/>
          <w:spacing w:val="0"/>
          <w:w w:val="123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color w:val="2F2F2F"/>
          <w:spacing w:val="15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2F2F2F"/>
          <w:spacing w:val="0"/>
          <w:w w:val="110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color w:val="1F1F1F"/>
          <w:spacing w:val="0"/>
          <w:w w:val="110"/>
          <w:sz w:val="21"/>
          <w:szCs w:val="21"/>
        </w:rPr>
        <w:t>p</w:t>
      </w:r>
      <w:r>
        <w:rPr>
          <w:rFonts w:cs="Times New Roman" w:hAnsi="Times New Roman" w:eastAsia="Times New Roman" w:ascii="Times New Roman"/>
          <w:color w:val="1F1F1F"/>
          <w:spacing w:val="0"/>
          <w:w w:val="110"/>
          <w:sz w:val="21"/>
          <w:szCs w:val="21"/>
        </w:rPr>
        <w:t>l</w:t>
      </w:r>
      <w:r>
        <w:rPr>
          <w:rFonts w:cs="Times New Roman" w:hAnsi="Times New Roman" w:eastAsia="Times New Roman" w:ascii="Times New Roman"/>
          <w:color w:val="0E0E0E"/>
          <w:spacing w:val="0"/>
          <w:w w:val="110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color w:val="2F2F2F"/>
          <w:spacing w:val="0"/>
          <w:w w:val="110"/>
          <w:sz w:val="21"/>
          <w:szCs w:val="21"/>
        </w:rPr>
        <w:t>c</w:t>
      </w:r>
      <w:r>
        <w:rPr>
          <w:rFonts w:cs="Times New Roman" w:hAnsi="Times New Roman" w:eastAsia="Times New Roman" w:ascii="Times New Roman"/>
          <w:color w:val="2F2F2F"/>
          <w:spacing w:val="0"/>
          <w:w w:val="110"/>
          <w:sz w:val="21"/>
          <w:szCs w:val="21"/>
        </w:rPr>
        <w:t>ac</w:t>
      </w:r>
      <w:r>
        <w:rPr>
          <w:rFonts w:cs="Times New Roman" w:hAnsi="Times New Roman" w:eastAsia="Times New Roman" w:ascii="Times New Roman"/>
          <w:color w:val="1F1F1F"/>
          <w:spacing w:val="0"/>
          <w:w w:val="110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color w:val="2F2F2F"/>
          <w:spacing w:val="0"/>
          <w:w w:val="110"/>
          <w:sz w:val="21"/>
          <w:szCs w:val="21"/>
        </w:rPr>
        <w:t>ó</w:t>
      </w:r>
      <w:r>
        <w:rPr>
          <w:rFonts w:cs="Times New Roman" w:hAnsi="Times New Roman" w:eastAsia="Times New Roman" w:ascii="Times New Roman"/>
          <w:color w:val="1F1F1F"/>
          <w:spacing w:val="0"/>
          <w:w w:val="11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color w:val="1F1F1F"/>
          <w:spacing w:val="16"/>
          <w:w w:val="11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F1F1F"/>
          <w:spacing w:val="0"/>
          <w:w w:val="100"/>
          <w:sz w:val="21"/>
          <w:szCs w:val="21"/>
        </w:rPr>
        <w:t>d</w:t>
      </w:r>
      <w:r>
        <w:rPr>
          <w:rFonts w:cs="Times New Roman" w:hAnsi="Times New Roman" w:eastAsia="Times New Roman" w:ascii="Times New Roman"/>
          <w:color w:val="3E3E3E"/>
          <w:spacing w:val="0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3E3E3E"/>
          <w:spacing w:val="45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65"/>
          <w:sz w:val="21"/>
          <w:szCs w:val="21"/>
        </w:rPr>
        <w:t>l</w:t>
      </w:r>
      <w:r>
        <w:rPr>
          <w:rFonts w:cs="Times New Roman" w:hAnsi="Times New Roman" w:eastAsia="Times New Roman" w:ascii="Times New Roman"/>
          <w:color w:val="2F2F2F"/>
          <w:spacing w:val="0"/>
          <w:w w:val="123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color w:val="535456"/>
          <w:spacing w:val="0"/>
          <w:w w:val="105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color w:val="535456"/>
          <w:spacing w:val="24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F1F1F"/>
          <w:spacing w:val="0"/>
          <w:w w:val="109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color w:val="3E3E3E"/>
          <w:spacing w:val="0"/>
          <w:w w:val="109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color w:val="1F1F1F"/>
          <w:spacing w:val="0"/>
          <w:w w:val="109"/>
          <w:sz w:val="21"/>
          <w:szCs w:val="21"/>
        </w:rPr>
        <w:t>r</w:t>
      </w:r>
      <w:r>
        <w:rPr>
          <w:rFonts w:cs="Times New Roman" w:hAnsi="Times New Roman" w:eastAsia="Times New Roman" w:ascii="Times New Roman"/>
          <w:color w:val="1F1F1F"/>
          <w:spacing w:val="0"/>
          <w:w w:val="109"/>
          <w:sz w:val="21"/>
          <w:szCs w:val="21"/>
        </w:rPr>
        <w:t>m</w:t>
      </w:r>
      <w:r>
        <w:rPr>
          <w:rFonts w:cs="Times New Roman" w:hAnsi="Times New Roman" w:eastAsia="Times New Roman" w:ascii="Times New Roman"/>
          <w:color w:val="3E3E3E"/>
          <w:spacing w:val="0"/>
          <w:w w:val="109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color w:val="3E3E3E"/>
          <w:spacing w:val="0"/>
          <w:w w:val="109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color w:val="3E3E3E"/>
          <w:spacing w:val="23"/>
          <w:w w:val="109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65"/>
          <w:sz w:val="21"/>
          <w:szCs w:val="21"/>
        </w:rPr>
        <w:t>l</w:t>
      </w:r>
      <w:r>
        <w:rPr>
          <w:rFonts w:cs="Times New Roman" w:hAnsi="Times New Roman" w:eastAsia="Times New Roman" w:ascii="Times New Roman"/>
          <w:color w:val="2F2F2F"/>
          <w:spacing w:val="0"/>
          <w:w w:val="123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2F2F2F"/>
          <w:spacing w:val="0"/>
          <w:w w:val="109"/>
          <w:sz w:val="21"/>
          <w:szCs w:val="21"/>
        </w:rPr>
        <w:t>g</w:t>
      </w:r>
      <w:r>
        <w:rPr>
          <w:rFonts w:cs="Times New Roman" w:hAnsi="Times New Roman" w:eastAsia="Times New Roman" w:ascii="Times New Roman"/>
          <w:color w:val="2F2F2F"/>
          <w:spacing w:val="0"/>
          <w:w w:val="113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color w:val="0E0E0E"/>
          <w:spacing w:val="0"/>
          <w:w w:val="82"/>
          <w:sz w:val="21"/>
          <w:szCs w:val="21"/>
        </w:rPr>
        <w:t>l</w:t>
      </w:r>
      <w:r>
        <w:rPr>
          <w:rFonts w:cs="Times New Roman" w:hAnsi="Times New Roman" w:eastAsia="Times New Roman" w:ascii="Times New Roman"/>
          <w:color w:val="3E3E3E"/>
          <w:spacing w:val="0"/>
          <w:w w:val="134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3E3E3E"/>
          <w:spacing w:val="0"/>
          <w:w w:val="105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color w:val="3E3E3E"/>
          <w:spacing w:val="24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2F2F2F"/>
          <w:spacing w:val="0"/>
          <w:w w:val="100"/>
          <w:sz w:val="21"/>
          <w:szCs w:val="21"/>
        </w:rPr>
        <w:t>y</w:t>
      </w:r>
      <w:r>
        <w:rPr>
          <w:rFonts w:cs="Times New Roman" w:hAnsi="Times New Roman" w:eastAsia="Times New Roman" w:ascii="Times New Roman"/>
          <w:color w:val="2F2F2F"/>
          <w:spacing w:val="15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F1F1F"/>
          <w:spacing w:val="0"/>
          <w:w w:val="96"/>
          <w:sz w:val="21"/>
          <w:szCs w:val="21"/>
        </w:rPr>
        <w:t>r</w:t>
      </w:r>
      <w:r>
        <w:rPr>
          <w:rFonts w:cs="Times New Roman" w:hAnsi="Times New Roman" w:eastAsia="Times New Roman" w:ascii="Times New Roman"/>
          <w:color w:val="3E3E3E"/>
          <w:spacing w:val="0"/>
          <w:w w:val="113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3E3E3E"/>
          <w:spacing w:val="0"/>
          <w:w w:val="109"/>
          <w:sz w:val="21"/>
          <w:szCs w:val="21"/>
        </w:rPr>
        <w:t>g</w:t>
      </w:r>
      <w:r>
        <w:rPr>
          <w:rFonts w:cs="Times New Roman" w:hAnsi="Times New Roman" w:eastAsia="Times New Roman" w:ascii="Times New Roman"/>
          <w:color w:val="0E0E0E"/>
          <w:spacing w:val="0"/>
          <w:w w:val="98"/>
          <w:sz w:val="21"/>
          <w:szCs w:val="21"/>
        </w:rPr>
        <w:t>l</w:t>
      </w:r>
      <w:r>
        <w:rPr>
          <w:rFonts w:cs="Times New Roman" w:hAnsi="Times New Roman" w:eastAsia="Times New Roman" w:ascii="Times New Roman"/>
          <w:color w:val="2F2F2F"/>
          <w:spacing w:val="0"/>
          <w:w w:val="113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color w:val="1F1F1F"/>
          <w:spacing w:val="0"/>
          <w:w w:val="111"/>
          <w:sz w:val="21"/>
          <w:szCs w:val="21"/>
        </w:rPr>
        <w:t>m</w:t>
      </w:r>
      <w:r>
        <w:rPr>
          <w:rFonts w:cs="Times New Roman" w:hAnsi="Times New Roman" w:eastAsia="Times New Roman" w:ascii="Times New Roman"/>
          <w:color w:val="3E3E3E"/>
          <w:spacing w:val="0"/>
          <w:w w:val="113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1F1F1F"/>
          <w:spacing w:val="0"/>
          <w:w w:val="109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color w:val="2F2F2F"/>
          <w:spacing w:val="0"/>
          <w:w w:val="131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color w:val="1F1F1F"/>
          <w:spacing w:val="0"/>
          <w:w w:val="103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color w:val="1F1F1F"/>
          <w:spacing w:val="0"/>
          <w:w w:val="123"/>
          <w:sz w:val="21"/>
          <w:szCs w:val="21"/>
        </w:rPr>
        <w:t>r</w:t>
      </w:r>
      <w:r>
        <w:rPr>
          <w:rFonts w:cs="Times New Roman" w:hAnsi="Times New Roman" w:eastAsia="Times New Roman" w:ascii="Times New Roman"/>
          <w:color w:val="1F1F1F"/>
          <w:spacing w:val="0"/>
          <w:w w:val="82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color w:val="2F2F2F"/>
          <w:spacing w:val="0"/>
          <w:w w:val="123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color w:val="535456"/>
          <w:spacing w:val="0"/>
          <w:w w:val="117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color w:val="535456"/>
          <w:spacing w:val="0"/>
          <w:w w:val="98"/>
          <w:sz w:val="21"/>
          <w:szCs w:val="21"/>
        </w:rPr>
        <w:t>;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1"/>
          <w:szCs w:val="21"/>
        </w:rPr>
      </w:r>
    </w:p>
    <w:p>
      <w:pPr>
        <w:rPr>
          <w:sz w:val="10"/>
          <w:szCs w:val="10"/>
        </w:rPr>
        <w:jc w:val="left"/>
        <w:spacing w:before="10" w:lineRule="exact" w:line="100"/>
      </w:pPr>
      <w:r>
        <w:rPr>
          <w:sz w:val="10"/>
          <w:szCs w:val="1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1"/>
          <w:szCs w:val="21"/>
        </w:rPr>
        <w:jc w:val="both"/>
        <w:spacing w:lineRule="auto" w:line="305"/>
        <w:ind w:left="640" w:right="1370" w:firstLine="10"/>
      </w:pPr>
      <w:r>
        <w:pict>
          <v:shape type="#_x0000_t75" style="position:absolute;margin-left:58.5403pt;margin-top:0.201822pt;width:461.605pt;height:74.4071pt;mso-position-horizontal-relative:page;mso-position-vertical-relative:paragraph;z-index:-260">
            <v:imagedata o:title="" r:id="rId14"/>
          </v:shape>
        </w:pict>
      </w:r>
      <w:r>
        <w:rPr>
          <w:rFonts w:cs="Times New Roman" w:hAnsi="Times New Roman" w:eastAsia="Times New Roman" w:ascii="Times New Roman"/>
          <w:color w:val="2F2F2F"/>
          <w:spacing w:val="0"/>
          <w:w w:val="100"/>
          <w:sz w:val="21"/>
          <w:szCs w:val="21"/>
        </w:rPr>
        <w:t>Q</w:t>
      </w:r>
      <w:r>
        <w:rPr>
          <w:rFonts w:cs="Times New Roman" w:hAnsi="Times New Roman" w:eastAsia="Times New Roman" w:ascii="Times New Roman"/>
          <w:color w:val="1F1F1F"/>
          <w:spacing w:val="0"/>
          <w:w w:val="100"/>
          <w:sz w:val="21"/>
          <w:szCs w:val="21"/>
        </w:rPr>
        <w:t>u</w:t>
      </w:r>
      <w:r>
        <w:rPr>
          <w:rFonts w:cs="Times New Roman" w:hAnsi="Times New Roman" w:eastAsia="Times New Roman" w:ascii="Times New Roman"/>
          <w:color w:val="3E3E3E"/>
          <w:spacing w:val="0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3E3E3E"/>
          <w:spacing w:val="0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3E3E3E"/>
          <w:spacing w:val="20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3E3E3E"/>
          <w:spacing w:val="0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1F1F1F"/>
          <w:spacing w:val="0"/>
          <w:w w:val="100"/>
          <w:sz w:val="21"/>
          <w:szCs w:val="21"/>
        </w:rPr>
        <w:t>l</w:t>
      </w:r>
      <w:r>
        <w:rPr>
          <w:rFonts w:cs="Times New Roman" w:hAnsi="Times New Roman" w:eastAsia="Times New Roman" w:ascii="Times New Roman"/>
          <w:color w:val="1F1F1F"/>
          <w:spacing w:val="0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F1F1F"/>
          <w:spacing w:val="18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3E3E3E"/>
          <w:spacing w:val="0"/>
          <w:w w:val="110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color w:val="1F1F1F"/>
          <w:spacing w:val="0"/>
          <w:w w:val="110"/>
          <w:sz w:val="21"/>
          <w:szCs w:val="21"/>
        </w:rPr>
        <w:t>rt</w:t>
      </w:r>
      <w:r>
        <w:rPr>
          <w:rFonts w:cs="Times New Roman" w:hAnsi="Times New Roman" w:eastAsia="Times New Roman" w:ascii="Times New Roman"/>
          <w:color w:val="0E0E0E"/>
          <w:spacing w:val="0"/>
          <w:w w:val="110"/>
          <w:sz w:val="21"/>
          <w:szCs w:val="21"/>
        </w:rPr>
        <w:t>í</w:t>
      </w:r>
      <w:r>
        <w:rPr>
          <w:rFonts w:cs="Times New Roman" w:hAnsi="Times New Roman" w:eastAsia="Times New Roman" w:ascii="Times New Roman"/>
          <w:color w:val="2F2F2F"/>
          <w:spacing w:val="0"/>
          <w:w w:val="110"/>
          <w:sz w:val="21"/>
          <w:szCs w:val="21"/>
        </w:rPr>
        <w:t>c</w:t>
      </w:r>
      <w:r>
        <w:rPr>
          <w:rFonts w:cs="Times New Roman" w:hAnsi="Times New Roman" w:eastAsia="Times New Roman" w:ascii="Times New Roman"/>
          <w:color w:val="0E0E0E"/>
          <w:spacing w:val="0"/>
          <w:w w:val="110"/>
          <w:sz w:val="21"/>
          <w:szCs w:val="21"/>
        </w:rPr>
        <w:t>u</w:t>
      </w:r>
      <w:r>
        <w:rPr>
          <w:rFonts w:cs="Times New Roman" w:hAnsi="Times New Roman" w:eastAsia="Times New Roman" w:ascii="Times New Roman"/>
          <w:color w:val="0E0E0E"/>
          <w:spacing w:val="0"/>
          <w:w w:val="110"/>
          <w:sz w:val="21"/>
          <w:szCs w:val="21"/>
        </w:rPr>
        <w:t>l</w:t>
      </w:r>
      <w:r>
        <w:rPr>
          <w:rFonts w:cs="Times New Roman" w:hAnsi="Times New Roman" w:eastAsia="Times New Roman" w:ascii="Times New Roman"/>
          <w:color w:val="2F2F2F"/>
          <w:spacing w:val="0"/>
          <w:w w:val="110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color w:val="2F2F2F"/>
          <w:spacing w:val="0"/>
          <w:w w:val="11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2F2F2F"/>
          <w:spacing w:val="7"/>
          <w:w w:val="11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F1F1F"/>
          <w:spacing w:val="0"/>
          <w:w w:val="49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color w:val="1F1F1F"/>
          <w:spacing w:val="0"/>
          <w:w w:val="118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color w:val="1F1F1F"/>
          <w:spacing w:val="0"/>
          <w:w w:val="109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color w:val="2F2F2F"/>
          <w:spacing w:val="0"/>
          <w:w w:val="118"/>
          <w:sz w:val="21"/>
          <w:szCs w:val="21"/>
        </w:rPr>
        <w:t>u</w:t>
      </w:r>
      <w:r>
        <w:rPr>
          <w:rFonts w:cs="Times New Roman" w:hAnsi="Times New Roman" w:eastAsia="Times New Roman" w:ascii="Times New Roman"/>
          <w:color w:val="1F1F1F"/>
          <w:spacing w:val="0"/>
          <w:w w:val="105"/>
          <w:sz w:val="21"/>
          <w:szCs w:val="21"/>
        </w:rPr>
        <w:t>m</w:t>
      </w:r>
      <w:r>
        <w:rPr>
          <w:rFonts w:cs="Times New Roman" w:hAnsi="Times New Roman" w:eastAsia="Times New Roman" w:ascii="Times New Roman"/>
          <w:color w:val="2F2F2F"/>
          <w:spacing w:val="0"/>
          <w:w w:val="123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2F2F2F"/>
          <w:spacing w:val="0"/>
          <w:w w:val="117"/>
          <w:sz w:val="21"/>
          <w:szCs w:val="21"/>
        </w:rPr>
        <w:t>ra</w:t>
      </w:r>
      <w:r>
        <w:rPr>
          <w:rFonts w:cs="Times New Roman" w:hAnsi="Times New Roman" w:eastAsia="Times New Roman" w:ascii="Times New Roman"/>
          <w:color w:val="1F1F1F"/>
          <w:spacing w:val="0"/>
          <w:w w:val="100"/>
          <w:sz w:val="21"/>
          <w:szCs w:val="21"/>
        </w:rPr>
        <w:t>d</w:t>
      </w:r>
      <w:r>
        <w:rPr>
          <w:rFonts w:cs="Times New Roman" w:hAnsi="Times New Roman" w:eastAsia="Times New Roman" w:ascii="Times New Roman"/>
          <w:color w:val="2F2F2F"/>
          <w:spacing w:val="0"/>
          <w:w w:val="118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color w:val="2F2F2F"/>
          <w:spacing w:val="0"/>
          <w:w w:val="118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2F2F2F"/>
          <w:spacing w:val="7"/>
          <w:w w:val="118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2F2F2F"/>
          <w:spacing w:val="0"/>
          <w:w w:val="110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color w:val="2F2F2F"/>
          <w:spacing w:val="0"/>
          <w:w w:val="110"/>
          <w:sz w:val="21"/>
          <w:szCs w:val="21"/>
        </w:rPr>
        <w:t>g</w:t>
      </w:r>
      <w:r>
        <w:rPr>
          <w:rFonts w:cs="Times New Roman" w:hAnsi="Times New Roman" w:eastAsia="Times New Roman" w:ascii="Times New Roman"/>
          <w:color w:val="0E0E0E"/>
          <w:spacing w:val="0"/>
          <w:w w:val="110"/>
          <w:sz w:val="21"/>
          <w:szCs w:val="21"/>
        </w:rPr>
        <w:t>r</w:t>
      </w:r>
      <w:r>
        <w:rPr>
          <w:rFonts w:cs="Times New Roman" w:hAnsi="Times New Roman" w:eastAsia="Times New Roman" w:ascii="Times New Roman"/>
          <w:color w:val="3E3E3E"/>
          <w:spacing w:val="0"/>
          <w:w w:val="11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3E3E3E"/>
          <w:spacing w:val="0"/>
          <w:w w:val="110"/>
          <w:sz w:val="21"/>
          <w:szCs w:val="21"/>
        </w:rPr>
        <w:t>g</w:t>
      </w:r>
      <w:r>
        <w:rPr>
          <w:rFonts w:cs="Times New Roman" w:hAnsi="Times New Roman" w:eastAsia="Times New Roman" w:ascii="Times New Roman"/>
          <w:color w:val="2F2F2F"/>
          <w:spacing w:val="0"/>
          <w:w w:val="110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color w:val="1F1F1F"/>
          <w:spacing w:val="0"/>
          <w:w w:val="110"/>
          <w:sz w:val="21"/>
          <w:szCs w:val="21"/>
        </w:rPr>
        <w:t>d</w:t>
      </w:r>
      <w:r>
        <w:rPr>
          <w:rFonts w:cs="Times New Roman" w:hAnsi="Times New Roman" w:eastAsia="Times New Roman" w:ascii="Times New Roman"/>
          <w:color w:val="3E3E3E"/>
          <w:spacing w:val="0"/>
          <w:w w:val="110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color w:val="3E3E3E"/>
          <w:spacing w:val="0"/>
          <w:w w:val="11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3E3E3E"/>
          <w:spacing w:val="1"/>
          <w:w w:val="11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F1F1F"/>
          <w:spacing w:val="0"/>
          <w:w w:val="100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color w:val="1F1F1F"/>
          <w:spacing w:val="0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F1F1F"/>
          <w:spacing w:val="0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2F2F2F"/>
          <w:spacing w:val="0"/>
          <w:w w:val="103"/>
          <w:sz w:val="21"/>
          <w:szCs w:val="21"/>
        </w:rPr>
        <w:t>c</w:t>
      </w:r>
      <w:r>
        <w:rPr>
          <w:rFonts w:cs="Times New Roman" w:hAnsi="Times New Roman" w:eastAsia="Times New Roman" w:ascii="Times New Roman"/>
          <w:color w:val="2F2F2F"/>
          <w:spacing w:val="0"/>
          <w:w w:val="109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color w:val="0E0E0E"/>
          <w:spacing w:val="0"/>
          <w:w w:val="109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color w:val="2F2F2F"/>
          <w:spacing w:val="0"/>
          <w:w w:val="131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color w:val="1F1F1F"/>
          <w:spacing w:val="0"/>
          <w:w w:val="82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color w:val="1F1F1F"/>
          <w:spacing w:val="0"/>
          <w:w w:val="118"/>
          <w:sz w:val="21"/>
          <w:szCs w:val="21"/>
        </w:rPr>
        <w:t>nu</w:t>
      </w:r>
      <w:r>
        <w:rPr>
          <w:rFonts w:cs="Times New Roman" w:hAnsi="Times New Roman" w:eastAsia="Times New Roman" w:ascii="Times New Roman"/>
          <w:color w:val="2F2F2F"/>
          <w:spacing w:val="0"/>
          <w:w w:val="123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color w:val="3E3E3E"/>
          <w:spacing w:val="0"/>
          <w:w w:val="103"/>
          <w:sz w:val="21"/>
          <w:szCs w:val="21"/>
        </w:rPr>
        <w:t>c</w:t>
      </w:r>
      <w:r>
        <w:rPr>
          <w:rFonts w:cs="Times New Roman" w:hAnsi="Times New Roman" w:eastAsia="Times New Roman" w:ascii="Times New Roman"/>
          <w:color w:val="1F1F1F"/>
          <w:spacing w:val="0"/>
          <w:w w:val="98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color w:val="2F2F2F"/>
          <w:spacing w:val="0"/>
          <w:w w:val="118"/>
          <w:sz w:val="21"/>
          <w:szCs w:val="21"/>
        </w:rPr>
        <w:t>ó</w:t>
      </w:r>
      <w:r>
        <w:rPr>
          <w:rFonts w:cs="Times New Roman" w:hAnsi="Times New Roman" w:eastAsia="Times New Roman" w:ascii="Times New Roman"/>
          <w:color w:val="1F1F1F"/>
          <w:spacing w:val="0"/>
          <w:w w:val="10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color w:val="1F1F1F"/>
          <w:spacing w:val="0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F1F1F"/>
          <w:spacing w:val="17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F1F1F"/>
          <w:spacing w:val="0"/>
          <w:w w:val="100"/>
          <w:sz w:val="21"/>
          <w:szCs w:val="21"/>
        </w:rPr>
        <w:t>d</w:t>
      </w:r>
      <w:r>
        <w:rPr>
          <w:rFonts w:cs="Times New Roman" w:hAnsi="Times New Roman" w:eastAsia="Times New Roman" w:ascii="Times New Roman"/>
          <w:color w:val="3E3E3E"/>
          <w:spacing w:val="0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1F1F1F"/>
          <w:spacing w:val="0"/>
          <w:w w:val="100"/>
          <w:sz w:val="21"/>
          <w:szCs w:val="21"/>
        </w:rPr>
        <w:t>l</w:t>
      </w:r>
      <w:r>
        <w:rPr>
          <w:rFonts w:cs="Times New Roman" w:hAnsi="Times New Roman" w:eastAsia="Times New Roman" w:ascii="Times New Roman"/>
          <w:color w:val="1F1F1F"/>
          <w:spacing w:val="0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F1F1F"/>
          <w:spacing w:val="28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2F2F2F"/>
          <w:spacing w:val="0"/>
          <w:w w:val="100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color w:val="1F1F1F"/>
          <w:spacing w:val="0"/>
          <w:w w:val="100"/>
          <w:sz w:val="21"/>
          <w:szCs w:val="21"/>
        </w:rPr>
        <w:t>rt</w:t>
      </w:r>
      <w:r>
        <w:rPr>
          <w:rFonts w:cs="Times New Roman" w:hAnsi="Times New Roman" w:eastAsia="Times New Roman" w:ascii="Times New Roman"/>
          <w:color w:val="1F1F1F"/>
          <w:spacing w:val="0"/>
          <w:w w:val="100"/>
          <w:sz w:val="21"/>
          <w:szCs w:val="21"/>
        </w:rPr>
        <w:t>í</w:t>
      </w:r>
      <w:r>
        <w:rPr>
          <w:rFonts w:cs="Times New Roman" w:hAnsi="Times New Roman" w:eastAsia="Times New Roman" w:ascii="Times New Roman"/>
          <w:color w:val="2F2F2F"/>
          <w:spacing w:val="0"/>
          <w:w w:val="100"/>
          <w:sz w:val="21"/>
          <w:szCs w:val="21"/>
        </w:rPr>
        <w:t>c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1"/>
          <w:szCs w:val="21"/>
        </w:rPr>
        <w:t>u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1"/>
          <w:szCs w:val="21"/>
        </w:rPr>
        <w:t>l</w:t>
      </w:r>
      <w:r>
        <w:rPr>
          <w:rFonts w:cs="Times New Roman" w:hAnsi="Times New Roman" w:eastAsia="Times New Roman" w:ascii="Times New Roman"/>
          <w:color w:val="3E3E3E"/>
          <w:spacing w:val="0"/>
          <w:w w:val="100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color w:val="3E3E3E"/>
          <w:spacing w:val="0"/>
          <w:w w:val="100"/>
          <w:sz w:val="21"/>
          <w:szCs w:val="21"/>
        </w:rPr>
        <w:t>  </w:t>
      </w:r>
      <w:r>
        <w:rPr>
          <w:rFonts w:cs="Times New Roman" w:hAnsi="Times New Roman" w:eastAsia="Times New Roman" w:ascii="Times New Roman"/>
          <w:color w:val="3E3E3E"/>
          <w:spacing w:val="11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2F2F2F"/>
          <w:spacing w:val="0"/>
          <w:w w:val="100"/>
          <w:sz w:val="21"/>
          <w:szCs w:val="21"/>
        </w:rPr>
        <w:t>72</w:t>
      </w:r>
      <w:r>
        <w:rPr>
          <w:rFonts w:cs="Times New Roman" w:hAnsi="Times New Roman" w:eastAsia="Times New Roman" w:ascii="Times New Roman"/>
          <w:color w:val="2F2F2F"/>
          <w:spacing w:val="0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2F2F2F"/>
          <w:spacing w:val="18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F1F1F"/>
          <w:spacing w:val="0"/>
          <w:w w:val="100"/>
          <w:sz w:val="21"/>
          <w:szCs w:val="21"/>
        </w:rPr>
        <w:t>d</w:t>
      </w:r>
      <w:r>
        <w:rPr>
          <w:rFonts w:cs="Times New Roman" w:hAnsi="Times New Roman" w:eastAsia="Times New Roman" w:ascii="Times New Roman"/>
          <w:color w:val="3E3E3E"/>
          <w:spacing w:val="0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3E3E3E"/>
          <w:spacing w:val="0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3E3E3E"/>
          <w:spacing w:val="29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49"/>
          <w:sz w:val="21"/>
          <w:szCs w:val="21"/>
        </w:rPr>
        <w:t>l</w:t>
      </w:r>
      <w:r>
        <w:rPr>
          <w:rFonts w:cs="Times New Roman" w:hAnsi="Times New Roman" w:eastAsia="Times New Roman" w:ascii="Times New Roman"/>
          <w:color w:val="2F2F2F"/>
          <w:spacing w:val="0"/>
          <w:w w:val="123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color w:val="2F2F2F"/>
          <w:spacing w:val="0"/>
          <w:w w:val="123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2F2F2F"/>
          <w:spacing w:val="17"/>
          <w:w w:val="123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2F2F2F"/>
          <w:spacing w:val="0"/>
          <w:w w:val="100"/>
          <w:sz w:val="21"/>
          <w:szCs w:val="21"/>
        </w:rPr>
        <w:t>L</w:t>
      </w:r>
      <w:r>
        <w:rPr>
          <w:rFonts w:cs="Times New Roman" w:hAnsi="Times New Roman" w:eastAsia="Times New Roman" w:ascii="Times New Roman"/>
          <w:color w:val="3E3E3E"/>
          <w:spacing w:val="0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3E3E3E"/>
          <w:spacing w:val="0"/>
          <w:w w:val="100"/>
          <w:sz w:val="21"/>
          <w:szCs w:val="21"/>
        </w:rPr>
        <w:t>y</w:t>
      </w:r>
      <w:r>
        <w:rPr>
          <w:rFonts w:cs="Times New Roman" w:hAnsi="Times New Roman" w:eastAsia="Times New Roman" w:ascii="Times New Roman"/>
          <w:color w:val="3E3E3E"/>
          <w:spacing w:val="0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3E3E3E"/>
          <w:spacing w:val="15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2F2F2F"/>
          <w:spacing w:val="0"/>
          <w:w w:val="100"/>
          <w:sz w:val="21"/>
          <w:szCs w:val="21"/>
        </w:rPr>
        <w:t>d</w:t>
      </w:r>
      <w:r>
        <w:rPr>
          <w:rFonts w:cs="Times New Roman" w:hAnsi="Times New Roman" w:eastAsia="Times New Roman" w:ascii="Times New Roman"/>
          <w:color w:val="2F2F2F"/>
          <w:spacing w:val="0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2F2F2F"/>
          <w:spacing w:val="0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2F2F2F"/>
          <w:spacing w:val="29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F1F1F"/>
          <w:spacing w:val="0"/>
          <w:w w:val="96"/>
          <w:sz w:val="21"/>
          <w:szCs w:val="21"/>
        </w:rPr>
        <w:t>R</w:t>
      </w:r>
      <w:r>
        <w:rPr>
          <w:rFonts w:cs="Times New Roman" w:hAnsi="Times New Roman" w:eastAsia="Times New Roman" w:ascii="Times New Roman"/>
          <w:color w:val="3E3E3E"/>
          <w:spacing w:val="0"/>
          <w:w w:val="113"/>
          <w:sz w:val="21"/>
          <w:szCs w:val="21"/>
        </w:rPr>
        <w:t>é</w:t>
      </w:r>
      <w:r>
        <w:rPr>
          <w:rFonts w:cs="Times New Roman" w:hAnsi="Times New Roman" w:eastAsia="Times New Roman" w:ascii="Times New Roman"/>
          <w:color w:val="3E3E3E"/>
          <w:spacing w:val="0"/>
          <w:w w:val="109"/>
          <w:sz w:val="21"/>
          <w:szCs w:val="21"/>
        </w:rPr>
        <w:t>g</w:t>
      </w:r>
      <w:r>
        <w:rPr>
          <w:rFonts w:cs="Times New Roman" w:hAnsi="Times New Roman" w:eastAsia="Times New Roman" w:ascii="Times New Roman"/>
          <w:color w:val="1F1F1F"/>
          <w:spacing w:val="0"/>
          <w:w w:val="82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color w:val="1F1F1F"/>
          <w:spacing w:val="0"/>
          <w:w w:val="117"/>
          <w:sz w:val="21"/>
          <w:szCs w:val="21"/>
        </w:rPr>
        <w:t>m</w:t>
      </w:r>
      <w:r>
        <w:rPr>
          <w:rFonts w:cs="Times New Roman" w:hAnsi="Times New Roman" w:eastAsia="Times New Roman" w:ascii="Times New Roman"/>
          <w:color w:val="2F2F2F"/>
          <w:spacing w:val="0"/>
          <w:w w:val="113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2F2F2F"/>
          <w:spacing w:val="0"/>
          <w:w w:val="109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color w:val="2F2F2F"/>
          <w:spacing w:val="0"/>
          <w:w w:val="109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2F2F2F"/>
          <w:spacing w:val="0"/>
          <w:w w:val="112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color w:val="1F1F1F"/>
          <w:spacing w:val="0"/>
          <w:w w:val="109"/>
          <w:sz w:val="21"/>
          <w:szCs w:val="21"/>
        </w:rPr>
        <w:t>r</w:t>
      </w:r>
      <w:r>
        <w:rPr>
          <w:rFonts w:cs="Times New Roman" w:hAnsi="Times New Roman" w:eastAsia="Times New Roman" w:ascii="Times New Roman"/>
          <w:color w:val="1F1F1F"/>
          <w:spacing w:val="0"/>
          <w:w w:val="82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color w:val="1F1F1F"/>
          <w:spacing w:val="0"/>
          <w:w w:val="118"/>
          <w:sz w:val="21"/>
          <w:szCs w:val="21"/>
        </w:rPr>
        <w:t>b</w:t>
      </w:r>
      <w:r>
        <w:rPr>
          <w:rFonts w:cs="Times New Roman" w:hAnsi="Times New Roman" w:eastAsia="Times New Roman" w:ascii="Times New Roman"/>
          <w:color w:val="1F1F1F"/>
          <w:spacing w:val="0"/>
          <w:w w:val="109"/>
          <w:sz w:val="21"/>
          <w:szCs w:val="21"/>
        </w:rPr>
        <w:t>u</w:t>
      </w:r>
      <w:r>
        <w:rPr>
          <w:rFonts w:cs="Times New Roman" w:hAnsi="Times New Roman" w:eastAsia="Times New Roman" w:ascii="Times New Roman"/>
          <w:color w:val="1F1F1F"/>
          <w:spacing w:val="0"/>
          <w:w w:val="131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color w:val="3E3E3E"/>
          <w:spacing w:val="0"/>
          <w:w w:val="113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color w:val="1F1F1F"/>
          <w:spacing w:val="0"/>
          <w:w w:val="109"/>
          <w:sz w:val="21"/>
          <w:szCs w:val="21"/>
        </w:rPr>
        <w:t>r</w:t>
      </w:r>
      <w:r>
        <w:rPr>
          <w:rFonts w:cs="Times New Roman" w:hAnsi="Times New Roman" w:eastAsia="Times New Roman" w:ascii="Times New Roman"/>
          <w:color w:val="1F1F1F"/>
          <w:spacing w:val="0"/>
          <w:w w:val="82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color w:val="2F2F2F"/>
          <w:spacing w:val="0"/>
          <w:w w:val="118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color w:val="2F2F2F"/>
          <w:spacing w:val="19"/>
          <w:w w:val="118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F1F1F"/>
          <w:spacing w:val="0"/>
          <w:w w:val="68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color w:val="1F1F1F"/>
          <w:spacing w:val="0"/>
          <w:w w:val="118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color w:val="1F1F1F"/>
          <w:spacing w:val="0"/>
          <w:w w:val="131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color w:val="2F2F2F"/>
          <w:spacing w:val="0"/>
          <w:w w:val="103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1F1F1F"/>
          <w:spacing w:val="0"/>
          <w:w w:val="109"/>
          <w:sz w:val="21"/>
          <w:szCs w:val="21"/>
        </w:rPr>
        <w:t>rn</w:t>
      </w:r>
      <w:r>
        <w:rPr>
          <w:rFonts w:cs="Times New Roman" w:hAnsi="Times New Roman" w:eastAsia="Times New Roman" w:ascii="Times New Roman"/>
          <w:color w:val="3E3E3E"/>
          <w:spacing w:val="0"/>
          <w:w w:val="118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color w:val="3E3E3E"/>
          <w:spacing w:val="1"/>
          <w:w w:val="118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F1F1F"/>
          <w:spacing w:val="0"/>
          <w:w w:val="100"/>
          <w:sz w:val="21"/>
          <w:szCs w:val="21"/>
        </w:rPr>
        <w:t>p</w:t>
      </w:r>
      <w:r>
        <w:rPr>
          <w:rFonts w:cs="Times New Roman" w:hAnsi="Times New Roman" w:eastAsia="Times New Roman" w:ascii="Times New Roman"/>
          <w:color w:val="2F2F2F"/>
          <w:spacing w:val="0"/>
          <w:w w:val="100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color w:val="1F1F1F"/>
          <w:spacing w:val="0"/>
          <w:w w:val="100"/>
          <w:sz w:val="21"/>
          <w:szCs w:val="21"/>
        </w:rPr>
        <w:t>r</w:t>
      </w:r>
      <w:r>
        <w:rPr>
          <w:rFonts w:cs="Times New Roman" w:hAnsi="Times New Roman" w:eastAsia="Times New Roman" w:ascii="Times New Roman"/>
          <w:color w:val="1F1F1F"/>
          <w:spacing w:val="35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65"/>
          <w:sz w:val="21"/>
          <w:szCs w:val="21"/>
        </w:rPr>
        <w:t>l</w:t>
      </w:r>
      <w:r>
        <w:rPr>
          <w:rFonts w:cs="Times New Roman" w:hAnsi="Times New Roman" w:eastAsia="Times New Roman" w:ascii="Times New Roman"/>
          <w:color w:val="2F2F2F"/>
          <w:spacing w:val="0"/>
          <w:w w:val="123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color w:val="2F2F2F"/>
          <w:spacing w:val="9"/>
          <w:w w:val="123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2F2F2F"/>
          <w:spacing w:val="0"/>
          <w:w w:val="100"/>
          <w:sz w:val="21"/>
          <w:szCs w:val="21"/>
        </w:rPr>
        <w:t>L</w:t>
      </w:r>
      <w:r>
        <w:rPr>
          <w:rFonts w:cs="Times New Roman" w:hAnsi="Times New Roman" w:eastAsia="Times New Roman" w:ascii="Times New Roman"/>
          <w:color w:val="3E3E3E"/>
          <w:spacing w:val="0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3E3E3E"/>
          <w:spacing w:val="0"/>
          <w:w w:val="100"/>
          <w:sz w:val="21"/>
          <w:szCs w:val="21"/>
        </w:rPr>
        <w:t>y</w:t>
      </w:r>
      <w:r>
        <w:rPr>
          <w:rFonts w:cs="Times New Roman" w:hAnsi="Times New Roman" w:eastAsia="Times New Roman" w:ascii="Times New Roman"/>
          <w:color w:val="3E3E3E"/>
          <w:spacing w:val="27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2F2F2F"/>
          <w:spacing w:val="0"/>
          <w:w w:val="110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color w:val="1F1F1F"/>
          <w:spacing w:val="0"/>
          <w:w w:val="110"/>
          <w:sz w:val="21"/>
          <w:szCs w:val="21"/>
        </w:rPr>
        <w:t>r</w:t>
      </w:r>
      <w:r>
        <w:rPr>
          <w:rFonts w:cs="Times New Roman" w:hAnsi="Times New Roman" w:eastAsia="Times New Roman" w:ascii="Times New Roman"/>
          <w:color w:val="3E3E3E"/>
          <w:spacing w:val="0"/>
          <w:w w:val="110"/>
          <w:sz w:val="21"/>
          <w:szCs w:val="21"/>
        </w:rPr>
        <w:t>g</w:t>
      </w:r>
      <w:r>
        <w:rPr>
          <w:rFonts w:cs="Times New Roman" w:hAnsi="Times New Roman" w:eastAsia="Times New Roman" w:ascii="Times New Roman"/>
          <w:color w:val="2F2F2F"/>
          <w:spacing w:val="0"/>
          <w:w w:val="110"/>
          <w:sz w:val="21"/>
          <w:szCs w:val="21"/>
        </w:rPr>
        <w:t>á</w:t>
      </w:r>
      <w:r>
        <w:rPr>
          <w:rFonts w:cs="Times New Roman" w:hAnsi="Times New Roman" w:eastAsia="Times New Roman" w:ascii="Times New Roman"/>
          <w:color w:val="1F1F1F"/>
          <w:spacing w:val="0"/>
          <w:w w:val="11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color w:val="0E0E0E"/>
          <w:spacing w:val="0"/>
          <w:w w:val="110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color w:val="2F2F2F"/>
          <w:spacing w:val="0"/>
          <w:w w:val="110"/>
          <w:sz w:val="21"/>
          <w:szCs w:val="21"/>
        </w:rPr>
        <w:t>c</w:t>
      </w:r>
      <w:r>
        <w:rPr>
          <w:rFonts w:cs="Times New Roman" w:hAnsi="Times New Roman" w:eastAsia="Times New Roman" w:ascii="Times New Roman"/>
          <w:color w:val="2F2F2F"/>
          <w:spacing w:val="0"/>
          <w:w w:val="110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color w:val="2F2F2F"/>
          <w:spacing w:val="8"/>
          <w:w w:val="11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F1F1F"/>
          <w:spacing w:val="0"/>
          <w:w w:val="100"/>
          <w:sz w:val="21"/>
          <w:szCs w:val="21"/>
        </w:rPr>
        <w:t>p</w:t>
      </w:r>
      <w:r>
        <w:rPr>
          <w:rFonts w:cs="Times New Roman" w:hAnsi="Times New Roman" w:eastAsia="Times New Roman" w:ascii="Times New Roman"/>
          <w:color w:val="2F2F2F"/>
          <w:spacing w:val="0"/>
          <w:w w:val="100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color w:val="2F2F2F"/>
          <w:spacing w:val="0"/>
          <w:w w:val="100"/>
          <w:sz w:val="21"/>
          <w:szCs w:val="21"/>
        </w:rPr>
        <w:t>r</w:t>
      </w:r>
      <w:r>
        <w:rPr>
          <w:rFonts w:cs="Times New Roman" w:hAnsi="Times New Roman" w:eastAsia="Times New Roman" w:ascii="Times New Roman"/>
          <w:color w:val="2F2F2F"/>
          <w:spacing w:val="0"/>
          <w:w w:val="100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color w:val="2F2F2F"/>
          <w:spacing w:val="31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2F2F2F"/>
          <w:spacing w:val="0"/>
          <w:w w:val="94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94"/>
          <w:sz w:val="21"/>
          <w:szCs w:val="21"/>
        </w:rPr>
        <w:t>l</w:t>
      </w:r>
      <w:r>
        <w:rPr>
          <w:rFonts w:cs="Times New Roman" w:hAnsi="Times New Roman" w:eastAsia="Times New Roman" w:ascii="Times New Roman"/>
          <w:color w:val="0E0E0E"/>
          <w:spacing w:val="34"/>
          <w:w w:val="94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3E3E3E"/>
          <w:spacing w:val="0"/>
          <w:w w:val="97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1F1F1F"/>
          <w:spacing w:val="0"/>
          <w:w w:val="109"/>
          <w:sz w:val="21"/>
          <w:szCs w:val="21"/>
        </w:rPr>
        <w:t>qu</w:t>
      </w:r>
      <w:r>
        <w:rPr>
          <w:rFonts w:cs="Times New Roman" w:hAnsi="Times New Roman" w:eastAsia="Times New Roman" w:ascii="Times New Roman"/>
          <w:color w:val="0E0E0E"/>
          <w:spacing w:val="0"/>
          <w:w w:val="115"/>
          <w:sz w:val="21"/>
          <w:szCs w:val="21"/>
        </w:rPr>
        <w:t>il</w:t>
      </w:r>
      <w:r>
        <w:rPr>
          <w:rFonts w:cs="Times New Roman" w:hAnsi="Times New Roman" w:eastAsia="Times New Roman" w:ascii="Times New Roman"/>
          <w:color w:val="0E0E0E"/>
          <w:spacing w:val="0"/>
          <w:w w:val="98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color w:val="2F2F2F"/>
          <w:spacing w:val="0"/>
          <w:w w:val="127"/>
          <w:sz w:val="21"/>
          <w:szCs w:val="21"/>
        </w:rPr>
        <w:t>b</w:t>
      </w:r>
      <w:r>
        <w:rPr>
          <w:rFonts w:cs="Times New Roman" w:hAnsi="Times New Roman" w:eastAsia="Times New Roman" w:ascii="Times New Roman"/>
          <w:color w:val="0E0E0E"/>
          <w:spacing w:val="0"/>
          <w:w w:val="123"/>
          <w:sz w:val="21"/>
          <w:szCs w:val="21"/>
        </w:rPr>
        <w:t>r</w:t>
      </w:r>
      <w:r>
        <w:rPr>
          <w:rFonts w:cs="Times New Roman" w:hAnsi="Times New Roman" w:eastAsia="Times New Roman" w:ascii="Times New Roman"/>
          <w:color w:val="1F1F1F"/>
          <w:spacing w:val="0"/>
          <w:w w:val="82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color w:val="2F2F2F"/>
          <w:spacing w:val="0"/>
          <w:w w:val="118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color w:val="2F2F2F"/>
          <w:spacing w:val="1"/>
          <w:w w:val="118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F1F1F"/>
          <w:spacing w:val="0"/>
          <w:w w:val="100"/>
          <w:sz w:val="21"/>
          <w:szCs w:val="21"/>
        </w:rPr>
        <w:t>d</w:t>
      </w:r>
      <w:r>
        <w:rPr>
          <w:rFonts w:cs="Times New Roman" w:hAnsi="Times New Roman" w:eastAsia="Times New Roman" w:ascii="Times New Roman"/>
          <w:color w:val="3E3E3E"/>
          <w:spacing w:val="0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3E3E3E"/>
          <w:spacing w:val="31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65"/>
          <w:sz w:val="21"/>
          <w:szCs w:val="21"/>
        </w:rPr>
        <w:t>l</w:t>
      </w:r>
      <w:r>
        <w:rPr>
          <w:rFonts w:cs="Times New Roman" w:hAnsi="Times New Roman" w:eastAsia="Times New Roman" w:ascii="Times New Roman"/>
          <w:color w:val="2F2F2F"/>
          <w:spacing w:val="0"/>
          <w:w w:val="123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color w:val="3E3E3E"/>
          <w:spacing w:val="0"/>
          <w:w w:val="105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color w:val="3E3E3E"/>
          <w:spacing w:val="9"/>
          <w:w w:val="105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3E3E3E"/>
          <w:spacing w:val="0"/>
          <w:w w:val="108"/>
          <w:sz w:val="21"/>
          <w:szCs w:val="21"/>
        </w:rPr>
        <w:t>F</w:t>
      </w:r>
      <w:r>
        <w:rPr>
          <w:rFonts w:cs="Times New Roman" w:hAnsi="Times New Roman" w:eastAsia="Times New Roman" w:ascii="Times New Roman"/>
          <w:color w:val="1F1F1F"/>
          <w:spacing w:val="0"/>
          <w:w w:val="108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color w:val="1F1F1F"/>
          <w:spacing w:val="0"/>
          <w:w w:val="108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color w:val="3E3E3E"/>
          <w:spacing w:val="0"/>
          <w:w w:val="108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color w:val="1F1F1F"/>
          <w:spacing w:val="0"/>
          <w:w w:val="108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color w:val="3E3E3E"/>
          <w:spacing w:val="0"/>
          <w:w w:val="108"/>
          <w:sz w:val="21"/>
          <w:szCs w:val="21"/>
        </w:rPr>
        <w:t>z</w:t>
      </w:r>
      <w:r>
        <w:rPr>
          <w:rFonts w:cs="Times New Roman" w:hAnsi="Times New Roman" w:eastAsia="Times New Roman" w:ascii="Times New Roman"/>
          <w:color w:val="3E3E3E"/>
          <w:spacing w:val="0"/>
          <w:w w:val="108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color w:val="3E3E3E"/>
          <w:spacing w:val="0"/>
          <w:w w:val="108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color w:val="3E3E3E"/>
          <w:spacing w:val="11"/>
          <w:w w:val="108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F1F1F"/>
          <w:spacing w:val="0"/>
          <w:w w:val="100"/>
          <w:sz w:val="21"/>
          <w:szCs w:val="21"/>
        </w:rPr>
        <w:t>P</w:t>
      </w:r>
      <w:r>
        <w:rPr>
          <w:rFonts w:cs="Times New Roman" w:hAnsi="Times New Roman" w:eastAsia="Times New Roman" w:ascii="Times New Roman"/>
          <w:color w:val="1F1F1F"/>
          <w:spacing w:val="0"/>
          <w:w w:val="100"/>
          <w:sz w:val="21"/>
          <w:szCs w:val="21"/>
        </w:rPr>
        <w:t>ú</w:t>
      </w:r>
      <w:r>
        <w:rPr>
          <w:rFonts w:cs="Times New Roman" w:hAnsi="Times New Roman" w:eastAsia="Times New Roman" w:ascii="Times New Roman"/>
          <w:color w:val="1F1F1F"/>
          <w:spacing w:val="0"/>
          <w:w w:val="100"/>
          <w:sz w:val="21"/>
          <w:szCs w:val="21"/>
        </w:rPr>
        <w:t>b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1"/>
          <w:szCs w:val="21"/>
        </w:rPr>
        <w:t>l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color w:val="2F2F2F"/>
          <w:spacing w:val="0"/>
          <w:w w:val="100"/>
          <w:sz w:val="21"/>
          <w:szCs w:val="21"/>
        </w:rPr>
        <w:t>c</w:t>
      </w:r>
      <w:r>
        <w:rPr>
          <w:rFonts w:cs="Times New Roman" w:hAnsi="Times New Roman" w:eastAsia="Times New Roman" w:ascii="Times New Roman"/>
          <w:color w:val="2F2F2F"/>
          <w:spacing w:val="0"/>
          <w:w w:val="100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color w:val="3E3E3E"/>
          <w:spacing w:val="0"/>
          <w:w w:val="100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color w:val="535456"/>
          <w:spacing w:val="0"/>
          <w:w w:val="100"/>
          <w:sz w:val="21"/>
          <w:szCs w:val="21"/>
        </w:rPr>
        <w:t>,</w:t>
      </w:r>
      <w:r>
        <w:rPr>
          <w:rFonts w:cs="Times New Roman" w:hAnsi="Times New Roman" w:eastAsia="Times New Roman" w:ascii="Times New Roman"/>
          <w:color w:val="535456"/>
          <w:spacing w:val="0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535456"/>
          <w:spacing w:val="14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F1F1F"/>
          <w:spacing w:val="0"/>
          <w:w w:val="109"/>
          <w:sz w:val="21"/>
          <w:szCs w:val="21"/>
        </w:rPr>
        <w:t>d</w:t>
      </w:r>
      <w:r>
        <w:rPr>
          <w:rFonts w:cs="Times New Roman" w:hAnsi="Times New Roman" w:eastAsia="Times New Roman" w:ascii="Times New Roman"/>
          <w:color w:val="1F1F1F"/>
          <w:spacing w:val="0"/>
          <w:w w:val="109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color w:val="3E3E3E"/>
          <w:spacing w:val="0"/>
          <w:w w:val="109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color w:val="1F1F1F"/>
          <w:spacing w:val="0"/>
          <w:w w:val="109"/>
          <w:sz w:val="21"/>
          <w:szCs w:val="21"/>
        </w:rPr>
        <w:t>p</w:t>
      </w:r>
      <w:r>
        <w:rPr>
          <w:rFonts w:cs="Times New Roman" w:hAnsi="Times New Roman" w:eastAsia="Times New Roman" w:ascii="Times New Roman"/>
          <w:color w:val="3E3E3E"/>
          <w:spacing w:val="0"/>
          <w:w w:val="109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color w:val="1F1F1F"/>
          <w:spacing w:val="0"/>
          <w:w w:val="109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color w:val="3E3E3E"/>
          <w:spacing w:val="0"/>
          <w:w w:val="109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3E3E3E"/>
          <w:spacing w:val="0"/>
          <w:w w:val="109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F1F1F"/>
          <w:spacing w:val="0"/>
          <w:w w:val="100"/>
          <w:sz w:val="21"/>
          <w:szCs w:val="21"/>
        </w:rPr>
        <w:t>q</w:t>
      </w:r>
      <w:r>
        <w:rPr>
          <w:rFonts w:cs="Times New Roman" w:hAnsi="Times New Roman" w:eastAsia="Times New Roman" w:ascii="Times New Roman"/>
          <w:color w:val="1F1F1F"/>
          <w:spacing w:val="0"/>
          <w:w w:val="100"/>
          <w:sz w:val="21"/>
          <w:szCs w:val="21"/>
        </w:rPr>
        <w:t>u</w:t>
      </w:r>
      <w:r>
        <w:rPr>
          <w:rFonts w:cs="Times New Roman" w:hAnsi="Times New Roman" w:eastAsia="Times New Roman" w:ascii="Times New Roman"/>
          <w:color w:val="3E3E3E"/>
          <w:spacing w:val="0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3E3E3E"/>
          <w:spacing w:val="31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3E3E3E"/>
          <w:spacing w:val="0"/>
          <w:w w:val="93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color w:val="3E3E3E"/>
          <w:spacing w:val="0"/>
          <w:w w:val="113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3E3E3E"/>
          <w:spacing w:val="0"/>
          <w:w w:val="113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F1F1F"/>
          <w:spacing w:val="0"/>
          <w:w w:val="109"/>
          <w:sz w:val="21"/>
          <w:szCs w:val="21"/>
        </w:rPr>
        <w:t>d</w:t>
      </w:r>
      <w:r>
        <w:rPr>
          <w:rFonts w:cs="Times New Roman" w:hAnsi="Times New Roman" w:eastAsia="Times New Roman" w:ascii="Times New Roman"/>
          <w:color w:val="2F2F2F"/>
          <w:spacing w:val="0"/>
          <w:w w:val="109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1F1F1F"/>
          <w:spacing w:val="0"/>
          <w:w w:val="109"/>
          <w:sz w:val="21"/>
          <w:szCs w:val="21"/>
        </w:rPr>
        <w:t>v</w:t>
      </w:r>
      <w:r>
        <w:rPr>
          <w:rFonts w:cs="Times New Roman" w:hAnsi="Times New Roman" w:eastAsia="Times New Roman" w:ascii="Times New Roman"/>
          <w:color w:val="2F2F2F"/>
          <w:spacing w:val="0"/>
          <w:w w:val="109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color w:val="1F1F1F"/>
          <w:spacing w:val="0"/>
          <w:w w:val="109"/>
          <w:sz w:val="21"/>
          <w:szCs w:val="21"/>
        </w:rPr>
        <w:t>l</w:t>
      </w:r>
      <w:r>
        <w:rPr>
          <w:rFonts w:cs="Times New Roman" w:hAnsi="Times New Roman" w:eastAsia="Times New Roman" w:ascii="Times New Roman"/>
          <w:color w:val="2F2F2F"/>
          <w:spacing w:val="0"/>
          <w:w w:val="109"/>
          <w:sz w:val="21"/>
          <w:szCs w:val="21"/>
        </w:rPr>
        <w:t>v</w:t>
      </w:r>
      <w:r>
        <w:rPr>
          <w:rFonts w:cs="Times New Roman" w:hAnsi="Times New Roman" w:eastAsia="Times New Roman" w:ascii="Times New Roman"/>
          <w:color w:val="3E3E3E"/>
          <w:spacing w:val="0"/>
          <w:w w:val="109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1F1F1F"/>
          <w:spacing w:val="0"/>
          <w:w w:val="109"/>
          <w:sz w:val="21"/>
          <w:szCs w:val="21"/>
        </w:rPr>
        <w:t>r</w:t>
      </w:r>
      <w:r>
        <w:rPr>
          <w:rFonts w:cs="Times New Roman" w:hAnsi="Times New Roman" w:eastAsia="Times New Roman" w:ascii="Times New Roman"/>
          <w:color w:val="2F2F2F"/>
          <w:spacing w:val="0"/>
          <w:w w:val="109"/>
          <w:sz w:val="21"/>
          <w:szCs w:val="21"/>
        </w:rPr>
        <w:t>án</w:t>
      </w:r>
      <w:r>
        <w:rPr>
          <w:rFonts w:cs="Times New Roman" w:hAnsi="Times New Roman" w:eastAsia="Times New Roman" w:ascii="Times New Roman"/>
          <w:color w:val="2F2F2F"/>
          <w:spacing w:val="0"/>
          <w:w w:val="109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2F2F2F"/>
          <w:spacing w:val="20"/>
          <w:w w:val="109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F1F1F"/>
          <w:spacing w:val="0"/>
          <w:w w:val="100"/>
          <w:sz w:val="21"/>
          <w:szCs w:val="21"/>
        </w:rPr>
        <w:t>d</w:t>
      </w:r>
      <w:r>
        <w:rPr>
          <w:rFonts w:cs="Times New Roman" w:hAnsi="Times New Roman" w:eastAsia="Times New Roman" w:ascii="Times New Roman"/>
          <w:color w:val="3E3E3E"/>
          <w:spacing w:val="0"/>
          <w:w w:val="100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color w:val="3E3E3E"/>
          <w:spacing w:val="0"/>
          <w:w w:val="100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color w:val="3E3E3E"/>
          <w:spacing w:val="0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3E3E3E"/>
          <w:spacing w:val="48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F1F1F"/>
          <w:spacing w:val="0"/>
          <w:w w:val="100"/>
          <w:sz w:val="21"/>
          <w:szCs w:val="21"/>
        </w:rPr>
        <w:t>p</w:t>
      </w:r>
      <w:r>
        <w:rPr>
          <w:rFonts w:cs="Times New Roman" w:hAnsi="Times New Roman" w:eastAsia="Times New Roman" w:ascii="Times New Roman"/>
          <w:color w:val="1F1F1F"/>
          <w:spacing w:val="0"/>
          <w:w w:val="100"/>
          <w:sz w:val="21"/>
          <w:szCs w:val="21"/>
        </w:rPr>
        <w:t>u</w:t>
      </w:r>
      <w:r>
        <w:rPr>
          <w:rFonts w:cs="Times New Roman" w:hAnsi="Times New Roman" w:eastAsia="Times New Roman" w:ascii="Times New Roman"/>
          <w:color w:val="1F1F1F"/>
          <w:spacing w:val="0"/>
          <w:w w:val="10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color w:val="1F1F1F"/>
          <w:spacing w:val="0"/>
          <w:w w:val="100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color w:val="2F2F2F"/>
          <w:spacing w:val="0"/>
          <w:w w:val="100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color w:val="535456"/>
          <w:spacing w:val="0"/>
          <w:w w:val="100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color w:val="535456"/>
          <w:spacing w:val="0"/>
          <w:w w:val="100"/>
          <w:sz w:val="21"/>
          <w:szCs w:val="21"/>
        </w:rPr>
        <w:t>  </w:t>
      </w:r>
      <w:r>
        <w:rPr>
          <w:rFonts w:cs="Times New Roman" w:hAnsi="Times New Roman" w:eastAsia="Times New Roman" w:ascii="Times New Roman"/>
          <w:color w:val="535456"/>
          <w:spacing w:val="14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2F2F2F"/>
          <w:spacing w:val="0"/>
          <w:w w:val="100"/>
          <w:sz w:val="21"/>
          <w:szCs w:val="21"/>
        </w:rPr>
        <w:t>p</w:t>
      </w:r>
      <w:r>
        <w:rPr>
          <w:rFonts w:cs="Times New Roman" w:hAnsi="Times New Roman" w:eastAsia="Times New Roman" w:ascii="Times New Roman"/>
          <w:color w:val="1F1F1F"/>
          <w:spacing w:val="0"/>
          <w:w w:val="118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color w:val="0E0E0E"/>
          <w:spacing w:val="0"/>
          <w:w w:val="123"/>
          <w:sz w:val="21"/>
          <w:szCs w:val="21"/>
        </w:rPr>
        <w:t>r</w:t>
      </w:r>
      <w:r>
        <w:rPr>
          <w:rFonts w:cs="Times New Roman" w:hAnsi="Times New Roman" w:eastAsia="Times New Roman" w:ascii="Times New Roman"/>
          <w:color w:val="3E3E3E"/>
          <w:spacing w:val="0"/>
          <w:w w:val="103"/>
          <w:sz w:val="21"/>
          <w:szCs w:val="21"/>
        </w:rPr>
        <w:t>c</w:t>
      </w:r>
      <w:r>
        <w:rPr>
          <w:rFonts w:cs="Times New Roman" w:hAnsi="Times New Roman" w:eastAsia="Times New Roman" w:ascii="Times New Roman"/>
          <w:color w:val="3E3E3E"/>
          <w:spacing w:val="0"/>
          <w:w w:val="113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1F1F1F"/>
          <w:spacing w:val="0"/>
          <w:w w:val="10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color w:val="2F2F2F"/>
          <w:spacing w:val="0"/>
          <w:w w:val="148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1"/>
          <w:szCs w:val="21"/>
        </w:rPr>
        <w:t>u</w:t>
      </w:r>
      <w:r>
        <w:rPr>
          <w:rFonts w:cs="Times New Roman" w:hAnsi="Times New Roman" w:eastAsia="Times New Roman" w:ascii="Times New Roman"/>
          <w:color w:val="2F2F2F"/>
          <w:spacing w:val="0"/>
          <w:w w:val="113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color w:val="1F1F1F"/>
          <w:spacing w:val="0"/>
          <w:w w:val="98"/>
          <w:sz w:val="21"/>
          <w:szCs w:val="21"/>
        </w:rPr>
        <w:t>l</w:t>
      </w:r>
      <w:r>
        <w:rPr>
          <w:rFonts w:cs="Times New Roman" w:hAnsi="Times New Roman" w:eastAsia="Times New Roman" w:ascii="Times New Roman"/>
          <w:color w:val="3E3E3E"/>
          <w:spacing w:val="0"/>
          <w:w w:val="123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3E3E3E"/>
          <w:spacing w:val="0"/>
          <w:w w:val="105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color w:val="3E3E3E"/>
          <w:spacing w:val="0"/>
          <w:w w:val="105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3E3E3E"/>
          <w:spacing w:val="25"/>
          <w:w w:val="105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F1F1F"/>
          <w:spacing w:val="0"/>
          <w:w w:val="100"/>
          <w:sz w:val="21"/>
          <w:szCs w:val="21"/>
        </w:rPr>
        <w:t>d</w:t>
      </w:r>
      <w:r>
        <w:rPr>
          <w:rFonts w:cs="Times New Roman" w:hAnsi="Times New Roman" w:eastAsia="Times New Roman" w:ascii="Times New Roman"/>
          <w:color w:val="2F2F2F"/>
          <w:spacing w:val="0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1F1F1F"/>
          <w:spacing w:val="0"/>
          <w:w w:val="100"/>
          <w:sz w:val="21"/>
          <w:szCs w:val="21"/>
        </w:rPr>
        <w:t>l</w:t>
      </w:r>
      <w:r>
        <w:rPr>
          <w:rFonts w:cs="Times New Roman" w:hAnsi="Times New Roman" w:eastAsia="Times New Roman" w:ascii="Times New Roman"/>
          <w:color w:val="1F1F1F"/>
          <w:spacing w:val="0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F1F1F"/>
          <w:spacing w:val="45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54"/>
          <w:sz w:val="21"/>
          <w:szCs w:val="21"/>
        </w:rPr>
        <w:t>!</w:t>
      </w:r>
      <w:r>
        <w:rPr>
          <w:rFonts w:cs="Times New Roman" w:hAnsi="Times New Roman" w:eastAsia="Times New Roman" w:ascii="Times New Roman"/>
          <w:color w:val="1F1F1F"/>
          <w:spacing w:val="0"/>
          <w:w w:val="120"/>
          <w:sz w:val="21"/>
          <w:szCs w:val="21"/>
        </w:rPr>
        <w:t>V</w:t>
      </w:r>
      <w:r>
        <w:rPr>
          <w:rFonts w:cs="Times New Roman" w:hAnsi="Times New Roman" w:eastAsia="Times New Roman" w:ascii="Times New Roman"/>
          <w:color w:val="2F2F2F"/>
          <w:spacing w:val="0"/>
          <w:w w:val="113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color w:val="2F2F2F"/>
          <w:spacing w:val="0"/>
          <w:w w:val="113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2F2F2F"/>
          <w:spacing w:val="25"/>
          <w:w w:val="113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2F2F2F"/>
          <w:spacing w:val="0"/>
          <w:w w:val="100"/>
          <w:sz w:val="21"/>
          <w:szCs w:val="21"/>
        </w:rPr>
        <w:t>p</w:t>
      </w:r>
      <w:r>
        <w:rPr>
          <w:rFonts w:cs="Times New Roman" w:hAnsi="Times New Roman" w:eastAsia="Times New Roman" w:ascii="Times New Roman"/>
          <w:color w:val="2F2F2F"/>
          <w:spacing w:val="0"/>
          <w:w w:val="100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color w:val="3E3E3E"/>
          <w:spacing w:val="0"/>
          <w:w w:val="100"/>
          <w:sz w:val="21"/>
          <w:szCs w:val="21"/>
        </w:rPr>
        <w:t>g</w:t>
      </w:r>
      <w:r>
        <w:rPr>
          <w:rFonts w:cs="Times New Roman" w:hAnsi="Times New Roman" w:eastAsia="Times New Roman" w:ascii="Times New Roman"/>
          <w:color w:val="3E3E3E"/>
          <w:spacing w:val="0"/>
          <w:w w:val="100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color w:val="1F1F1F"/>
          <w:spacing w:val="0"/>
          <w:w w:val="100"/>
          <w:sz w:val="21"/>
          <w:szCs w:val="21"/>
        </w:rPr>
        <w:t>d</w:t>
      </w:r>
      <w:r>
        <w:rPr>
          <w:rFonts w:cs="Times New Roman" w:hAnsi="Times New Roman" w:eastAsia="Times New Roman" w:ascii="Times New Roman"/>
          <w:color w:val="2F2F2F"/>
          <w:spacing w:val="0"/>
          <w:w w:val="100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color w:val="2F2F2F"/>
          <w:spacing w:val="0"/>
          <w:w w:val="100"/>
          <w:sz w:val="21"/>
          <w:szCs w:val="21"/>
        </w:rPr>
        <w:t>  </w:t>
      </w:r>
      <w:r>
        <w:rPr>
          <w:rFonts w:cs="Times New Roman" w:hAnsi="Times New Roman" w:eastAsia="Times New Roman" w:ascii="Times New Roman"/>
          <w:color w:val="2F2F2F"/>
          <w:spacing w:val="25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3E3E3E"/>
          <w:spacing w:val="0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1F1F1F"/>
          <w:spacing w:val="0"/>
          <w:w w:val="10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color w:val="1F1F1F"/>
          <w:spacing w:val="0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F1F1F"/>
          <w:spacing w:val="28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F1F1F"/>
          <w:spacing w:val="0"/>
          <w:w w:val="109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color w:val="2F2F2F"/>
          <w:spacing w:val="0"/>
          <w:w w:val="109"/>
          <w:sz w:val="21"/>
          <w:szCs w:val="21"/>
        </w:rPr>
        <w:t>ra</w:t>
      </w:r>
      <w:r>
        <w:rPr>
          <w:rFonts w:cs="Times New Roman" w:hAnsi="Times New Roman" w:eastAsia="Times New Roman" w:ascii="Times New Roman"/>
          <w:color w:val="1F1F1F"/>
          <w:spacing w:val="0"/>
          <w:w w:val="109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color w:val="3E3E3E"/>
          <w:spacing w:val="0"/>
          <w:w w:val="109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color w:val="2F2F2F"/>
          <w:spacing w:val="0"/>
          <w:w w:val="109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color w:val="2F2F2F"/>
          <w:spacing w:val="0"/>
          <w:w w:val="109"/>
          <w:sz w:val="21"/>
          <w:szCs w:val="21"/>
        </w:rPr>
        <w:t>c</w:t>
      </w:r>
      <w:r>
        <w:rPr>
          <w:rFonts w:cs="Times New Roman" w:hAnsi="Times New Roman" w:eastAsia="Times New Roman" w:ascii="Times New Roman"/>
          <w:color w:val="2F2F2F"/>
          <w:spacing w:val="0"/>
          <w:w w:val="109"/>
          <w:sz w:val="21"/>
          <w:szCs w:val="21"/>
        </w:rPr>
        <w:t>c</w:t>
      </w:r>
      <w:r>
        <w:rPr>
          <w:rFonts w:cs="Times New Roman" w:hAnsi="Times New Roman" w:eastAsia="Times New Roman" w:ascii="Times New Roman"/>
          <w:color w:val="0E0E0E"/>
          <w:spacing w:val="0"/>
          <w:w w:val="109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color w:val="2F2F2F"/>
          <w:spacing w:val="0"/>
          <w:w w:val="109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color w:val="0E0E0E"/>
          <w:spacing w:val="0"/>
          <w:w w:val="109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color w:val="2F2F2F"/>
          <w:spacing w:val="0"/>
          <w:w w:val="109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3E3E3E"/>
          <w:spacing w:val="0"/>
          <w:w w:val="109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color w:val="3E3E3E"/>
          <w:spacing w:val="0"/>
          <w:w w:val="109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3E3E3E"/>
          <w:spacing w:val="36"/>
          <w:w w:val="109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F1F1F"/>
          <w:spacing w:val="0"/>
          <w:w w:val="109"/>
          <w:sz w:val="21"/>
          <w:szCs w:val="21"/>
        </w:rPr>
        <w:t>r</w:t>
      </w:r>
      <w:r>
        <w:rPr>
          <w:rFonts w:cs="Times New Roman" w:hAnsi="Times New Roman" w:eastAsia="Times New Roman" w:ascii="Times New Roman"/>
          <w:color w:val="2F2F2F"/>
          <w:spacing w:val="0"/>
          <w:w w:val="109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2F2F2F"/>
          <w:spacing w:val="0"/>
          <w:w w:val="109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color w:val="1F1F1F"/>
          <w:spacing w:val="0"/>
          <w:w w:val="109"/>
          <w:sz w:val="21"/>
          <w:szCs w:val="21"/>
        </w:rPr>
        <w:t>l</w:t>
      </w:r>
      <w:r>
        <w:rPr>
          <w:rFonts w:cs="Times New Roman" w:hAnsi="Times New Roman" w:eastAsia="Times New Roman" w:ascii="Times New Roman"/>
          <w:color w:val="0E0E0E"/>
          <w:spacing w:val="0"/>
          <w:w w:val="109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color w:val="3E3E3E"/>
          <w:spacing w:val="0"/>
          <w:w w:val="109"/>
          <w:sz w:val="21"/>
          <w:szCs w:val="21"/>
        </w:rPr>
        <w:t>z</w:t>
      </w:r>
      <w:r>
        <w:rPr>
          <w:rFonts w:cs="Times New Roman" w:hAnsi="Times New Roman" w:eastAsia="Times New Roman" w:ascii="Times New Roman"/>
          <w:color w:val="2F2F2F"/>
          <w:spacing w:val="0"/>
          <w:w w:val="109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color w:val="1F1F1F"/>
          <w:spacing w:val="0"/>
          <w:w w:val="109"/>
          <w:sz w:val="21"/>
          <w:szCs w:val="21"/>
        </w:rPr>
        <w:t>d</w:t>
      </w:r>
      <w:r>
        <w:rPr>
          <w:rFonts w:cs="Times New Roman" w:hAnsi="Times New Roman" w:eastAsia="Times New Roman" w:ascii="Times New Roman"/>
          <w:color w:val="2F2F2F"/>
          <w:spacing w:val="0"/>
          <w:w w:val="109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color w:val="3E3E3E"/>
          <w:spacing w:val="0"/>
          <w:w w:val="109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color w:val="3E3E3E"/>
          <w:spacing w:val="0"/>
          <w:w w:val="109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3E3E3E"/>
          <w:spacing w:val="0"/>
          <w:w w:val="109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3E3E3E"/>
          <w:spacing w:val="0"/>
          <w:w w:val="100"/>
          <w:sz w:val="21"/>
          <w:szCs w:val="21"/>
        </w:rPr>
        <w:t>c</w:t>
      </w:r>
      <w:r>
        <w:rPr>
          <w:rFonts w:cs="Times New Roman" w:hAnsi="Times New Roman" w:eastAsia="Times New Roman" w:ascii="Times New Roman"/>
          <w:color w:val="2F2F2F"/>
          <w:spacing w:val="0"/>
          <w:w w:val="100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color w:val="1F1F1F"/>
          <w:spacing w:val="0"/>
          <w:w w:val="10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color w:val="1F1F1F"/>
          <w:spacing w:val="0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F1F1F"/>
          <w:spacing w:val="47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2F2F2F"/>
          <w:spacing w:val="0"/>
          <w:w w:val="91"/>
          <w:sz w:val="21"/>
          <w:szCs w:val="21"/>
        </w:rPr>
        <w:t>d</w:t>
      </w:r>
      <w:r>
        <w:rPr>
          <w:rFonts w:cs="Times New Roman" w:hAnsi="Times New Roman" w:eastAsia="Times New Roman" w:ascii="Times New Roman"/>
          <w:color w:val="0E0E0E"/>
          <w:spacing w:val="0"/>
          <w:w w:val="98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color w:val="1F1F1F"/>
          <w:spacing w:val="0"/>
          <w:w w:val="118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color w:val="3E3E3E"/>
          <w:spacing w:val="0"/>
          <w:w w:val="113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2F2F2F"/>
          <w:spacing w:val="0"/>
          <w:w w:val="109"/>
          <w:sz w:val="21"/>
          <w:szCs w:val="21"/>
        </w:rPr>
        <w:t>ro</w:t>
      </w:r>
      <w:r>
        <w:rPr>
          <w:rFonts w:cs="Times New Roman" w:hAnsi="Times New Roman" w:eastAsia="Times New Roman" w:ascii="Times New Roman"/>
          <w:color w:val="2F2F2F"/>
          <w:spacing w:val="0"/>
          <w:w w:val="109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2F2F2F"/>
          <w:spacing w:val="0"/>
          <w:w w:val="11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10"/>
          <w:sz w:val="21"/>
          <w:szCs w:val="21"/>
        </w:rPr>
        <w:t>l</w:t>
      </w:r>
      <w:r>
        <w:rPr>
          <w:rFonts w:cs="Times New Roman" w:hAnsi="Times New Roman" w:eastAsia="Times New Roman" w:ascii="Times New Roman"/>
          <w:color w:val="2F2F2F"/>
          <w:spacing w:val="0"/>
          <w:w w:val="11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2F2F2F"/>
          <w:spacing w:val="0"/>
          <w:w w:val="110"/>
          <w:sz w:val="21"/>
          <w:szCs w:val="21"/>
        </w:rPr>
        <w:t>c</w:t>
      </w:r>
      <w:r>
        <w:rPr>
          <w:rFonts w:cs="Times New Roman" w:hAnsi="Times New Roman" w:eastAsia="Times New Roman" w:ascii="Times New Roman"/>
          <w:color w:val="2F2F2F"/>
          <w:spacing w:val="0"/>
          <w:w w:val="110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color w:val="1F1F1F"/>
          <w:spacing w:val="0"/>
          <w:w w:val="110"/>
          <w:sz w:val="21"/>
          <w:szCs w:val="21"/>
        </w:rPr>
        <w:t>r</w:t>
      </w:r>
      <w:r>
        <w:rPr>
          <w:rFonts w:cs="Times New Roman" w:hAnsi="Times New Roman" w:eastAsia="Times New Roman" w:ascii="Times New Roman"/>
          <w:color w:val="2F2F2F"/>
          <w:spacing w:val="0"/>
          <w:w w:val="110"/>
          <w:sz w:val="21"/>
          <w:szCs w:val="21"/>
        </w:rPr>
        <w:t>ó</w:t>
      </w:r>
      <w:r>
        <w:rPr>
          <w:rFonts w:cs="Times New Roman" w:hAnsi="Times New Roman" w:eastAsia="Times New Roman" w:ascii="Times New Roman"/>
          <w:color w:val="1F1F1F"/>
          <w:spacing w:val="0"/>
          <w:w w:val="11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color w:val="0E0E0E"/>
          <w:spacing w:val="0"/>
          <w:w w:val="110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color w:val="2F2F2F"/>
          <w:spacing w:val="0"/>
          <w:w w:val="110"/>
          <w:sz w:val="21"/>
          <w:szCs w:val="21"/>
        </w:rPr>
        <w:t>c</w:t>
      </w:r>
      <w:r>
        <w:rPr>
          <w:rFonts w:cs="Times New Roman" w:hAnsi="Times New Roman" w:eastAsia="Times New Roman" w:ascii="Times New Roman"/>
          <w:color w:val="2F2F2F"/>
          <w:spacing w:val="0"/>
          <w:w w:val="110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color w:val="63696E"/>
          <w:spacing w:val="0"/>
          <w:w w:val="110"/>
          <w:sz w:val="21"/>
          <w:szCs w:val="21"/>
        </w:rPr>
        <w:t>,</w:t>
      </w:r>
      <w:r>
        <w:rPr>
          <w:rFonts w:cs="Times New Roman" w:hAnsi="Times New Roman" w:eastAsia="Times New Roman" w:ascii="Times New Roman"/>
          <w:color w:val="63696E"/>
          <w:spacing w:val="24"/>
          <w:w w:val="11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3E3E3E"/>
          <w:spacing w:val="0"/>
          <w:w w:val="100"/>
          <w:sz w:val="21"/>
          <w:szCs w:val="21"/>
        </w:rPr>
        <w:t>y</w:t>
      </w:r>
      <w:r>
        <w:rPr>
          <w:rFonts w:cs="Times New Roman" w:hAnsi="Times New Roman" w:eastAsia="Times New Roman" w:ascii="Times New Roman"/>
          <w:color w:val="3E3E3E"/>
          <w:spacing w:val="34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F1F1F"/>
          <w:spacing w:val="0"/>
          <w:w w:val="100"/>
          <w:sz w:val="21"/>
          <w:szCs w:val="21"/>
        </w:rPr>
        <w:t>u</w:t>
      </w:r>
      <w:r>
        <w:rPr>
          <w:rFonts w:cs="Times New Roman" w:hAnsi="Times New Roman" w:eastAsia="Times New Roman" w:ascii="Times New Roman"/>
          <w:color w:val="1F1F1F"/>
          <w:spacing w:val="0"/>
          <w:w w:val="10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color w:val="1F1F1F"/>
          <w:spacing w:val="34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F1F1F"/>
          <w:spacing w:val="0"/>
          <w:w w:val="91"/>
          <w:sz w:val="21"/>
          <w:szCs w:val="21"/>
        </w:rPr>
        <w:t>p</w:t>
      </w:r>
      <w:r>
        <w:rPr>
          <w:rFonts w:cs="Times New Roman" w:hAnsi="Times New Roman" w:eastAsia="Times New Roman" w:ascii="Times New Roman"/>
          <w:color w:val="0E0E0E"/>
          <w:spacing w:val="0"/>
          <w:w w:val="109"/>
          <w:sz w:val="21"/>
          <w:szCs w:val="21"/>
        </w:rPr>
        <w:t>un</w:t>
      </w:r>
      <w:r>
        <w:rPr>
          <w:rFonts w:cs="Times New Roman" w:hAnsi="Times New Roman" w:eastAsia="Times New Roman" w:ascii="Times New Roman"/>
          <w:color w:val="1F1F1F"/>
          <w:spacing w:val="0"/>
          <w:w w:val="148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color w:val="2F2F2F"/>
          <w:spacing w:val="0"/>
          <w:w w:val="100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color w:val="2F2F2F"/>
          <w:spacing w:val="0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2F2F2F"/>
          <w:spacing w:val="-19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F1F1F"/>
          <w:spacing w:val="0"/>
          <w:w w:val="108"/>
          <w:sz w:val="21"/>
          <w:szCs w:val="21"/>
        </w:rPr>
        <w:t>p</w:t>
      </w:r>
      <w:r>
        <w:rPr>
          <w:rFonts w:cs="Times New Roman" w:hAnsi="Times New Roman" w:eastAsia="Times New Roman" w:ascii="Times New Roman"/>
          <w:color w:val="3E3E3E"/>
          <w:spacing w:val="0"/>
          <w:w w:val="108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color w:val="0E0E0E"/>
          <w:spacing w:val="0"/>
          <w:w w:val="108"/>
          <w:sz w:val="21"/>
          <w:szCs w:val="21"/>
        </w:rPr>
        <w:t>r</w:t>
      </w:r>
      <w:r>
        <w:rPr>
          <w:rFonts w:cs="Times New Roman" w:hAnsi="Times New Roman" w:eastAsia="Times New Roman" w:ascii="Times New Roman"/>
          <w:color w:val="2F2F2F"/>
          <w:spacing w:val="0"/>
          <w:w w:val="108"/>
          <w:sz w:val="21"/>
          <w:szCs w:val="21"/>
        </w:rPr>
        <w:t>c</w:t>
      </w:r>
      <w:r>
        <w:rPr>
          <w:rFonts w:cs="Times New Roman" w:hAnsi="Times New Roman" w:eastAsia="Times New Roman" w:ascii="Times New Roman"/>
          <w:color w:val="3E3E3E"/>
          <w:spacing w:val="0"/>
          <w:w w:val="108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1F1F1F"/>
          <w:spacing w:val="0"/>
          <w:w w:val="108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color w:val="2F2F2F"/>
          <w:spacing w:val="0"/>
          <w:w w:val="108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color w:val="0E0E0E"/>
          <w:spacing w:val="0"/>
          <w:w w:val="108"/>
          <w:sz w:val="21"/>
          <w:szCs w:val="21"/>
        </w:rPr>
        <w:t>u</w:t>
      </w:r>
      <w:r>
        <w:rPr>
          <w:rFonts w:cs="Times New Roman" w:hAnsi="Times New Roman" w:eastAsia="Times New Roman" w:ascii="Times New Roman"/>
          <w:color w:val="2F2F2F"/>
          <w:spacing w:val="0"/>
          <w:w w:val="108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color w:val="1F1F1F"/>
          <w:spacing w:val="0"/>
          <w:w w:val="108"/>
          <w:sz w:val="21"/>
          <w:szCs w:val="21"/>
        </w:rPr>
        <w:t>l</w:t>
      </w:r>
      <w:r>
        <w:rPr>
          <w:rFonts w:cs="Times New Roman" w:hAnsi="Times New Roman" w:eastAsia="Times New Roman" w:ascii="Times New Roman"/>
          <w:color w:val="1F1F1F"/>
          <w:spacing w:val="37"/>
          <w:w w:val="108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F1F1F"/>
          <w:spacing w:val="0"/>
          <w:w w:val="100"/>
          <w:sz w:val="21"/>
          <w:szCs w:val="21"/>
        </w:rPr>
        <w:t>p</w:t>
      </w:r>
      <w:r>
        <w:rPr>
          <w:rFonts w:cs="Times New Roman" w:hAnsi="Times New Roman" w:eastAsia="Times New Roman" w:ascii="Times New Roman"/>
          <w:color w:val="2F2F2F"/>
          <w:spacing w:val="0"/>
          <w:w w:val="100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color w:val="1F1F1F"/>
          <w:spacing w:val="0"/>
          <w:w w:val="100"/>
          <w:sz w:val="21"/>
          <w:szCs w:val="21"/>
        </w:rPr>
        <w:t>r</w:t>
      </w:r>
      <w:r>
        <w:rPr>
          <w:rFonts w:cs="Times New Roman" w:hAnsi="Times New Roman" w:eastAsia="Times New Roman" w:ascii="Times New Roman"/>
          <w:color w:val="1F1F1F"/>
          <w:spacing w:val="0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F1F1F"/>
          <w:spacing w:val="7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F1F1F"/>
          <w:spacing w:val="0"/>
          <w:w w:val="65"/>
          <w:sz w:val="21"/>
          <w:szCs w:val="21"/>
        </w:rPr>
        <w:t>l</w:t>
      </w:r>
      <w:r>
        <w:rPr>
          <w:rFonts w:cs="Times New Roman" w:hAnsi="Times New Roman" w:eastAsia="Times New Roman" w:ascii="Times New Roman"/>
          <w:color w:val="3E3E3E"/>
          <w:spacing w:val="0"/>
          <w:w w:val="123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color w:val="3E3E3E"/>
          <w:spacing w:val="0"/>
          <w:w w:val="105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color w:val="3E3E3E"/>
          <w:spacing w:val="24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2F2F2F"/>
          <w:spacing w:val="0"/>
          <w:w w:val="111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color w:val="1F1F1F"/>
          <w:spacing w:val="0"/>
          <w:w w:val="111"/>
          <w:sz w:val="21"/>
          <w:szCs w:val="21"/>
        </w:rPr>
        <w:t>d</w:t>
      </w:r>
      <w:r>
        <w:rPr>
          <w:rFonts w:cs="Times New Roman" w:hAnsi="Times New Roman" w:eastAsia="Times New Roman" w:ascii="Times New Roman"/>
          <w:color w:val="1F1F1F"/>
          <w:spacing w:val="0"/>
          <w:w w:val="111"/>
          <w:sz w:val="21"/>
          <w:szCs w:val="21"/>
        </w:rPr>
        <w:t>q</w:t>
      </w:r>
      <w:r>
        <w:rPr>
          <w:rFonts w:cs="Times New Roman" w:hAnsi="Times New Roman" w:eastAsia="Times New Roman" w:ascii="Times New Roman"/>
          <w:color w:val="1F1F1F"/>
          <w:spacing w:val="0"/>
          <w:w w:val="111"/>
          <w:sz w:val="21"/>
          <w:szCs w:val="21"/>
        </w:rPr>
        <w:t>u</w:t>
      </w:r>
      <w:r>
        <w:rPr>
          <w:rFonts w:cs="Times New Roman" w:hAnsi="Times New Roman" w:eastAsia="Times New Roman" w:ascii="Times New Roman"/>
          <w:color w:val="1F1F1F"/>
          <w:spacing w:val="0"/>
          <w:w w:val="111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color w:val="3E3E3E"/>
          <w:spacing w:val="0"/>
          <w:w w:val="111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color w:val="0E0E0E"/>
          <w:spacing w:val="0"/>
          <w:w w:val="111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color w:val="2F2F2F"/>
          <w:spacing w:val="0"/>
          <w:w w:val="111"/>
          <w:sz w:val="21"/>
          <w:szCs w:val="21"/>
        </w:rPr>
        <w:t>c</w:t>
      </w:r>
      <w:r>
        <w:rPr>
          <w:rFonts w:cs="Times New Roman" w:hAnsi="Times New Roman" w:eastAsia="Times New Roman" w:ascii="Times New Roman"/>
          <w:color w:val="0E0E0E"/>
          <w:spacing w:val="0"/>
          <w:w w:val="111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color w:val="2F2F2F"/>
          <w:spacing w:val="0"/>
          <w:w w:val="111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color w:val="0E0E0E"/>
          <w:spacing w:val="0"/>
          <w:w w:val="111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color w:val="2F2F2F"/>
          <w:spacing w:val="0"/>
          <w:w w:val="111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3E3E3E"/>
          <w:spacing w:val="0"/>
          <w:w w:val="111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color w:val="3E3E3E"/>
          <w:spacing w:val="11"/>
          <w:w w:val="111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2F2F2F"/>
          <w:spacing w:val="0"/>
          <w:w w:val="103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1F1F1F"/>
          <w:spacing w:val="0"/>
          <w:w w:val="164"/>
          <w:sz w:val="21"/>
          <w:szCs w:val="21"/>
        </w:rPr>
        <w:t>f</w:t>
      </w:r>
      <w:r>
        <w:rPr>
          <w:rFonts w:cs="Times New Roman" w:hAnsi="Times New Roman" w:eastAsia="Times New Roman" w:ascii="Times New Roman"/>
          <w:color w:val="2F2F2F"/>
          <w:spacing w:val="0"/>
          <w:w w:val="72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2F2F2F"/>
          <w:spacing w:val="0"/>
          <w:w w:val="113"/>
          <w:sz w:val="21"/>
          <w:szCs w:val="21"/>
        </w:rPr>
        <w:t>c</w:t>
      </w:r>
      <w:r>
        <w:rPr>
          <w:rFonts w:cs="Times New Roman" w:hAnsi="Times New Roman" w:eastAsia="Times New Roman" w:ascii="Times New Roman"/>
          <w:color w:val="2F2F2F"/>
          <w:spacing w:val="0"/>
          <w:w w:val="131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color w:val="1F1F1F"/>
          <w:spacing w:val="0"/>
          <w:w w:val="100"/>
          <w:sz w:val="21"/>
          <w:szCs w:val="21"/>
        </w:rPr>
        <w:t>u</w:t>
      </w:r>
      <w:r>
        <w:rPr>
          <w:rFonts w:cs="Times New Roman" w:hAnsi="Times New Roman" w:eastAsia="Times New Roman" w:ascii="Times New Roman"/>
          <w:color w:val="2F2F2F"/>
          <w:spacing w:val="0"/>
          <w:w w:val="113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color w:val="1F1F1F"/>
          <w:spacing w:val="0"/>
          <w:w w:val="109"/>
          <w:sz w:val="21"/>
          <w:szCs w:val="21"/>
        </w:rPr>
        <w:t>d</w:t>
      </w:r>
      <w:r>
        <w:rPr>
          <w:rFonts w:cs="Times New Roman" w:hAnsi="Times New Roman" w:eastAsia="Times New Roman" w:ascii="Times New Roman"/>
          <w:color w:val="2F2F2F"/>
          <w:spacing w:val="0"/>
          <w:w w:val="113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color w:val="535456"/>
          <w:spacing w:val="0"/>
          <w:w w:val="117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color w:val="535456"/>
          <w:spacing w:val="15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2F2F2F"/>
          <w:spacing w:val="0"/>
          <w:w w:val="100"/>
          <w:sz w:val="21"/>
          <w:szCs w:val="21"/>
        </w:rPr>
        <w:t>c</w:t>
      </w:r>
      <w:r>
        <w:rPr>
          <w:rFonts w:cs="Times New Roman" w:hAnsi="Times New Roman" w:eastAsia="Times New Roman" w:ascii="Times New Roman"/>
          <w:color w:val="3E3E3E"/>
          <w:spacing w:val="0"/>
          <w:w w:val="100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color w:val="1F1F1F"/>
          <w:spacing w:val="0"/>
          <w:w w:val="10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color w:val="1F1F1F"/>
          <w:spacing w:val="46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F1F1F"/>
          <w:spacing w:val="0"/>
          <w:w w:val="115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color w:val="2F2F2F"/>
          <w:spacing w:val="0"/>
          <w:w w:val="103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color w:val="1F1F1F"/>
          <w:spacing w:val="0"/>
          <w:w w:val="123"/>
          <w:sz w:val="21"/>
          <w:szCs w:val="21"/>
        </w:rPr>
        <w:t>r</w:t>
      </w:r>
      <w:r>
        <w:rPr>
          <w:rFonts w:cs="Times New Roman" w:hAnsi="Times New Roman" w:eastAsia="Times New Roman" w:ascii="Times New Roman"/>
          <w:color w:val="3E3E3E"/>
          <w:spacing w:val="0"/>
          <w:w w:val="82"/>
          <w:sz w:val="21"/>
          <w:szCs w:val="21"/>
        </w:rPr>
        <w:t>j</w:t>
      </w:r>
      <w:r>
        <w:rPr>
          <w:rFonts w:cs="Times New Roman" w:hAnsi="Times New Roman" w:eastAsia="Times New Roman" w:ascii="Times New Roman"/>
          <w:color w:val="3E3E3E"/>
          <w:spacing w:val="0"/>
          <w:w w:val="123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1F1F1F"/>
          <w:spacing w:val="0"/>
          <w:w w:val="115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color w:val="2F2F2F"/>
          <w:spacing w:val="0"/>
          <w:w w:val="113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color w:val="3E3E3E"/>
          <w:spacing w:val="0"/>
          <w:w w:val="105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color w:val="3E3E3E"/>
          <w:spacing w:val="24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2F2F2F"/>
          <w:spacing w:val="0"/>
          <w:w w:val="100"/>
          <w:sz w:val="21"/>
          <w:szCs w:val="21"/>
        </w:rPr>
        <w:t>d</w:t>
      </w:r>
      <w:r>
        <w:rPr>
          <w:rFonts w:cs="Times New Roman" w:hAnsi="Times New Roman" w:eastAsia="Times New Roman" w:ascii="Times New Roman"/>
          <w:color w:val="3E3E3E"/>
          <w:spacing w:val="0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3E3E3E"/>
          <w:spacing w:val="36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3E3E3E"/>
          <w:spacing w:val="0"/>
          <w:w w:val="108"/>
          <w:sz w:val="21"/>
          <w:szCs w:val="21"/>
        </w:rPr>
        <w:t>c</w:t>
      </w:r>
      <w:r>
        <w:rPr>
          <w:rFonts w:cs="Times New Roman" w:hAnsi="Times New Roman" w:eastAsia="Times New Roman" w:ascii="Times New Roman"/>
          <w:color w:val="1F1F1F"/>
          <w:spacing w:val="0"/>
          <w:w w:val="108"/>
          <w:sz w:val="21"/>
          <w:szCs w:val="21"/>
        </w:rPr>
        <w:t>r</w:t>
      </w:r>
      <w:r>
        <w:rPr>
          <w:rFonts w:cs="Times New Roman" w:hAnsi="Times New Roman" w:eastAsia="Times New Roman" w:ascii="Times New Roman"/>
          <w:color w:val="3E3E3E"/>
          <w:spacing w:val="0"/>
          <w:w w:val="108"/>
          <w:sz w:val="21"/>
          <w:szCs w:val="21"/>
        </w:rPr>
        <w:t>é</w:t>
      </w:r>
      <w:r>
        <w:rPr>
          <w:rFonts w:cs="Times New Roman" w:hAnsi="Times New Roman" w:eastAsia="Times New Roman" w:ascii="Times New Roman"/>
          <w:color w:val="1F1F1F"/>
          <w:spacing w:val="0"/>
          <w:w w:val="108"/>
          <w:sz w:val="21"/>
          <w:szCs w:val="21"/>
        </w:rPr>
        <w:t>d</w:t>
      </w:r>
      <w:r>
        <w:rPr>
          <w:rFonts w:cs="Times New Roman" w:hAnsi="Times New Roman" w:eastAsia="Times New Roman" w:ascii="Times New Roman"/>
          <w:color w:val="1F1F1F"/>
          <w:spacing w:val="0"/>
          <w:w w:val="108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color w:val="1F1F1F"/>
          <w:spacing w:val="0"/>
          <w:w w:val="108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color w:val="3E3E3E"/>
          <w:spacing w:val="0"/>
          <w:w w:val="108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color w:val="63696E"/>
          <w:spacing w:val="0"/>
          <w:w w:val="108"/>
          <w:sz w:val="21"/>
          <w:szCs w:val="21"/>
        </w:rPr>
        <w:t>,</w:t>
      </w:r>
      <w:r>
        <w:rPr>
          <w:rFonts w:cs="Times New Roman" w:hAnsi="Times New Roman" w:eastAsia="Times New Roman" w:ascii="Times New Roman"/>
          <w:color w:val="63696E"/>
          <w:spacing w:val="21"/>
          <w:w w:val="108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F1F1F"/>
          <w:spacing w:val="0"/>
          <w:w w:val="108"/>
          <w:sz w:val="21"/>
          <w:szCs w:val="21"/>
        </w:rPr>
        <w:t>d</w:t>
      </w:r>
      <w:r>
        <w:rPr>
          <w:rFonts w:cs="Times New Roman" w:hAnsi="Times New Roman" w:eastAsia="Times New Roman" w:ascii="Times New Roman"/>
          <w:color w:val="3E3E3E"/>
          <w:spacing w:val="0"/>
          <w:w w:val="113"/>
          <w:sz w:val="21"/>
          <w:szCs w:val="21"/>
        </w:rPr>
        <w:t>é</w:t>
      </w:r>
      <w:r>
        <w:rPr>
          <w:rFonts w:cs="Times New Roman" w:hAnsi="Times New Roman" w:eastAsia="Times New Roman" w:ascii="Times New Roman"/>
          <w:color w:val="2F2F2F"/>
          <w:spacing w:val="0"/>
          <w:w w:val="109"/>
          <w:sz w:val="21"/>
          <w:szCs w:val="21"/>
        </w:rPr>
        <w:t>b</w:t>
      </w:r>
      <w:r>
        <w:rPr>
          <w:rFonts w:cs="Times New Roman" w:hAnsi="Times New Roman" w:eastAsia="Times New Roman" w:ascii="Times New Roman"/>
          <w:color w:val="1F1F1F"/>
          <w:spacing w:val="0"/>
          <w:w w:val="98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color w:val="2F2F2F"/>
          <w:spacing w:val="0"/>
          <w:w w:val="131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color w:val="2F2F2F"/>
          <w:spacing w:val="0"/>
          <w:w w:val="100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color w:val="2F2F2F"/>
          <w:spacing w:val="0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2F2F2F"/>
          <w:spacing w:val="0"/>
          <w:w w:val="100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color w:val="2F2F2F"/>
          <w:spacing w:val="24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F1F1F"/>
          <w:spacing w:val="0"/>
          <w:w w:val="100"/>
          <w:sz w:val="21"/>
          <w:szCs w:val="21"/>
        </w:rPr>
        <w:t>p</w:t>
      </w:r>
      <w:r>
        <w:rPr>
          <w:rFonts w:cs="Times New Roman" w:hAnsi="Times New Roman" w:eastAsia="Times New Roman" w:ascii="Times New Roman"/>
          <w:color w:val="1F1F1F"/>
          <w:spacing w:val="0"/>
          <w:w w:val="123"/>
          <w:sz w:val="21"/>
          <w:szCs w:val="21"/>
        </w:rPr>
        <w:t>r</w:t>
      </w:r>
      <w:r>
        <w:rPr>
          <w:rFonts w:cs="Times New Roman" w:hAnsi="Times New Roman" w:eastAsia="Times New Roman" w:ascii="Times New Roman"/>
          <w:color w:val="3E3E3E"/>
          <w:spacing w:val="0"/>
          <w:w w:val="103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1F1F1F"/>
          <w:spacing w:val="0"/>
          <w:w w:val="109"/>
          <w:sz w:val="21"/>
          <w:szCs w:val="21"/>
        </w:rPr>
        <w:t>p</w:t>
      </w:r>
      <w:r>
        <w:rPr>
          <w:rFonts w:cs="Times New Roman" w:hAnsi="Times New Roman" w:eastAsia="Times New Roman" w:ascii="Times New Roman"/>
          <w:color w:val="2F2F2F"/>
          <w:spacing w:val="0"/>
          <w:w w:val="123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color w:val="3E3E3E"/>
          <w:spacing w:val="0"/>
          <w:w w:val="109"/>
          <w:sz w:val="21"/>
          <w:szCs w:val="21"/>
        </w:rPr>
        <w:t>g</w:t>
      </w:r>
      <w:r>
        <w:rPr>
          <w:rFonts w:cs="Times New Roman" w:hAnsi="Times New Roman" w:eastAsia="Times New Roman" w:ascii="Times New Roman"/>
          <w:color w:val="2F2F2F"/>
          <w:spacing w:val="0"/>
          <w:w w:val="100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color w:val="535456"/>
          <w:spacing w:val="0"/>
          <w:w w:val="115"/>
          <w:sz w:val="21"/>
          <w:szCs w:val="21"/>
        </w:rPr>
        <w:t>;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1"/>
          <w:szCs w:val="21"/>
        </w:rPr>
      </w:r>
    </w:p>
    <w:p>
      <w:pPr>
        <w:rPr>
          <w:sz w:val="12"/>
          <w:szCs w:val="12"/>
        </w:rPr>
        <w:jc w:val="left"/>
        <w:spacing w:before="9" w:lineRule="exact" w:line="120"/>
      </w:pPr>
      <w:r>
        <w:rPr>
          <w:sz w:val="12"/>
          <w:szCs w:val="12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1"/>
          <w:szCs w:val="21"/>
        </w:rPr>
        <w:jc w:val="both"/>
        <w:spacing w:lineRule="auto" w:line="302"/>
        <w:ind w:left="640" w:right="1361" w:firstLine="10"/>
      </w:pPr>
      <w:r>
        <w:pict>
          <v:shape type="#_x0000_t75" style="position:absolute;margin-left:58.5403pt;margin-top:-0.278223pt;width:462.085pt;height:75.3672pt;mso-position-horizontal-relative:page;mso-position-vertical-relative:paragraph;z-index:-261">
            <v:imagedata o:title="" r:id="rId15"/>
          </v:shape>
        </w:pict>
      </w:r>
      <w:r>
        <w:rPr>
          <w:rFonts w:cs="Times New Roman" w:hAnsi="Times New Roman" w:eastAsia="Times New Roman" w:ascii="Times New Roman"/>
          <w:color w:val="2F2F2F"/>
          <w:spacing w:val="0"/>
          <w:w w:val="100"/>
          <w:sz w:val="21"/>
          <w:szCs w:val="21"/>
        </w:rPr>
        <w:t>Q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1"/>
          <w:szCs w:val="21"/>
        </w:rPr>
        <w:t>u</w:t>
      </w:r>
      <w:r>
        <w:rPr>
          <w:rFonts w:cs="Times New Roman" w:hAnsi="Times New Roman" w:eastAsia="Times New Roman" w:ascii="Times New Roman"/>
          <w:color w:val="3E3E3E"/>
          <w:spacing w:val="0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3E3E3E"/>
          <w:spacing w:val="0"/>
          <w:w w:val="100"/>
          <w:sz w:val="21"/>
          <w:szCs w:val="21"/>
        </w:rPr>
        <w:t>   </w:t>
      </w:r>
      <w:r>
        <w:rPr>
          <w:rFonts w:cs="Times New Roman" w:hAnsi="Times New Roman" w:eastAsia="Times New Roman" w:ascii="Times New Roman"/>
          <w:color w:val="3E3E3E"/>
          <w:spacing w:val="42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F1F1F"/>
          <w:spacing w:val="0"/>
          <w:w w:val="65"/>
          <w:sz w:val="21"/>
          <w:szCs w:val="21"/>
        </w:rPr>
        <w:t>l</w:t>
      </w:r>
      <w:r>
        <w:rPr>
          <w:rFonts w:cs="Times New Roman" w:hAnsi="Times New Roman" w:eastAsia="Times New Roman" w:ascii="Times New Roman"/>
          <w:color w:val="2F2F2F"/>
          <w:spacing w:val="0"/>
          <w:w w:val="123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color w:val="2F2F2F"/>
          <w:spacing w:val="0"/>
          <w:w w:val="123"/>
          <w:sz w:val="21"/>
          <w:szCs w:val="21"/>
        </w:rPr>
        <w:t>   </w:t>
      </w:r>
      <w:r>
        <w:rPr>
          <w:rFonts w:cs="Times New Roman" w:hAnsi="Times New Roman" w:eastAsia="Times New Roman" w:ascii="Times New Roman"/>
          <w:color w:val="2F2F2F"/>
          <w:spacing w:val="0"/>
          <w:w w:val="123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F1F1F"/>
          <w:spacing w:val="0"/>
          <w:w w:val="110"/>
          <w:sz w:val="21"/>
          <w:szCs w:val="21"/>
        </w:rPr>
        <w:t>D</w:t>
      </w:r>
      <w:r>
        <w:rPr>
          <w:rFonts w:cs="Times New Roman" w:hAnsi="Times New Roman" w:eastAsia="Times New Roman" w:ascii="Times New Roman"/>
          <w:color w:val="1F1F1F"/>
          <w:spacing w:val="0"/>
          <w:w w:val="110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color w:val="3E3E3E"/>
          <w:spacing w:val="0"/>
          <w:w w:val="110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color w:val="2F2F2F"/>
          <w:spacing w:val="0"/>
          <w:w w:val="110"/>
          <w:sz w:val="21"/>
          <w:szCs w:val="21"/>
        </w:rPr>
        <w:t>po</w:t>
      </w:r>
      <w:r>
        <w:rPr>
          <w:rFonts w:cs="Times New Roman" w:hAnsi="Times New Roman" w:eastAsia="Times New Roman" w:ascii="Times New Roman"/>
          <w:color w:val="3E3E3E"/>
          <w:spacing w:val="0"/>
          <w:w w:val="110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color w:val="1F1F1F"/>
          <w:spacing w:val="0"/>
          <w:w w:val="110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color w:val="3E3E3E"/>
          <w:spacing w:val="0"/>
          <w:w w:val="110"/>
          <w:sz w:val="21"/>
          <w:szCs w:val="21"/>
        </w:rPr>
        <w:t>c</w:t>
      </w:r>
      <w:r>
        <w:rPr>
          <w:rFonts w:cs="Times New Roman" w:hAnsi="Times New Roman" w:eastAsia="Times New Roman" w:ascii="Times New Roman"/>
          <w:color w:val="1F1F1F"/>
          <w:spacing w:val="0"/>
          <w:w w:val="110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color w:val="3E3E3E"/>
          <w:spacing w:val="0"/>
          <w:w w:val="110"/>
          <w:sz w:val="21"/>
          <w:szCs w:val="21"/>
        </w:rPr>
        <w:t>ó</w:t>
      </w:r>
      <w:r>
        <w:rPr>
          <w:rFonts w:cs="Times New Roman" w:hAnsi="Times New Roman" w:eastAsia="Times New Roman" w:ascii="Times New Roman"/>
          <w:color w:val="1F1F1F"/>
          <w:spacing w:val="0"/>
          <w:w w:val="11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color w:val="1F1F1F"/>
          <w:spacing w:val="0"/>
          <w:w w:val="110"/>
          <w:sz w:val="21"/>
          <w:szCs w:val="21"/>
        </w:rPr>
        <w:t>  </w:t>
      </w:r>
      <w:r>
        <w:rPr>
          <w:rFonts w:cs="Times New Roman" w:hAnsi="Times New Roman" w:eastAsia="Times New Roman" w:ascii="Times New Roman"/>
          <w:color w:val="1F1F1F"/>
          <w:spacing w:val="51"/>
          <w:w w:val="11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F1F1F"/>
          <w:spacing w:val="0"/>
          <w:w w:val="112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color w:val="1F1F1F"/>
          <w:spacing w:val="0"/>
          <w:w w:val="106"/>
          <w:sz w:val="21"/>
          <w:szCs w:val="21"/>
        </w:rPr>
        <w:t>ra</w:t>
      </w:r>
      <w:r>
        <w:rPr>
          <w:rFonts w:cs="Times New Roman" w:hAnsi="Times New Roman" w:eastAsia="Times New Roman" w:ascii="Times New Roman"/>
          <w:color w:val="1F1F1F"/>
          <w:spacing w:val="0"/>
          <w:w w:val="109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color w:val="3E3E3E"/>
          <w:spacing w:val="0"/>
          <w:w w:val="117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color w:val="0E0E0E"/>
          <w:spacing w:val="0"/>
          <w:w w:val="98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color w:val="1F1F1F"/>
          <w:spacing w:val="0"/>
          <w:w w:val="131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color w:val="1F1F1F"/>
          <w:spacing w:val="0"/>
          <w:w w:val="109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color w:val="1F1F1F"/>
          <w:spacing w:val="0"/>
          <w:w w:val="123"/>
          <w:sz w:val="21"/>
          <w:szCs w:val="21"/>
        </w:rPr>
        <w:t>r</w:t>
      </w:r>
      <w:r>
        <w:rPr>
          <w:rFonts w:cs="Times New Roman" w:hAnsi="Times New Roman" w:eastAsia="Times New Roman" w:ascii="Times New Roman"/>
          <w:color w:val="1F1F1F"/>
          <w:spacing w:val="0"/>
          <w:w w:val="82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color w:val="3E3E3E"/>
          <w:spacing w:val="0"/>
          <w:w w:val="134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color w:val="3E3E3E"/>
          <w:spacing w:val="0"/>
          <w:w w:val="134"/>
          <w:sz w:val="21"/>
          <w:szCs w:val="21"/>
        </w:rPr>
        <w:t>   </w:t>
      </w:r>
      <w:r>
        <w:rPr>
          <w:rFonts w:cs="Times New Roman" w:hAnsi="Times New Roman" w:eastAsia="Times New Roman" w:ascii="Times New Roman"/>
          <w:color w:val="3E3E3E"/>
          <w:spacing w:val="0"/>
          <w:w w:val="134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F1F1F"/>
          <w:spacing w:val="0"/>
          <w:w w:val="110"/>
          <w:sz w:val="21"/>
          <w:szCs w:val="21"/>
        </w:rPr>
        <w:t>P</w:t>
      </w:r>
      <w:r>
        <w:rPr>
          <w:rFonts w:cs="Times New Roman" w:hAnsi="Times New Roman" w:eastAsia="Times New Roman" w:ascii="Times New Roman"/>
          <w:color w:val="2F2F2F"/>
          <w:spacing w:val="0"/>
          <w:w w:val="110"/>
          <w:sz w:val="21"/>
          <w:szCs w:val="21"/>
        </w:rPr>
        <w:t>r</w:t>
      </w:r>
      <w:r>
        <w:rPr>
          <w:rFonts w:cs="Times New Roman" w:hAnsi="Times New Roman" w:eastAsia="Times New Roman" w:ascii="Times New Roman"/>
          <w:color w:val="0E0E0E"/>
          <w:spacing w:val="0"/>
          <w:w w:val="110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color w:val="1F1F1F"/>
          <w:spacing w:val="0"/>
          <w:w w:val="110"/>
          <w:sz w:val="21"/>
          <w:szCs w:val="21"/>
        </w:rPr>
        <w:t>m</w:t>
      </w:r>
      <w:r>
        <w:rPr>
          <w:rFonts w:cs="Times New Roman" w:hAnsi="Times New Roman" w:eastAsia="Times New Roman" w:ascii="Times New Roman"/>
          <w:color w:val="2F2F2F"/>
          <w:spacing w:val="0"/>
          <w:w w:val="11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1F1F1F"/>
          <w:spacing w:val="0"/>
          <w:w w:val="110"/>
          <w:sz w:val="21"/>
          <w:szCs w:val="21"/>
        </w:rPr>
        <w:t>r</w:t>
      </w:r>
      <w:r>
        <w:rPr>
          <w:rFonts w:cs="Times New Roman" w:hAnsi="Times New Roman" w:eastAsia="Times New Roman" w:ascii="Times New Roman"/>
          <w:color w:val="2F2F2F"/>
          <w:spacing w:val="0"/>
          <w:w w:val="110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color w:val="2F2F2F"/>
          <w:spacing w:val="0"/>
          <w:w w:val="110"/>
          <w:sz w:val="21"/>
          <w:szCs w:val="21"/>
        </w:rPr>
        <w:t>  </w:t>
      </w:r>
      <w:r>
        <w:rPr>
          <w:rFonts w:cs="Times New Roman" w:hAnsi="Times New Roman" w:eastAsia="Times New Roman" w:ascii="Times New Roman"/>
          <w:color w:val="2F2F2F"/>
          <w:spacing w:val="41"/>
          <w:w w:val="11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F1F1F"/>
          <w:spacing w:val="0"/>
          <w:w w:val="100"/>
          <w:sz w:val="21"/>
          <w:szCs w:val="21"/>
        </w:rPr>
        <w:t>d</w:t>
      </w:r>
      <w:r>
        <w:rPr>
          <w:rFonts w:cs="Times New Roman" w:hAnsi="Times New Roman" w:eastAsia="Times New Roman" w:ascii="Times New Roman"/>
          <w:color w:val="3E3E3E"/>
          <w:spacing w:val="0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3E3E3E"/>
          <w:spacing w:val="0"/>
          <w:w w:val="100"/>
          <w:sz w:val="21"/>
          <w:szCs w:val="21"/>
        </w:rPr>
        <w:t>   </w:t>
      </w:r>
      <w:r>
        <w:rPr>
          <w:rFonts w:cs="Times New Roman" w:hAnsi="Times New Roman" w:eastAsia="Times New Roman" w:ascii="Times New Roman"/>
          <w:color w:val="3E3E3E"/>
          <w:spacing w:val="40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65"/>
          <w:sz w:val="21"/>
          <w:szCs w:val="21"/>
        </w:rPr>
        <w:t>l</w:t>
      </w:r>
      <w:r>
        <w:rPr>
          <w:rFonts w:cs="Times New Roman" w:hAnsi="Times New Roman" w:eastAsia="Times New Roman" w:ascii="Times New Roman"/>
          <w:color w:val="2F2F2F"/>
          <w:spacing w:val="0"/>
          <w:w w:val="123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color w:val="2F2F2F"/>
          <w:spacing w:val="0"/>
          <w:w w:val="123"/>
          <w:sz w:val="21"/>
          <w:szCs w:val="21"/>
        </w:rPr>
        <w:t>   </w:t>
      </w:r>
      <w:r>
        <w:rPr>
          <w:rFonts w:cs="Times New Roman" w:hAnsi="Times New Roman" w:eastAsia="Times New Roman" w:ascii="Times New Roman"/>
          <w:color w:val="2F2F2F"/>
          <w:spacing w:val="10"/>
          <w:w w:val="123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F1F1F"/>
          <w:spacing w:val="0"/>
          <w:w w:val="100"/>
          <w:sz w:val="21"/>
          <w:szCs w:val="21"/>
        </w:rPr>
        <w:t>L</w:t>
      </w:r>
      <w:r>
        <w:rPr>
          <w:rFonts w:cs="Times New Roman" w:hAnsi="Times New Roman" w:eastAsia="Times New Roman" w:ascii="Times New Roman"/>
          <w:color w:val="3E3E3E"/>
          <w:spacing w:val="0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3E3E3E"/>
          <w:spacing w:val="0"/>
          <w:w w:val="100"/>
          <w:sz w:val="21"/>
          <w:szCs w:val="21"/>
        </w:rPr>
        <w:t>y</w:t>
      </w:r>
      <w:r>
        <w:rPr>
          <w:rFonts w:cs="Times New Roman" w:hAnsi="Times New Roman" w:eastAsia="Times New Roman" w:ascii="Times New Roman"/>
          <w:color w:val="3E3E3E"/>
          <w:spacing w:val="0"/>
          <w:w w:val="100"/>
          <w:sz w:val="21"/>
          <w:szCs w:val="21"/>
        </w:rPr>
        <w:t>   </w:t>
      </w:r>
      <w:r>
        <w:rPr>
          <w:rFonts w:cs="Times New Roman" w:hAnsi="Times New Roman" w:eastAsia="Times New Roman" w:ascii="Times New Roman"/>
          <w:color w:val="3E3E3E"/>
          <w:spacing w:val="28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F1F1F"/>
          <w:spacing w:val="0"/>
          <w:w w:val="110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color w:val="1F1F1F"/>
          <w:spacing w:val="0"/>
          <w:w w:val="110"/>
          <w:sz w:val="21"/>
          <w:szCs w:val="21"/>
        </w:rPr>
        <w:t>r</w:t>
      </w:r>
      <w:r>
        <w:rPr>
          <w:rFonts w:cs="Times New Roman" w:hAnsi="Times New Roman" w:eastAsia="Times New Roman" w:ascii="Times New Roman"/>
          <w:color w:val="2F2F2F"/>
          <w:spacing w:val="0"/>
          <w:w w:val="110"/>
          <w:sz w:val="21"/>
          <w:szCs w:val="21"/>
        </w:rPr>
        <w:t>g</w:t>
      </w:r>
      <w:r>
        <w:rPr>
          <w:rFonts w:cs="Times New Roman" w:hAnsi="Times New Roman" w:eastAsia="Times New Roman" w:ascii="Times New Roman"/>
          <w:color w:val="2F2F2F"/>
          <w:spacing w:val="0"/>
          <w:w w:val="110"/>
          <w:sz w:val="21"/>
          <w:szCs w:val="21"/>
        </w:rPr>
        <w:t>á</w:t>
      </w:r>
      <w:r>
        <w:rPr>
          <w:rFonts w:cs="Times New Roman" w:hAnsi="Times New Roman" w:eastAsia="Times New Roman" w:ascii="Times New Roman"/>
          <w:color w:val="1F1F1F"/>
          <w:spacing w:val="0"/>
          <w:w w:val="11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color w:val="1F1F1F"/>
          <w:spacing w:val="0"/>
          <w:w w:val="110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color w:val="2F2F2F"/>
          <w:spacing w:val="0"/>
          <w:w w:val="110"/>
          <w:sz w:val="21"/>
          <w:szCs w:val="21"/>
        </w:rPr>
        <w:t>c</w:t>
      </w:r>
      <w:r>
        <w:rPr>
          <w:rFonts w:cs="Times New Roman" w:hAnsi="Times New Roman" w:eastAsia="Times New Roman" w:ascii="Times New Roman"/>
          <w:color w:val="2F2F2F"/>
          <w:spacing w:val="0"/>
          <w:w w:val="110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color w:val="2F2F2F"/>
          <w:spacing w:val="0"/>
          <w:w w:val="110"/>
          <w:sz w:val="21"/>
          <w:szCs w:val="21"/>
        </w:rPr>
        <w:t>  </w:t>
      </w:r>
      <w:r>
        <w:rPr>
          <w:rFonts w:cs="Times New Roman" w:hAnsi="Times New Roman" w:eastAsia="Times New Roman" w:ascii="Times New Roman"/>
          <w:color w:val="2F2F2F"/>
          <w:spacing w:val="41"/>
          <w:w w:val="11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F1F1F"/>
          <w:spacing w:val="0"/>
          <w:w w:val="100"/>
          <w:sz w:val="21"/>
          <w:szCs w:val="21"/>
        </w:rPr>
        <w:t>d</w:t>
      </w:r>
      <w:r>
        <w:rPr>
          <w:rFonts w:cs="Times New Roman" w:hAnsi="Times New Roman" w:eastAsia="Times New Roman" w:ascii="Times New Roman"/>
          <w:color w:val="2F2F2F"/>
          <w:spacing w:val="0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2F2F2F"/>
          <w:spacing w:val="0"/>
          <w:w w:val="100"/>
          <w:sz w:val="21"/>
          <w:szCs w:val="21"/>
        </w:rPr>
        <w:t>   </w:t>
      </w:r>
      <w:r>
        <w:rPr>
          <w:rFonts w:cs="Times New Roman" w:hAnsi="Times New Roman" w:eastAsia="Times New Roman" w:ascii="Times New Roman"/>
          <w:color w:val="2F2F2F"/>
          <w:spacing w:val="22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3E3E3E"/>
          <w:spacing w:val="0"/>
          <w:w w:val="108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color w:val="2F2F2F"/>
          <w:spacing w:val="0"/>
          <w:w w:val="108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color w:val="1F1F1F"/>
          <w:spacing w:val="0"/>
          <w:w w:val="108"/>
          <w:sz w:val="21"/>
          <w:szCs w:val="21"/>
        </w:rPr>
        <w:t>l</w:t>
      </w:r>
      <w:r>
        <w:rPr>
          <w:rFonts w:cs="Times New Roman" w:hAnsi="Times New Roman" w:eastAsia="Times New Roman" w:ascii="Times New Roman"/>
          <w:color w:val="1F1F1F"/>
          <w:spacing w:val="0"/>
          <w:w w:val="108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color w:val="1F1F1F"/>
          <w:spacing w:val="0"/>
          <w:w w:val="108"/>
          <w:sz w:val="21"/>
          <w:szCs w:val="21"/>
        </w:rPr>
        <w:t>d</w:t>
      </w:r>
      <w:r>
        <w:rPr>
          <w:rFonts w:cs="Times New Roman" w:hAnsi="Times New Roman" w:eastAsia="Times New Roman" w:ascii="Times New Roman"/>
          <w:color w:val="3E3E3E"/>
          <w:spacing w:val="0"/>
          <w:w w:val="108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color w:val="1F1F1F"/>
          <w:spacing w:val="0"/>
          <w:w w:val="108"/>
          <w:sz w:val="21"/>
          <w:szCs w:val="21"/>
        </w:rPr>
        <w:t>r</w:t>
      </w:r>
      <w:r>
        <w:rPr>
          <w:rFonts w:cs="Times New Roman" w:hAnsi="Times New Roman" w:eastAsia="Times New Roman" w:ascii="Times New Roman"/>
          <w:color w:val="1F1F1F"/>
          <w:spacing w:val="0"/>
          <w:w w:val="108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color w:val="1F1F1F"/>
          <w:spacing w:val="0"/>
          <w:w w:val="108"/>
          <w:sz w:val="21"/>
          <w:szCs w:val="21"/>
        </w:rPr>
        <w:t>d</w:t>
      </w:r>
      <w:r>
        <w:rPr>
          <w:rFonts w:cs="Times New Roman" w:hAnsi="Times New Roman" w:eastAsia="Times New Roman" w:ascii="Times New Roman"/>
          <w:color w:val="2F2F2F"/>
          <w:spacing w:val="0"/>
          <w:w w:val="108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color w:val="1F1F1F"/>
          <w:spacing w:val="0"/>
          <w:w w:val="108"/>
          <w:sz w:val="21"/>
          <w:szCs w:val="21"/>
        </w:rPr>
        <w:t>d</w:t>
      </w:r>
      <w:r>
        <w:rPr>
          <w:rFonts w:cs="Times New Roman" w:hAnsi="Times New Roman" w:eastAsia="Times New Roman" w:ascii="Times New Roman"/>
          <w:color w:val="1F1F1F"/>
          <w:spacing w:val="0"/>
          <w:w w:val="108"/>
          <w:sz w:val="21"/>
          <w:szCs w:val="21"/>
        </w:rPr>
        <w:t>   </w:t>
      </w:r>
      <w:r>
        <w:rPr>
          <w:rFonts w:cs="Times New Roman" w:hAnsi="Times New Roman" w:eastAsia="Times New Roman" w:ascii="Times New Roman"/>
          <w:color w:val="1F1F1F"/>
          <w:spacing w:val="6"/>
          <w:w w:val="108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3E3E3E"/>
          <w:spacing w:val="0"/>
          <w:w w:val="100"/>
          <w:sz w:val="21"/>
          <w:szCs w:val="21"/>
        </w:rPr>
        <w:t>y</w:t>
      </w:r>
      <w:r>
        <w:rPr>
          <w:rFonts w:cs="Times New Roman" w:hAnsi="Times New Roman" w:eastAsia="Times New Roman" w:ascii="Times New Roman"/>
          <w:color w:val="3E3E3E"/>
          <w:spacing w:val="0"/>
          <w:w w:val="100"/>
          <w:sz w:val="21"/>
          <w:szCs w:val="21"/>
        </w:rPr>
        <w:t>   </w:t>
      </w:r>
      <w:r>
        <w:rPr>
          <w:rFonts w:cs="Times New Roman" w:hAnsi="Times New Roman" w:eastAsia="Times New Roman" w:ascii="Times New Roman"/>
          <w:color w:val="3E3E3E"/>
          <w:spacing w:val="1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F1F1F"/>
          <w:spacing w:val="0"/>
          <w:w w:val="100"/>
          <w:sz w:val="21"/>
          <w:szCs w:val="21"/>
        </w:rPr>
        <w:t>d</w:t>
      </w:r>
      <w:r>
        <w:rPr>
          <w:rFonts w:cs="Times New Roman" w:hAnsi="Times New Roman" w:eastAsia="Times New Roman" w:ascii="Times New Roman"/>
          <w:color w:val="3E3E3E"/>
          <w:spacing w:val="0"/>
          <w:w w:val="113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3E3E3E"/>
          <w:spacing w:val="0"/>
          <w:w w:val="113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3E3E3E"/>
          <w:spacing w:val="0"/>
          <w:w w:val="109"/>
          <w:sz w:val="21"/>
          <w:szCs w:val="21"/>
        </w:rPr>
        <w:t>C</w:t>
      </w:r>
      <w:r>
        <w:rPr>
          <w:rFonts w:cs="Times New Roman" w:hAnsi="Times New Roman" w:eastAsia="Times New Roman" w:ascii="Times New Roman"/>
          <w:color w:val="2F2F2F"/>
          <w:spacing w:val="0"/>
          <w:w w:val="109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color w:val="1F1F1F"/>
          <w:spacing w:val="0"/>
          <w:w w:val="109"/>
          <w:sz w:val="21"/>
          <w:szCs w:val="21"/>
        </w:rPr>
        <w:t>r</w:t>
      </w:r>
      <w:r>
        <w:rPr>
          <w:rFonts w:cs="Times New Roman" w:hAnsi="Times New Roman" w:eastAsia="Times New Roman" w:ascii="Times New Roman"/>
          <w:color w:val="1F1F1F"/>
          <w:spacing w:val="0"/>
          <w:w w:val="109"/>
          <w:sz w:val="21"/>
          <w:szCs w:val="21"/>
        </w:rPr>
        <w:t>r</w:t>
      </w:r>
      <w:r>
        <w:rPr>
          <w:rFonts w:cs="Times New Roman" w:hAnsi="Times New Roman" w:eastAsia="Times New Roman" w:ascii="Times New Roman"/>
          <w:color w:val="3E3E3E"/>
          <w:spacing w:val="0"/>
          <w:w w:val="109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3E3E3E"/>
          <w:spacing w:val="0"/>
          <w:w w:val="109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color w:val="1F1F1F"/>
          <w:spacing w:val="0"/>
          <w:w w:val="109"/>
          <w:sz w:val="21"/>
          <w:szCs w:val="21"/>
        </w:rPr>
        <w:t>p</w:t>
      </w:r>
      <w:r>
        <w:rPr>
          <w:rFonts w:cs="Times New Roman" w:hAnsi="Times New Roman" w:eastAsia="Times New Roman" w:ascii="Times New Roman"/>
          <w:color w:val="2F2F2F"/>
          <w:spacing w:val="0"/>
          <w:w w:val="109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color w:val="0E0E0E"/>
          <w:spacing w:val="0"/>
          <w:w w:val="109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color w:val="3E3E3E"/>
          <w:spacing w:val="0"/>
          <w:w w:val="109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color w:val="2F2F2F"/>
          <w:spacing w:val="0"/>
          <w:w w:val="109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color w:val="1F1F1F"/>
          <w:spacing w:val="0"/>
          <w:w w:val="109"/>
          <w:sz w:val="21"/>
          <w:szCs w:val="21"/>
        </w:rPr>
        <w:t>b</w:t>
      </w:r>
      <w:r>
        <w:rPr>
          <w:rFonts w:cs="Times New Roman" w:hAnsi="Times New Roman" w:eastAsia="Times New Roman" w:ascii="Times New Roman"/>
          <w:color w:val="0E0E0E"/>
          <w:spacing w:val="0"/>
          <w:w w:val="109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color w:val="1F1F1F"/>
          <w:spacing w:val="0"/>
          <w:w w:val="109"/>
          <w:sz w:val="21"/>
          <w:szCs w:val="21"/>
        </w:rPr>
        <w:t>l</w:t>
      </w:r>
      <w:r>
        <w:rPr>
          <w:rFonts w:cs="Times New Roman" w:hAnsi="Times New Roman" w:eastAsia="Times New Roman" w:ascii="Times New Roman"/>
          <w:color w:val="0E0E0E"/>
          <w:spacing w:val="0"/>
          <w:w w:val="109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color w:val="1F1F1F"/>
          <w:spacing w:val="0"/>
          <w:w w:val="109"/>
          <w:sz w:val="21"/>
          <w:szCs w:val="21"/>
        </w:rPr>
        <w:t>d</w:t>
      </w:r>
      <w:r>
        <w:rPr>
          <w:rFonts w:cs="Times New Roman" w:hAnsi="Times New Roman" w:eastAsia="Times New Roman" w:ascii="Times New Roman"/>
          <w:color w:val="3E3E3E"/>
          <w:spacing w:val="0"/>
          <w:w w:val="109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color w:val="1F1F1F"/>
          <w:spacing w:val="0"/>
          <w:w w:val="109"/>
          <w:sz w:val="21"/>
          <w:szCs w:val="21"/>
        </w:rPr>
        <w:t>d</w:t>
      </w:r>
      <w:r>
        <w:rPr>
          <w:rFonts w:cs="Times New Roman" w:hAnsi="Times New Roman" w:eastAsia="Times New Roman" w:ascii="Times New Roman"/>
          <w:color w:val="1F1F1F"/>
          <w:spacing w:val="44"/>
          <w:w w:val="109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3E3E3E"/>
          <w:spacing w:val="0"/>
          <w:w w:val="109"/>
          <w:sz w:val="21"/>
          <w:szCs w:val="21"/>
        </w:rPr>
        <w:t>C</w:t>
      </w:r>
      <w:r>
        <w:rPr>
          <w:rFonts w:cs="Times New Roman" w:hAnsi="Times New Roman" w:eastAsia="Times New Roman" w:ascii="Times New Roman"/>
          <w:color w:val="0E0E0E"/>
          <w:spacing w:val="0"/>
          <w:w w:val="109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color w:val="1F1F1F"/>
          <w:spacing w:val="0"/>
          <w:w w:val="109"/>
          <w:sz w:val="21"/>
          <w:szCs w:val="21"/>
        </w:rPr>
        <w:t>u</w:t>
      </w:r>
      <w:r>
        <w:rPr>
          <w:rFonts w:cs="Times New Roman" w:hAnsi="Times New Roman" w:eastAsia="Times New Roman" w:ascii="Times New Roman"/>
          <w:color w:val="1F1F1F"/>
          <w:spacing w:val="0"/>
          <w:w w:val="109"/>
          <w:sz w:val="21"/>
          <w:szCs w:val="21"/>
        </w:rPr>
        <w:t>d</w:t>
      </w:r>
      <w:r>
        <w:rPr>
          <w:rFonts w:cs="Times New Roman" w:hAnsi="Times New Roman" w:eastAsia="Times New Roman" w:ascii="Times New Roman"/>
          <w:color w:val="3E3E3E"/>
          <w:spacing w:val="0"/>
          <w:w w:val="109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color w:val="1F1F1F"/>
          <w:spacing w:val="0"/>
          <w:w w:val="109"/>
          <w:sz w:val="21"/>
          <w:szCs w:val="21"/>
        </w:rPr>
        <w:t>d</w:t>
      </w:r>
      <w:r>
        <w:rPr>
          <w:rFonts w:cs="Times New Roman" w:hAnsi="Times New Roman" w:eastAsia="Times New Roman" w:ascii="Times New Roman"/>
          <w:color w:val="2F2F2F"/>
          <w:spacing w:val="0"/>
          <w:w w:val="109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color w:val="1F1F1F"/>
          <w:spacing w:val="0"/>
          <w:w w:val="109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color w:val="1F1F1F"/>
          <w:spacing w:val="0"/>
          <w:w w:val="109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color w:val="1F1F1F"/>
          <w:spacing w:val="33"/>
          <w:w w:val="109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F1F1F"/>
          <w:spacing w:val="0"/>
          <w:w w:val="100"/>
          <w:sz w:val="21"/>
          <w:szCs w:val="21"/>
        </w:rPr>
        <w:t>p</w:t>
      </w:r>
      <w:r>
        <w:rPr>
          <w:rFonts w:cs="Times New Roman" w:hAnsi="Times New Roman" w:eastAsia="Times New Roman" w:ascii="Times New Roman"/>
          <w:color w:val="2F2F2F"/>
          <w:spacing w:val="0"/>
          <w:w w:val="100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color w:val="1F1F1F"/>
          <w:spacing w:val="0"/>
          <w:w w:val="100"/>
          <w:sz w:val="21"/>
          <w:szCs w:val="21"/>
        </w:rPr>
        <w:t>r</w:t>
      </w:r>
      <w:r>
        <w:rPr>
          <w:rFonts w:cs="Times New Roman" w:hAnsi="Times New Roman" w:eastAsia="Times New Roman" w:ascii="Times New Roman"/>
          <w:color w:val="2F2F2F"/>
          <w:spacing w:val="0"/>
          <w:w w:val="100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color w:val="2F2F2F"/>
          <w:spacing w:val="0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2F2F2F"/>
          <w:spacing w:val="12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49"/>
          <w:sz w:val="21"/>
          <w:szCs w:val="21"/>
        </w:rPr>
        <w:t>l</w:t>
      </w:r>
      <w:r>
        <w:rPr>
          <w:rFonts w:cs="Times New Roman" w:hAnsi="Times New Roman" w:eastAsia="Times New Roman" w:ascii="Times New Roman"/>
          <w:color w:val="2F2F2F"/>
          <w:spacing w:val="0"/>
          <w:w w:val="134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color w:val="2F2F2F"/>
          <w:spacing w:val="24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F1F1F"/>
          <w:spacing w:val="0"/>
          <w:w w:val="102"/>
          <w:sz w:val="21"/>
          <w:szCs w:val="21"/>
        </w:rPr>
        <w:t>R</w:t>
      </w:r>
      <w:r>
        <w:rPr>
          <w:rFonts w:cs="Times New Roman" w:hAnsi="Times New Roman" w:eastAsia="Times New Roman" w:ascii="Times New Roman"/>
          <w:color w:val="3E3E3E"/>
          <w:spacing w:val="0"/>
          <w:w w:val="103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2F2F2F"/>
          <w:spacing w:val="0"/>
          <w:w w:val="113"/>
          <w:sz w:val="21"/>
          <w:szCs w:val="21"/>
        </w:rPr>
        <w:t>c</w:t>
      </w:r>
      <w:r>
        <w:rPr>
          <w:rFonts w:cs="Times New Roman" w:hAnsi="Times New Roman" w:eastAsia="Times New Roman" w:ascii="Times New Roman"/>
          <w:color w:val="2F2F2F"/>
          <w:spacing w:val="0"/>
          <w:w w:val="109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color w:val="1F1F1F"/>
          <w:spacing w:val="0"/>
          <w:w w:val="109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color w:val="3E3E3E"/>
          <w:spacing w:val="0"/>
          <w:w w:val="117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color w:val="1F1F1F"/>
          <w:spacing w:val="0"/>
          <w:w w:val="115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color w:val="1F1F1F"/>
          <w:spacing w:val="0"/>
          <w:w w:val="109"/>
          <w:sz w:val="21"/>
          <w:szCs w:val="21"/>
        </w:rPr>
        <w:t>ru</w:t>
      </w:r>
      <w:r>
        <w:rPr>
          <w:rFonts w:cs="Times New Roman" w:hAnsi="Times New Roman" w:eastAsia="Times New Roman" w:ascii="Times New Roman"/>
          <w:color w:val="2F2F2F"/>
          <w:spacing w:val="0"/>
          <w:w w:val="113"/>
          <w:sz w:val="21"/>
          <w:szCs w:val="21"/>
        </w:rPr>
        <w:t>c</w:t>
      </w:r>
      <w:r>
        <w:rPr>
          <w:rFonts w:cs="Times New Roman" w:hAnsi="Times New Roman" w:eastAsia="Times New Roman" w:ascii="Times New Roman"/>
          <w:color w:val="3E3E3E"/>
          <w:spacing w:val="0"/>
          <w:w w:val="123"/>
          <w:sz w:val="21"/>
          <w:szCs w:val="21"/>
        </w:rPr>
        <w:t>c</w:t>
      </w:r>
      <w:r>
        <w:rPr>
          <w:rFonts w:cs="Times New Roman" w:hAnsi="Times New Roman" w:eastAsia="Times New Roman" w:ascii="Times New Roman"/>
          <w:color w:val="1F1F1F"/>
          <w:spacing w:val="0"/>
          <w:w w:val="82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color w:val="2F2F2F"/>
          <w:spacing w:val="0"/>
          <w:w w:val="127"/>
          <w:sz w:val="21"/>
          <w:szCs w:val="21"/>
        </w:rPr>
        <w:t>ó</w:t>
      </w:r>
      <w:r>
        <w:rPr>
          <w:rFonts w:cs="Times New Roman" w:hAnsi="Times New Roman" w:eastAsia="Times New Roman" w:ascii="Times New Roman"/>
          <w:color w:val="1F1F1F"/>
          <w:spacing w:val="0"/>
          <w:w w:val="109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color w:val="1F1F1F"/>
          <w:spacing w:val="24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2F2F2F"/>
          <w:spacing w:val="0"/>
          <w:w w:val="100"/>
          <w:sz w:val="21"/>
          <w:szCs w:val="21"/>
        </w:rPr>
        <w:t>y</w:t>
      </w:r>
      <w:r>
        <w:rPr>
          <w:rFonts w:cs="Times New Roman" w:hAnsi="Times New Roman" w:eastAsia="Times New Roman" w:ascii="Times New Roman"/>
          <w:color w:val="2F2F2F"/>
          <w:spacing w:val="24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F1F1F"/>
          <w:spacing w:val="0"/>
          <w:w w:val="102"/>
          <w:sz w:val="21"/>
          <w:szCs w:val="21"/>
        </w:rPr>
        <w:t>R</w:t>
      </w:r>
      <w:r>
        <w:rPr>
          <w:rFonts w:cs="Times New Roman" w:hAnsi="Times New Roman" w:eastAsia="Times New Roman" w:ascii="Times New Roman"/>
          <w:color w:val="3E3E3E"/>
          <w:spacing w:val="0"/>
          <w:w w:val="103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2F2F2F"/>
          <w:spacing w:val="0"/>
          <w:w w:val="123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color w:val="2F2F2F"/>
          <w:spacing w:val="0"/>
          <w:w w:val="103"/>
          <w:sz w:val="21"/>
          <w:szCs w:val="21"/>
        </w:rPr>
        <w:t>c</w:t>
      </w:r>
      <w:r>
        <w:rPr>
          <w:rFonts w:cs="Times New Roman" w:hAnsi="Times New Roman" w:eastAsia="Times New Roman" w:ascii="Times New Roman"/>
          <w:color w:val="2F2F2F"/>
          <w:spacing w:val="0"/>
          <w:w w:val="115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color w:val="0E0E0E"/>
          <w:spacing w:val="0"/>
          <w:w w:val="98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color w:val="3E3E3E"/>
          <w:spacing w:val="0"/>
          <w:w w:val="118"/>
          <w:sz w:val="21"/>
          <w:szCs w:val="21"/>
        </w:rPr>
        <w:t>v</w:t>
      </w:r>
      <w:r>
        <w:rPr>
          <w:rFonts w:cs="Times New Roman" w:hAnsi="Times New Roman" w:eastAsia="Times New Roman" w:ascii="Times New Roman"/>
          <w:color w:val="2F2F2F"/>
          <w:spacing w:val="0"/>
          <w:w w:val="113"/>
          <w:sz w:val="21"/>
          <w:szCs w:val="21"/>
        </w:rPr>
        <w:t>ac</w:t>
      </w:r>
      <w:r>
        <w:rPr>
          <w:rFonts w:cs="Times New Roman" w:hAnsi="Times New Roman" w:eastAsia="Times New Roman" w:ascii="Times New Roman"/>
          <w:color w:val="1F1F1F"/>
          <w:spacing w:val="0"/>
          <w:w w:val="82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color w:val="3E3E3E"/>
          <w:spacing w:val="0"/>
          <w:w w:val="127"/>
          <w:sz w:val="21"/>
          <w:szCs w:val="21"/>
        </w:rPr>
        <w:t>ó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0E0E0E"/>
          <w:spacing w:val="-19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F1F1F"/>
          <w:spacing w:val="0"/>
          <w:w w:val="100"/>
          <w:sz w:val="21"/>
          <w:szCs w:val="21"/>
        </w:rPr>
        <w:t>d</w:t>
      </w:r>
      <w:r>
        <w:rPr>
          <w:rFonts w:cs="Times New Roman" w:hAnsi="Times New Roman" w:eastAsia="Times New Roman" w:ascii="Times New Roman"/>
          <w:color w:val="3E3E3E"/>
          <w:spacing w:val="0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3E3E3E"/>
          <w:spacing w:val="36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65"/>
          <w:sz w:val="21"/>
          <w:szCs w:val="21"/>
        </w:rPr>
        <w:t>l</w:t>
      </w:r>
      <w:r>
        <w:rPr>
          <w:rFonts w:cs="Times New Roman" w:hAnsi="Times New Roman" w:eastAsia="Times New Roman" w:ascii="Times New Roman"/>
          <w:color w:val="2F2F2F"/>
          <w:spacing w:val="0"/>
          <w:w w:val="123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color w:val="3E3E3E"/>
          <w:spacing w:val="0"/>
          <w:w w:val="117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color w:val="3E3E3E"/>
          <w:spacing w:val="15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3E3E3E"/>
          <w:spacing w:val="0"/>
          <w:w w:val="100"/>
          <w:sz w:val="21"/>
          <w:szCs w:val="21"/>
        </w:rPr>
        <w:t>Z</w:t>
      </w:r>
      <w:r>
        <w:rPr>
          <w:rFonts w:cs="Times New Roman" w:hAnsi="Times New Roman" w:eastAsia="Times New Roman" w:ascii="Times New Roman"/>
          <w:color w:val="3E3E3E"/>
          <w:spacing w:val="0"/>
          <w:w w:val="100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color w:val="1F1F1F"/>
          <w:spacing w:val="0"/>
          <w:w w:val="10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color w:val="2F2F2F"/>
          <w:spacing w:val="0"/>
          <w:w w:val="100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color w:val="535456"/>
          <w:spacing w:val="0"/>
          <w:w w:val="100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color w:val="535456"/>
          <w:spacing w:val="0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535456"/>
          <w:spacing w:val="13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3E3E3E"/>
          <w:spacing w:val="0"/>
          <w:w w:val="109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color w:val="2F2F2F"/>
          <w:spacing w:val="0"/>
          <w:w w:val="109"/>
          <w:sz w:val="21"/>
          <w:szCs w:val="21"/>
        </w:rPr>
        <w:t>fe</w:t>
      </w:r>
      <w:r>
        <w:rPr>
          <w:rFonts w:cs="Times New Roman" w:hAnsi="Times New Roman" w:eastAsia="Times New Roman" w:ascii="Times New Roman"/>
          <w:color w:val="2F2F2F"/>
          <w:spacing w:val="0"/>
          <w:w w:val="109"/>
          <w:sz w:val="21"/>
          <w:szCs w:val="21"/>
        </w:rPr>
        <w:t>c</w:t>
      </w:r>
      <w:r>
        <w:rPr>
          <w:rFonts w:cs="Times New Roman" w:hAnsi="Times New Roman" w:eastAsia="Times New Roman" w:ascii="Times New Roman"/>
          <w:color w:val="1F1F1F"/>
          <w:spacing w:val="0"/>
          <w:w w:val="109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color w:val="3E3E3E"/>
          <w:spacing w:val="0"/>
          <w:w w:val="109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color w:val="2F2F2F"/>
          <w:spacing w:val="0"/>
          <w:w w:val="109"/>
          <w:sz w:val="21"/>
          <w:szCs w:val="21"/>
        </w:rPr>
        <w:t>d</w:t>
      </w:r>
      <w:r>
        <w:rPr>
          <w:rFonts w:cs="Times New Roman" w:hAnsi="Times New Roman" w:eastAsia="Times New Roman" w:ascii="Times New Roman"/>
          <w:color w:val="2F2F2F"/>
          <w:spacing w:val="0"/>
          <w:w w:val="109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color w:val="535456"/>
          <w:spacing w:val="0"/>
          <w:w w:val="109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color w:val="535456"/>
          <w:spacing w:val="22"/>
          <w:w w:val="109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2F2F2F"/>
          <w:spacing w:val="0"/>
          <w:w w:val="109"/>
          <w:sz w:val="21"/>
          <w:szCs w:val="21"/>
        </w:rPr>
        <w:t>p</w:t>
      </w:r>
      <w:r>
        <w:rPr>
          <w:rFonts w:cs="Times New Roman" w:hAnsi="Times New Roman" w:eastAsia="Times New Roman" w:ascii="Times New Roman"/>
          <w:color w:val="2F2F2F"/>
          <w:spacing w:val="0"/>
          <w:w w:val="109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color w:val="1F1F1F"/>
          <w:spacing w:val="0"/>
          <w:w w:val="123"/>
          <w:sz w:val="21"/>
          <w:szCs w:val="21"/>
        </w:rPr>
        <w:t>r</w:t>
      </w:r>
      <w:r>
        <w:rPr>
          <w:rFonts w:cs="Times New Roman" w:hAnsi="Times New Roman" w:eastAsia="Times New Roman" w:ascii="Times New Roman"/>
          <w:color w:val="1F1F1F"/>
          <w:spacing w:val="0"/>
          <w:w w:val="123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2F2F2F"/>
          <w:spacing w:val="0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1F1F1F"/>
          <w:spacing w:val="0"/>
          <w:w w:val="100"/>
          <w:sz w:val="21"/>
          <w:szCs w:val="21"/>
        </w:rPr>
        <w:t>l</w:t>
      </w:r>
      <w:r>
        <w:rPr>
          <w:rFonts w:cs="Times New Roman" w:hAnsi="Times New Roman" w:eastAsia="Times New Roman" w:ascii="Times New Roman"/>
          <w:color w:val="1F1F1F"/>
          <w:spacing w:val="35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2F2F2F"/>
          <w:spacing w:val="0"/>
          <w:w w:val="109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color w:val="3E3E3E"/>
          <w:spacing w:val="0"/>
          <w:w w:val="109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1F1F1F"/>
          <w:spacing w:val="0"/>
          <w:w w:val="109"/>
          <w:sz w:val="21"/>
          <w:szCs w:val="21"/>
        </w:rPr>
        <w:t>r</w:t>
      </w:r>
      <w:r>
        <w:rPr>
          <w:rFonts w:cs="Times New Roman" w:hAnsi="Times New Roman" w:eastAsia="Times New Roman" w:ascii="Times New Roman"/>
          <w:color w:val="0E0E0E"/>
          <w:spacing w:val="0"/>
          <w:w w:val="109"/>
          <w:sz w:val="21"/>
          <w:szCs w:val="21"/>
        </w:rPr>
        <w:t>r</w:t>
      </w:r>
      <w:r>
        <w:rPr>
          <w:rFonts w:cs="Times New Roman" w:hAnsi="Times New Roman" w:eastAsia="Times New Roman" w:ascii="Times New Roman"/>
          <w:color w:val="3E3E3E"/>
          <w:spacing w:val="0"/>
          <w:w w:val="109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1F1F1F"/>
          <w:spacing w:val="0"/>
          <w:w w:val="109"/>
          <w:sz w:val="21"/>
          <w:szCs w:val="21"/>
        </w:rPr>
        <w:t>m</w:t>
      </w:r>
      <w:r>
        <w:rPr>
          <w:rFonts w:cs="Times New Roman" w:hAnsi="Times New Roman" w:eastAsia="Times New Roman" w:ascii="Times New Roman"/>
          <w:color w:val="2F2F2F"/>
          <w:spacing w:val="0"/>
          <w:w w:val="109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color w:val="1F1F1F"/>
          <w:spacing w:val="0"/>
          <w:w w:val="109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color w:val="2F2F2F"/>
          <w:spacing w:val="0"/>
          <w:w w:val="109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color w:val="2F2F2F"/>
          <w:spacing w:val="27"/>
          <w:w w:val="109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F1F1F"/>
          <w:spacing w:val="0"/>
          <w:w w:val="100"/>
          <w:sz w:val="21"/>
          <w:szCs w:val="21"/>
        </w:rPr>
        <w:t>d</w:t>
      </w:r>
      <w:r>
        <w:rPr>
          <w:rFonts w:cs="Times New Roman" w:hAnsi="Times New Roman" w:eastAsia="Times New Roman" w:ascii="Times New Roman"/>
          <w:color w:val="3E3E3E"/>
          <w:spacing w:val="0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1F1F1F"/>
          <w:spacing w:val="0"/>
          <w:w w:val="100"/>
          <w:sz w:val="21"/>
          <w:szCs w:val="21"/>
        </w:rPr>
        <w:t>l</w:t>
      </w:r>
      <w:r>
        <w:rPr>
          <w:rFonts w:cs="Times New Roman" w:hAnsi="Times New Roman" w:eastAsia="Times New Roman" w:ascii="Times New Roman"/>
          <w:color w:val="1F1F1F"/>
          <w:spacing w:val="0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F1F1F"/>
          <w:spacing w:val="21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36"/>
          <w:sz w:val="21"/>
          <w:szCs w:val="21"/>
        </w:rPr>
        <w:t>1</w:t>
      </w:r>
      <w:r>
        <w:rPr>
          <w:rFonts w:cs="Times New Roman" w:hAnsi="Times New Roman" w:eastAsia="Times New Roman" w:ascii="Times New Roman"/>
          <w:color w:val="2F2F2F"/>
          <w:spacing w:val="0"/>
          <w:w w:val="146"/>
          <w:sz w:val="21"/>
          <w:szCs w:val="21"/>
        </w:rPr>
        <w:t>6</w:t>
      </w:r>
      <w:r>
        <w:rPr>
          <w:rFonts w:cs="Times New Roman" w:hAnsi="Times New Roman" w:eastAsia="Times New Roman" w:ascii="Times New Roman"/>
          <w:color w:val="2F2F2F"/>
          <w:spacing w:val="24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F1F1F"/>
          <w:spacing w:val="0"/>
          <w:w w:val="100"/>
          <w:sz w:val="21"/>
          <w:szCs w:val="21"/>
        </w:rPr>
        <w:t>d</w:t>
      </w:r>
      <w:r>
        <w:rPr>
          <w:rFonts w:cs="Times New Roman" w:hAnsi="Times New Roman" w:eastAsia="Times New Roman" w:ascii="Times New Roman"/>
          <w:color w:val="2F2F2F"/>
          <w:spacing w:val="0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2F2F2F"/>
          <w:spacing w:val="36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2F2F2F"/>
          <w:spacing w:val="0"/>
          <w:w w:val="103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color w:val="2F2F2F"/>
          <w:spacing w:val="0"/>
          <w:w w:val="109"/>
          <w:sz w:val="21"/>
          <w:szCs w:val="21"/>
        </w:rPr>
        <w:t>b</w:t>
      </w:r>
      <w:r>
        <w:rPr>
          <w:rFonts w:cs="Times New Roman" w:hAnsi="Times New Roman" w:eastAsia="Times New Roman" w:ascii="Times New Roman"/>
          <w:color w:val="1F1F1F"/>
          <w:spacing w:val="0"/>
          <w:w w:val="123"/>
          <w:sz w:val="21"/>
          <w:szCs w:val="21"/>
        </w:rPr>
        <w:t>r</w:t>
      </w:r>
      <w:r>
        <w:rPr>
          <w:rFonts w:cs="Times New Roman" w:hAnsi="Times New Roman" w:eastAsia="Times New Roman" w:ascii="Times New Roman"/>
          <w:color w:val="1F1F1F"/>
          <w:spacing w:val="0"/>
          <w:w w:val="82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color w:val="1F1F1F"/>
          <w:spacing w:val="0"/>
          <w:w w:val="115"/>
          <w:sz w:val="21"/>
          <w:szCs w:val="21"/>
        </w:rPr>
        <w:t>l</w:t>
      </w:r>
      <w:r>
        <w:rPr>
          <w:rFonts w:cs="Times New Roman" w:hAnsi="Times New Roman" w:eastAsia="Times New Roman" w:ascii="Times New Roman"/>
          <w:color w:val="1F1F1F"/>
          <w:spacing w:val="0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F1F1F"/>
          <w:spacing w:val="-19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F1F1F"/>
          <w:spacing w:val="0"/>
          <w:w w:val="100"/>
          <w:sz w:val="21"/>
          <w:szCs w:val="21"/>
        </w:rPr>
        <w:t>d</w:t>
      </w:r>
      <w:r>
        <w:rPr>
          <w:rFonts w:cs="Times New Roman" w:hAnsi="Times New Roman" w:eastAsia="Times New Roman" w:ascii="Times New Roman"/>
          <w:color w:val="3E3E3E"/>
          <w:spacing w:val="0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3E3E3E"/>
          <w:spacing w:val="27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3E3E3E"/>
          <w:spacing w:val="0"/>
          <w:w w:val="109"/>
          <w:sz w:val="21"/>
          <w:szCs w:val="21"/>
        </w:rPr>
        <w:t>2</w:t>
      </w:r>
      <w:r>
        <w:rPr>
          <w:rFonts w:cs="Times New Roman" w:hAnsi="Times New Roman" w:eastAsia="Times New Roman" w:ascii="Times New Roman"/>
          <w:color w:val="2F2F2F"/>
          <w:spacing w:val="0"/>
          <w:w w:val="109"/>
          <w:sz w:val="21"/>
          <w:szCs w:val="21"/>
        </w:rPr>
        <w:t>0</w:t>
      </w:r>
      <w:r>
        <w:rPr>
          <w:rFonts w:cs="Times New Roman" w:hAnsi="Times New Roman" w:eastAsia="Times New Roman" w:ascii="Times New Roman"/>
          <w:color w:val="0E0E0E"/>
          <w:spacing w:val="0"/>
          <w:w w:val="82"/>
          <w:sz w:val="21"/>
          <w:szCs w:val="21"/>
        </w:rPr>
        <w:t>1</w:t>
      </w:r>
      <w:r>
        <w:rPr>
          <w:rFonts w:cs="Times New Roman" w:hAnsi="Times New Roman" w:eastAsia="Times New Roman" w:ascii="Times New Roman"/>
          <w:color w:val="2F2F2F"/>
          <w:spacing w:val="0"/>
          <w:w w:val="146"/>
          <w:sz w:val="21"/>
          <w:szCs w:val="21"/>
        </w:rPr>
        <w:t>6</w:t>
      </w:r>
      <w:r>
        <w:rPr>
          <w:rFonts w:cs="Times New Roman" w:hAnsi="Times New Roman" w:eastAsia="Times New Roman" w:ascii="Times New Roman"/>
          <w:color w:val="535456"/>
          <w:spacing w:val="0"/>
          <w:w w:val="109"/>
          <w:sz w:val="21"/>
          <w:szCs w:val="21"/>
        </w:rPr>
        <w:t>,</w:t>
      </w:r>
      <w:r>
        <w:rPr>
          <w:rFonts w:cs="Times New Roman" w:hAnsi="Times New Roman" w:eastAsia="Times New Roman" w:ascii="Times New Roman"/>
          <w:color w:val="535456"/>
          <w:spacing w:val="24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1"/>
          <w:szCs w:val="21"/>
        </w:rPr>
        <w:t>p</w:t>
      </w:r>
      <w:r>
        <w:rPr>
          <w:rFonts w:cs="Times New Roman" w:hAnsi="Times New Roman" w:eastAsia="Times New Roman" w:ascii="Times New Roman"/>
          <w:color w:val="1F1F1F"/>
          <w:spacing w:val="0"/>
          <w:w w:val="109"/>
          <w:sz w:val="21"/>
          <w:szCs w:val="21"/>
        </w:rPr>
        <w:t>u</w:t>
      </w:r>
      <w:r>
        <w:rPr>
          <w:rFonts w:cs="Times New Roman" w:hAnsi="Times New Roman" w:eastAsia="Times New Roman" w:ascii="Times New Roman"/>
          <w:color w:val="1F1F1F"/>
          <w:spacing w:val="0"/>
          <w:w w:val="118"/>
          <w:sz w:val="21"/>
          <w:szCs w:val="21"/>
        </w:rPr>
        <w:t>b</w:t>
      </w:r>
      <w:r>
        <w:rPr>
          <w:rFonts w:cs="Times New Roman" w:hAnsi="Times New Roman" w:eastAsia="Times New Roman" w:ascii="Times New Roman"/>
          <w:color w:val="0E0E0E"/>
          <w:spacing w:val="0"/>
          <w:w w:val="82"/>
          <w:sz w:val="21"/>
          <w:szCs w:val="21"/>
        </w:rPr>
        <w:t>l</w:t>
      </w:r>
      <w:r>
        <w:rPr>
          <w:rFonts w:cs="Times New Roman" w:hAnsi="Times New Roman" w:eastAsia="Times New Roman" w:ascii="Times New Roman"/>
          <w:color w:val="0E0E0E"/>
          <w:spacing w:val="0"/>
          <w:w w:val="115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color w:val="2F2F2F"/>
          <w:spacing w:val="0"/>
          <w:w w:val="123"/>
          <w:sz w:val="21"/>
          <w:szCs w:val="21"/>
        </w:rPr>
        <w:t>ca</w:t>
      </w:r>
      <w:r>
        <w:rPr>
          <w:rFonts w:cs="Times New Roman" w:hAnsi="Times New Roman" w:eastAsia="Times New Roman" w:ascii="Times New Roman"/>
          <w:color w:val="1F1F1F"/>
          <w:spacing w:val="0"/>
          <w:w w:val="100"/>
          <w:sz w:val="21"/>
          <w:szCs w:val="21"/>
        </w:rPr>
        <w:t>d</w:t>
      </w:r>
      <w:r>
        <w:rPr>
          <w:rFonts w:cs="Times New Roman" w:hAnsi="Times New Roman" w:eastAsia="Times New Roman" w:ascii="Times New Roman"/>
          <w:color w:val="2F2F2F"/>
          <w:spacing w:val="0"/>
          <w:w w:val="123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color w:val="2F2F2F"/>
          <w:spacing w:val="15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3E3E3E"/>
          <w:spacing w:val="0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1F1F1F"/>
          <w:spacing w:val="0"/>
          <w:w w:val="10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color w:val="1F1F1F"/>
          <w:spacing w:val="36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3E3E3E"/>
          <w:spacing w:val="0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1F1F1F"/>
          <w:spacing w:val="0"/>
          <w:w w:val="100"/>
          <w:sz w:val="21"/>
          <w:szCs w:val="21"/>
        </w:rPr>
        <w:t>l</w:t>
      </w:r>
      <w:r>
        <w:rPr>
          <w:rFonts w:cs="Times New Roman" w:hAnsi="Times New Roman" w:eastAsia="Times New Roman" w:ascii="Times New Roman"/>
          <w:color w:val="1F1F1F"/>
          <w:spacing w:val="45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F1F1F"/>
          <w:spacing w:val="0"/>
          <w:w w:val="96"/>
          <w:sz w:val="21"/>
          <w:szCs w:val="21"/>
        </w:rPr>
        <w:t>R</w:t>
      </w:r>
      <w:r>
        <w:rPr>
          <w:rFonts w:cs="Times New Roman" w:hAnsi="Times New Roman" w:eastAsia="Times New Roman" w:ascii="Times New Roman"/>
          <w:color w:val="2F2F2F"/>
          <w:spacing w:val="0"/>
          <w:w w:val="113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3E3E3E"/>
          <w:spacing w:val="0"/>
          <w:w w:val="118"/>
          <w:sz w:val="21"/>
          <w:szCs w:val="21"/>
        </w:rPr>
        <w:t>g</w:t>
      </w:r>
      <w:r>
        <w:rPr>
          <w:rFonts w:cs="Times New Roman" w:hAnsi="Times New Roman" w:eastAsia="Times New Roman" w:ascii="Times New Roman"/>
          <w:color w:val="1F1F1F"/>
          <w:spacing w:val="0"/>
          <w:w w:val="82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color w:val="3E3E3E"/>
          <w:spacing w:val="0"/>
          <w:w w:val="129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color w:val="1F1F1F"/>
          <w:spacing w:val="0"/>
          <w:w w:val="115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color w:val="1F1F1F"/>
          <w:spacing w:val="0"/>
          <w:w w:val="109"/>
          <w:sz w:val="21"/>
          <w:szCs w:val="21"/>
        </w:rPr>
        <w:t>r</w:t>
      </w:r>
      <w:r>
        <w:rPr>
          <w:rFonts w:cs="Times New Roman" w:hAnsi="Times New Roman" w:eastAsia="Times New Roman" w:ascii="Times New Roman"/>
          <w:color w:val="3E3E3E"/>
          <w:spacing w:val="0"/>
          <w:w w:val="109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color w:val="3E3E3E"/>
          <w:spacing w:val="24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2F2F2F"/>
          <w:spacing w:val="0"/>
          <w:w w:val="100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color w:val="1F1F1F"/>
          <w:spacing w:val="0"/>
          <w:w w:val="100"/>
          <w:sz w:val="21"/>
          <w:szCs w:val="21"/>
        </w:rPr>
        <w:t>fi</w:t>
      </w:r>
      <w:r>
        <w:rPr>
          <w:rFonts w:cs="Times New Roman" w:hAnsi="Times New Roman" w:eastAsia="Times New Roman" w:ascii="Times New Roman"/>
          <w:color w:val="2F2F2F"/>
          <w:spacing w:val="0"/>
          <w:w w:val="100"/>
          <w:sz w:val="21"/>
          <w:szCs w:val="21"/>
        </w:rPr>
        <w:t>c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color w:val="2F2F2F"/>
          <w:spacing w:val="0"/>
          <w:w w:val="100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color w:val="1F1F1F"/>
          <w:spacing w:val="0"/>
          <w:w w:val="100"/>
          <w:sz w:val="21"/>
          <w:szCs w:val="21"/>
        </w:rPr>
        <w:t>l</w:t>
      </w:r>
      <w:r>
        <w:rPr>
          <w:rFonts w:cs="Times New Roman" w:hAnsi="Times New Roman" w:eastAsia="Times New Roman" w:ascii="Times New Roman"/>
          <w:color w:val="1F1F1F"/>
          <w:spacing w:val="0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F1F1F"/>
          <w:spacing w:val="28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3E3E3E"/>
          <w:spacing w:val="0"/>
          <w:w w:val="90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color w:val="1F1F1F"/>
          <w:spacing w:val="0"/>
          <w:w w:val="118"/>
          <w:sz w:val="21"/>
          <w:szCs w:val="21"/>
        </w:rPr>
        <w:t>u</w:t>
      </w:r>
      <w:r>
        <w:rPr>
          <w:rFonts w:cs="Times New Roman" w:hAnsi="Times New Roman" w:eastAsia="Times New Roman" w:ascii="Times New Roman"/>
          <w:color w:val="1F1F1F"/>
          <w:spacing w:val="0"/>
          <w:w w:val="109"/>
          <w:sz w:val="21"/>
          <w:szCs w:val="21"/>
        </w:rPr>
        <w:t>p</w:t>
      </w:r>
      <w:r>
        <w:rPr>
          <w:rFonts w:cs="Times New Roman" w:hAnsi="Times New Roman" w:eastAsia="Times New Roman" w:ascii="Times New Roman"/>
          <w:color w:val="0E0E0E"/>
          <w:spacing w:val="0"/>
          <w:w w:val="115"/>
          <w:sz w:val="21"/>
          <w:szCs w:val="21"/>
        </w:rPr>
        <w:t>l</w:t>
      </w:r>
      <w:r>
        <w:rPr>
          <w:rFonts w:cs="Times New Roman" w:hAnsi="Times New Roman" w:eastAsia="Times New Roman" w:ascii="Times New Roman"/>
          <w:color w:val="3E3E3E"/>
          <w:spacing w:val="0"/>
          <w:w w:val="113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1F1F1F"/>
          <w:spacing w:val="0"/>
          <w:w w:val="105"/>
          <w:sz w:val="21"/>
          <w:szCs w:val="21"/>
        </w:rPr>
        <w:t>m</w:t>
      </w:r>
      <w:r>
        <w:rPr>
          <w:rFonts w:cs="Times New Roman" w:hAnsi="Times New Roman" w:eastAsia="Times New Roman" w:ascii="Times New Roman"/>
          <w:color w:val="2F2F2F"/>
          <w:spacing w:val="0"/>
          <w:w w:val="123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1F1F1F"/>
          <w:spacing w:val="0"/>
          <w:w w:val="10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color w:val="2F2F2F"/>
          <w:spacing w:val="0"/>
          <w:w w:val="131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color w:val="2F2F2F"/>
          <w:spacing w:val="0"/>
          <w:w w:val="109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color w:val="2F2F2F"/>
          <w:spacing w:val="15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3E3E3E"/>
          <w:spacing w:val="0"/>
          <w:w w:val="10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color w:val="3E3E3E"/>
          <w:spacing w:val="0"/>
          <w:w w:val="100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color w:val="3E3E3E"/>
          <w:spacing w:val="0"/>
          <w:w w:val="100"/>
          <w:sz w:val="21"/>
          <w:szCs w:val="21"/>
        </w:rPr>
        <w:t>.</w:t>
      </w:r>
      <w:r>
        <w:rPr>
          <w:rFonts w:cs="Times New Roman" w:hAnsi="Times New Roman" w:eastAsia="Times New Roman" w:ascii="Times New Roman"/>
          <w:color w:val="3E3E3E"/>
          <w:spacing w:val="49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3E3E3E"/>
          <w:spacing w:val="0"/>
          <w:w w:val="100"/>
          <w:sz w:val="21"/>
          <w:szCs w:val="21"/>
        </w:rPr>
        <w:t>7</w:t>
      </w:r>
      <w:r>
        <w:rPr>
          <w:rFonts w:cs="Times New Roman" w:hAnsi="Times New Roman" w:eastAsia="Times New Roman" w:ascii="Times New Roman"/>
          <w:color w:val="3E3E3E"/>
          <w:spacing w:val="0"/>
          <w:w w:val="100"/>
          <w:sz w:val="21"/>
          <w:szCs w:val="21"/>
        </w:rPr>
        <w:t>59</w:t>
      </w:r>
      <w:r>
        <w:rPr>
          <w:rFonts w:cs="Times New Roman" w:hAnsi="Times New Roman" w:eastAsia="Times New Roman" w:ascii="Times New Roman"/>
          <w:color w:val="3E3E3E"/>
          <w:spacing w:val="43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2F2F2F"/>
          <w:spacing w:val="0"/>
          <w:w w:val="100"/>
          <w:sz w:val="21"/>
          <w:szCs w:val="21"/>
        </w:rPr>
        <w:t>d</w:t>
      </w:r>
      <w:r>
        <w:rPr>
          <w:rFonts w:cs="Times New Roman" w:hAnsi="Times New Roman" w:eastAsia="Times New Roman" w:ascii="Times New Roman"/>
          <w:color w:val="3E3E3E"/>
          <w:spacing w:val="0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3E3E3E"/>
          <w:spacing w:val="36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3E3E3E"/>
          <w:spacing w:val="0"/>
          <w:w w:val="100"/>
          <w:sz w:val="21"/>
          <w:szCs w:val="21"/>
        </w:rPr>
        <w:t>2</w:t>
      </w:r>
      <w:r>
        <w:rPr>
          <w:rFonts w:cs="Times New Roman" w:hAnsi="Times New Roman" w:eastAsia="Times New Roman" w:ascii="Times New Roman"/>
          <w:color w:val="2F2F2F"/>
          <w:spacing w:val="0"/>
          <w:w w:val="109"/>
          <w:sz w:val="21"/>
          <w:szCs w:val="21"/>
        </w:rPr>
        <w:t>0</w:t>
      </w:r>
      <w:r>
        <w:rPr>
          <w:rFonts w:cs="Times New Roman" w:hAnsi="Times New Roman" w:eastAsia="Times New Roman" w:ascii="Times New Roman"/>
          <w:color w:val="2F2F2F"/>
          <w:spacing w:val="0"/>
          <w:w w:val="109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2F2F2F"/>
          <w:spacing w:val="0"/>
          <w:w w:val="100"/>
          <w:sz w:val="21"/>
          <w:szCs w:val="21"/>
        </w:rPr>
        <w:t>d</w:t>
      </w:r>
      <w:r>
        <w:rPr>
          <w:rFonts w:cs="Times New Roman" w:hAnsi="Times New Roman" w:eastAsia="Times New Roman" w:ascii="Times New Roman"/>
          <w:color w:val="3E3E3E"/>
          <w:spacing w:val="0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3E3E3E"/>
          <w:spacing w:val="27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F1F1F"/>
          <w:spacing w:val="0"/>
          <w:w w:val="100"/>
          <w:sz w:val="21"/>
          <w:szCs w:val="21"/>
        </w:rPr>
        <w:t>m</w:t>
      </w:r>
      <w:r>
        <w:rPr>
          <w:rFonts w:cs="Times New Roman" w:hAnsi="Times New Roman" w:eastAsia="Times New Roman" w:ascii="Times New Roman"/>
          <w:color w:val="3E3E3E"/>
          <w:spacing w:val="0"/>
          <w:w w:val="100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color w:val="3E3E3E"/>
          <w:spacing w:val="0"/>
          <w:w w:val="100"/>
          <w:sz w:val="21"/>
          <w:szCs w:val="21"/>
        </w:rPr>
        <w:t>yo</w:t>
      </w:r>
      <w:r>
        <w:rPr>
          <w:rFonts w:cs="Times New Roman" w:hAnsi="Times New Roman" w:eastAsia="Times New Roman" w:ascii="Times New Roman"/>
          <w:color w:val="3E3E3E"/>
          <w:spacing w:val="0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3E3E3E"/>
          <w:spacing w:val="1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F1F1F"/>
          <w:spacing w:val="0"/>
          <w:w w:val="100"/>
          <w:sz w:val="21"/>
          <w:szCs w:val="21"/>
        </w:rPr>
        <w:t>d</w:t>
      </w:r>
      <w:r>
        <w:rPr>
          <w:rFonts w:cs="Times New Roman" w:hAnsi="Times New Roman" w:eastAsia="Times New Roman" w:ascii="Times New Roman"/>
          <w:color w:val="3E3E3E"/>
          <w:spacing w:val="0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3E3E3E"/>
          <w:spacing w:val="36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3E3E3E"/>
          <w:spacing w:val="0"/>
          <w:w w:val="100"/>
          <w:sz w:val="21"/>
          <w:szCs w:val="21"/>
        </w:rPr>
        <w:t>2</w:t>
      </w:r>
      <w:r>
        <w:rPr>
          <w:rFonts w:cs="Times New Roman" w:hAnsi="Times New Roman" w:eastAsia="Times New Roman" w:ascii="Times New Roman"/>
          <w:color w:val="2F2F2F"/>
          <w:spacing w:val="0"/>
          <w:w w:val="109"/>
          <w:sz w:val="21"/>
          <w:szCs w:val="21"/>
        </w:rPr>
        <w:t>0</w:t>
      </w:r>
      <w:r>
        <w:rPr>
          <w:rFonts w:cs="Times New Roman" w:hAnsi="Times New Roman" w:eastAsia="Times New Roman" w:ascii="Times New Roman"/>
          <w:color w:val="0E0E0E"/>
          <w:spacing w:val="0"/>
          <w:w w:val="82"/>
          <w:sz w:val="21"/>
          <w:szCs w:val="21"/>
        </w:rPr>
        <w:t>1</w:t>
      </w:r>
      <w:r>
        <w:rPr>
          <w:rFonts w:cs="Times New Roman" w:hAnsi="Times New Roman" w:eastAsia="Times New Roman" w:ascii="Times New Roman"/>
          <w:color w:val="2F2F2F"/>
          <w:spacing w:val="0"/>
          <w:w w:val="146"/>
          <w:sz w:val="21"/>
          <w:szCs w:val="21"/>
        </w:rPr>
        <w:t>6</w:t>
      </w:r>
      <w:r>
        <w:rPr>
          <w:rFonts w:cs="Times New Roman" w:hAnsi="Times New Roman" w:eastAsia="Times New Roman" w:ascii="Times New Roman"/>
          <w:color w:val="535456"/>
          <w:spacing w:val="0"/>
          <w:w w:val="91"/>
          <w:sz w:val="21"/>
          <w:szCs w:val="21"/>
        </w:rPr>
        <w:t>,</w:t>
      </w:r>
      <w:r>
        <w:rPr>
          <w:rFonts w:cs="Times New Roman" w:hAnsi="Times New Roman" w:eastAsia="Times New Roman" w:ascii="Times New Roman"/>
          <w:color w:val="535456"/>
          <w:spacing w:val="24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3E3E3E"/>
          <w:spacing w:val="0"/>
          <w:w w:val="11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3E3E3E"/>
          <w:spacing w:val="0"/>
          <w:w w:val="110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color w:val="1F1F1F"/>
          <w:spacing w:val="0"/>
          <w:w w:val="110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color w:val="2F2F2F"/>
          <w:spacing w:val="0"/>
          <w:w w:val="110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color w:val="1F1F1F"/>
          <w:spacing w:val="0"/>
          <w:w w:val="110"/>
          <w:sz w:val="21"/>
          <w:szCs w:val="21"/>
        </w:rPr>
        <w:t>b</w:t>
      </w:r>
      <w:r>
        <w:rPr>
          <w:rFonts w:cs="Times New Roman" w:hAnsi="Times New Roman" w:eastAsia="Times New Roman" w:ascii="Times New Roman"/>
          <w:color w:val="0E0E0E"/>
          <w:spacing w:val="0"/>
          <w:w w:val="110"/>
          <w:sz w:val="21"/>
          <w:szCs w:val="21"/>
        </w:rPr>
        <w:t>l</w:t>
      </w:r>
      <w:r>
        <w:rPr>
          <w:rFonts w:cs="Times New Roman" w:hAnsi="Times New Roman" w:eastAsia="Times New Roman" w:ascii="Times New Roman"/>
          <w:color w:val="2F2F2F"/>
          <w:spacing w:val="0"/>
          <w:w w:val="11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3E3E3E"/>
          <w:spacing w:val="0"/>
          <w:w w:val="110"/>
          <w:sz w:val="21"/>
          <w:szCs w:val="21"/>
        </w:rPr>
        <w:t>c</w:t>
      </w:r>
      <w:r>
        <w:rPr>
          <w:rFonts w:cs="Times New Roman" w:hAnsi="Times New Roman" w:eastAsia="Times New Roman" w:ascii="Times New Roman"/>
          <w:color w:val="2F2F2F"/>
          <w:spacing w:val="0"/>
          <w:w w:val="11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2F2F2F"/>
          <w:spacing w:val="15"/>
          <w:w w:val="11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F1F1F"/>
          <w:spacing w:val="0"/>
          <w:w w:val="100"/>
          <w:sz w:val="21"/>
          <w:szCs w:val="21"/>
        </w:rPr>
        <w:t>q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1"/>
          <w:szCs w:val="21"/>
        </w:rPr>
        <w:t>u</w:t>
      </w:r>
      <w:r>
        <w:rPr>
          <w:rFonts w:cs="Times New Roman" w:hAnsi="Times New Roman" w:eastAsia="Times New Roman" w:ascii="Times New Roman"/>
          <w:color w:val="3E3E3E"/>
          <w:spacing w:val="0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3E3E3E"/>
          <w:spacing w:val="0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3E3E3E"/>
          <w:spacing w:val="3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3E3E3E"/>
          <w:spacing w:val="0"/>
          <w:w w:val="100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color w:val="3E3E3E"/>
          <w:spacing w:val="0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3E3E3E"/>
          <w:spacing w:val="30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F1F1F"/>
          <w:spacing w:val="0"/>
          <w:w w:val="65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color w:val="0E0E0E"/>
          <w:spacing w:val="0"/>
          <w:w w:val="109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color w:val="3E3E3E"/>
          <w:spacing w:val="0"/>
          <w:w w:val="134"/>
          <w:sz w:val="21"/>
          <w:szCs w:val="21"/>
        </w:rPr>
        <w:t>c</w:t>
      </w:r>
      <w:r>
        <w:rPr>
          <w:rFonts w:cs="Times New Roman" w:hAnsi="Times New Roman" w:eastAsia="Times New Roman" w:ascii="Times New Roman"/>
          <w:color w:val="2F2F2F"/>
          <w:spacing w:val="0"/>
          <w:w w:val="109"/>
          <w:sz w:val="21"/>
          <w:szCs w:val="21"/>
        </w:rPr>
        <w:t>r</w:t>
      </w:r>
      <w:r>
        <w:rPr>
          <w:rFonts w:cs="Times New Roman" w:hAnsi="Times New Roman" w:eastAsia="Times New Roman" w:ascii="Times New Roman"/>
          <w:color w:val="3E3E3E"/>
          <w:spacing w:val="0"/>
          <w:w w:val="103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1F1F1F"/>
          <w:spacing w:val="0"/>
          <w:w w:val="111"/>
          <w:sz w:val="21"/>
          <w:szCs w:val="21"/>
        </w:rPr>
        <w:t>m</w:t>
      </w:r>
      <w:r>
        <w:rPr>
          <w:rFonts w:cs="Times New Roman" w:hAnsi="Times New Roman" w:eastAsia="Times New Roman" w:ascii="Times New Roman"/>
          <w:color w:val="3E3E3E"/>
          <w:spacing w:val="0"/>
          <w:w w:val="123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1F1F1F"/>
          <w:spacing w:val="0"/>
          <w:w w:val="10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color w:val="2F2F2F"/>
          <w:spacing w:val="0"/>
          <w:w w:val="114"/>
          <w:sz w:val="21"/>
          <w:szCs w:val="21"/>
        </w:rPr>
        <w:t>ta</w:t>
      </w:r>
      <w:r>
        <w:rPr>
          <w:rFonts w:cs="Times New Roman" w:hAnsi="Times New Roman" w:eastAsia="Times New Roman" w:ascii="Times New Roman"/>
          <w:color w:val="2F2F2F"/>
          <w:spacing w:val="0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2F2F2F"/>
          <w:spacing w:val="-19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65"/>
          <w:sz w:val="21"/>
          <w:szCs w:val="21"/>
        </w:rPr>
        <w:t>l</w:t>
      </w:r>
      <w:r>
        <w:rPr>
          <w:rFonts w:cs="Times New Roman" w:hAnsi="Times New Roman" w:eastAsia="Times New Roman" w:ascii="Times New Roman"/>
          <w:color w:val="2F2F2F"/>
          <w:spacing w:val="0"/>
          <w:w w:val="123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color w:val="2F2F2F"/>
          <w:spacing w:val="15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F1F1F"/>
          <w:spacing w:val="0"/>
          <w:w w:val="98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color w:val="2F2F2F"/>
          <w:spacing w:val="0"/>
          <w:w w:val="113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color w:val="1F1F1F"/>
          <w:spacing w:val="0"/>
          <w:w w:val="109"/>
          <w:sz w:val="21"/>
          <w:szCs w:val="21"/>
        </w:rPr>
        <w:t>r</w:t>
      </w:r>
      <w:r>
        <w:rPr>
          <w:rFonts w:cs="Times New Roman" w:hAnsi="Times New Roman" w:eastAsia="Times New Roman" w:ascii="Times New Roman"/>
          <w:color w:val="0E0E0E"/>
          <w:spacing w:val="0"/>
          <w:w w:val="82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color w:val="2F2F2F"/>
          <w:spacing w:val="0"/>
          <w:w w:val="123"/>
          <w:sz w:val="21"/>
          <w:szCs w:val="21"/>
        </w:rPr>
        <w:t>fa</w:t>
      </w:r>
      <w:r>
        <w:rPr>
          <w:rFonts w:cs="Times New Roman" w:hAnsi="Times New Roman" w:eastAsia="Times New Roman" w:ascii="Times New Roman"/>
          <w:color w:val="2F2F2F"/>
          <w:spacing w:val="15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F1F1F"/>
          <w:spacing w:val="0"/>
          <w:w w:val="100"/>
          <w:sz w:val="21"/>
          <w:szCs w:val="21"/>
        </w:rPr>
        <w:t>d</w:t>
      </w:r>
      <w:r>
        <w:rPr>
          <w:rFonts w:cs="Times New Roman" w:hAnsi="Times New Roman" w:eastAsia="Times New Roman" w:ascii="Times New Roman"/>
          <w:color w:val="3E3E3E"/>
          <w:spacing w:val="0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3E3E3E"/>
          <w:spacing w:val="36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F1F1F"/>
          <w:spacing w:val="0"/>
          <w:w w:val="68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color w:val="1F1F1F"/>
          <w:spacing w:val="0"/>
          <w:w w:val="113"/>
          <w:sz w:val="21"/>
          <w:szCs w:val="21"/>
        </w:rPr>
        <w:t>V</w:t>
      </w:r>
      <w:r>
        <w:rPr>
          <w:rFonts w:cs="Times New Roman" w:hAnsi="Times New Roman" w:eastAsia="Times New Roman" w:ascii="Times New Roman"/>
          <w:color w:val="1F1F1F"/>
          <w:spacing w:val="-33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2F2F2F"/>
          <w:spacing w:val="0"/>
          <w:w w:val="100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color w:val="2F2F2F"/>
          <w:spacing w:val="25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2F2F2F"/>
          <w:spacing w:val="0"/>
          <w:w w:val="100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1"/>
          <w:szCs w:val="21"/>
        </w:rPr>
        <w:t>l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0E0E0E"/>
          <w:spacing w:val="3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36"/>
          <w:sz w:val="21"/>
          <w:szCs w:val="21"/>
        </w:rPr>
        <w:t>1</w:t>
      </w:r>
      <w:r>
        <w:rPr>
          <w:rFonts w:cs="Times New Roman" w:hAnsi="Times New Roman" w:eastAsia="Times New Roman" w:ascii="Times New Roman"/>
          <w:color w:val="2F2F2F"/>
          <w:spacing w:val="0"/>
          <w:w w:val="146"/>
          <w:sz w:val="21"/>
          <w:szCs w:val="21"/>
        </w:rPr>
        <w:t>4</w:t>
      </w:r>
      <w:r>
        <w:rPr>
          <w:rFonts w:cs="Times New Roman" w:hAnsi="Times New Roman" w:eastAsia="Times New Roman" w:ascii="Times New Roman"/>
          <w:color w:val="3E3E3E"/>
          <w:spacing w:val="0"/>
          <w:w w:val="115"/>
          <w:sz w:val="21"/>
          <w:szCs w:val="21"/>
        </w:rPr>
        <w:t>%</w:t>
      </w:r>
      <w:r>
        <w:rPr>
          <w:rFonts w:cs="Times New Roman" w:hAnsi="Times New Roman" w:eastAsia="Times New Roman" w:ascii="Times New Roman"/>
          <w:color w:val="3E3E3E"/>
          <w:spacing w:val="15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2F2F2F"/>
          <w:spacing w:val="0"/>
          <w:w w:val="110"/>
          <w:sz w:val="21"/>
          <w:szCs w:val="21"/>
        </w:rPr>
        <w:t>d</w:t>
      </w:r>
      <w:r>
        <w:rPr>
          <w:rFonts w:cs="Times New Roman" w:hAnsi="Times New Roman" w:eastAsia="Times New Roman" w:ascii="Times New Roman"/>
          <w:color w:val="1F1F1F"/>
          <w:spacing w:val="0"/>
          <w:w w:val="110"/>
          <w:sz w:val="21"/>
          <w:szCs w:val="21"/>
        </w:rPr>
        <w:t>u</w:t>
      </w:r>
      <w:r>
        <w:rPr>
          <w:rFonts w:cs="Times New Roman" w:hAnsi="Times New Roman" w:eastAsia="Times New Roman" w:ascii="Times New Roman"/>
          <w:color w:val="1F1F1F"/>
          <w:spacing w:val="0"/>
          <w:w w:val="110"/>
          <w:sz w:val="21"/>
          <w:szCs w:val="21"/>
        </w:rPr>
        <w:t>r</w:t>
      </w:r>
      <w:r>
        <w:rPr>
          <w:rFonts w:cs="Times New Roman" w:hAnsi="Times New Roman" w:eastAsia="Times New Roman" w:ascii="Times New Roman"/>
          <w:color w:val="2F2F2F"/>
          <w:spacing w:val="0"/>
          <w:w w:val="110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color w:val="1F1F1F"/>
          <w:spacing w:val="0"/>
          <w:w w:val="11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color w:val="2F2F2F"/>
          <w:spacing w:val="0"/>
          <w:w w:val="110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color w:val="3E3E3E"/>
          <w:spacing w:val="0"/>
          <w:w w:val="11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3E3E3E"/>
          <w:spacing w:val="5"/>
          <w:w w:val="11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3E3E3E"/>
          <w:spacing w:val="0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1"/>
          <w:szCs w:val="21"/>
        </w:rPr>
        <w:t>l</w:t>
      </w:r>
      <w:r>
        <w:rPr>
          <w:rFonts w:cs="Times New Roman" w:hAnsi="Times New Roman" w:eastAsia="Times New Roman" w:ascii="Times New Roman"/>
          <w:color w:val="0E0E0E"/>
          <w:spacing w:val="35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F1F1F"/>
          <w:spacing w:val="0"/>
          <w:w w:val="100"/>
          <w:sz w:val="21"/>
          <w:szCs w:val="21"/>
        </w:rPr>
        <w:t>p</w:t>
      </w:r>
      <w:r>
        <w:rPr>
          <w:rFonts w:cs="Times New Roman" w:hAnsi="Times New Roman" w:eastAsia="Times New Roman" w:ascii="Times New Roman"/>
          <w:color w:val="3E3E3E"/>
          <w:spacing w:val="0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1F1F1F"/>
          <w:spacing w:val="0"/>
          <w:w w:val="100"/>
          <w:sz w:val="21"/>
          <w:szCs w:val="21"/>
        </w:rPr>
        <w:t>rí</w:t>
      </w:r>
      <w:r>
        <w:rPr>
          <w:rFonts w:cs="Times New Roman" w:hAnsi="Times New Roman" w:eastAsia="Times New Roman" w:ascii="Times New Roman"/>
          <w:color w:val="3E3E3E"/>
          <w:spacing w:val="0"/>
          <w:w w:val="100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color w:val="1F1F1F"/>
          <w:spacing w:val="0"/>
          <w:w w:val="100"/>
          <w:sz w:val="21"/>
          <w:szCs w:val="21"/>
        </w:rPr>
        <w:t>d</w:t>
      </w:r>
      <w:r>
        <w:rPr>
          <w:rFonts w:cs="Times New Roman" w:hAnsi="Times New Roman" w:eastAsia="Times New Roman" w:ascii="Times New Roman"/>
          <w:color w:val="3E3E3E"/>
          <w:spacing w:val="0"/>
          <w:w w:val="100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color w:val="3E3E3E"/>
          <w:spacing w:val="0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3E3E3E"/>
          <w:spacing w:val="18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2F2F2F"/>
          <w:spacing w:val="0"/>
          <w:w w:val="100"/>
          <w:sz w:val="21"/>
          <w:szCs w:val="21"/>
        </w:rPr>
        <w:t>d</w:t>
      </w:r>
      <w:r>
        <w:rPr>
          <w:rFonts w:cs="Times New Roman" w:hAnsi="Times New Roman" w:eastAsia="Times New Roman" w:ascii="Times New Roman"/>
          <w:color w:val="3E3E3E"/>
          <w:spacing w:val="0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3E3E3E"/>
          <w:spacing w:val="27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F1F1F"/>
          <w:spacing w:val="0"/>
          <w:w w:val="91"/>
          <w:sz w:val="21"/>
          <w:szCs w:val="21"/>
        </w:rPr>
        <w:t>h</w:t>
      </w:r>
      <w:r>
        <w:rPr>
          <w:rFonts w:cs="Times New Roman" w:hAnsi="Times New Roman" w:eastAsia="Times New Roman" w:ascii="Times New Roman"/>
          <w:color w:val="3E3E3E"/>
          <w:spacing w:val="0"/>
          <w:w w:val="123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color w:val="535456"/>
          <w:spacing w:val="0"/>
          <w:w w:val="105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color w:val="2F2F2F"/>
          <w:spacing w:val="0"/>
          <w:w w:val="115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color w:val="3E3E3E"/>
          <w:spacing w:val="0"/>
          <w:w w:val="113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color w:val="3E3E3E"/>
          <w:spacing w:val="0"/>
          <w:w w:val="113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F1F1F"/>
          <w:spacing w:val="0"/>
          <w:w w:val="100"/>
          <w:sz w:val="21"/>
          <w:szCs w:val="21"/>
        </w:rPr>
        <w:t>u</w:t>
      </w:r>
      <w:r>
        <w:rPr>
          <w:rFonts w:cs="Times New Roman" w:hAnsi="Times New Roman" w:eastAsia="Times New Roman" w:ascii="Times New Roman"/>
          <w:color w:val="1F1F1F"/>
          <w:spacing w:val="0"/>
          <w:w w:val="10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color w:val="1F1F1F"/>
          <w:spacing w:val="24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3E3E3E"/>
          <w:spacing w:val="0"/>
          <w:w w:val="100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color w:val="2F2F2F"/>
          <w:spacing w:val="0"/>
          <w:w w:val="100"/>
          <w:sz w:val="21"/>
          <w:szCs w:val="21"/>
        </w:rPr>
        <w:t>ñ</w:t>
      </w:r>
      <w:r>
        <w:rPr>
          <w:rFonts w:cs="Times New Roman" w:hAnsi="Times New Roman" w:eastAsia="Times New Roman" w:ascii="Times New Roman"/>
          <w:color w:val="3E3E3E"/>
          <w:spacing w:val="0"/>
          <w:w w:val="100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color w:val="3E3E3E"/>
          <w:spacing w:val="46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3E3E3E"/>
          <w:spacing w:val="0"/>
          <w:w w:val="109"/>
          <w:sz w:val="21"/>
          <w:szCs w:val="21"/>
        </w:rPr>
        <w:t>c</w:t>
      </w:r>
      <w:r>
        <w:rPr>
          <w:rFonts w:cs="Times New Roman" w:hAnsi="Times New Roman" w:eastAsia="Times New Roman" w:ascii="Times New Roman"/>
          <w:color w:val="3E3E3E"/>
          <w:spacing w:val="0"/>
          <w:w w:val="109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color w:val="1F1F1F"/>
          <w:spacing w:val="0"/>
          <w:w w:val="109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color w:val="1F1F1F"/>
          <w:spacing w:val="0"/>
          <w:w w:val="109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color w:val="2F2F2F"/>
          <w:spacing w:val="0"/>
          <w:w w:val="109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color w:val="1F1F1F"/>
          <w:spacing w:val="0"/>
          <w:w w:val="109"/>
          <w:sz w:val="21"/>
          <w:szCs w:val="21"/>
        </w:rPr>
        <w:t>d</w:t>
      </w:r>
      <w:r>
        <w:rPr>
          <w:rFonts w:cs="Times New Roman" w:hAnsi="Times New Roman" w:eastAsia="Times New Roman" w:ascii="Times New Roman"/>
          <w:color w:val="2F2F2F"/>
          <w:spacing w:val="0"/>
          <w:w w:val="109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color w:val="2F2F2F"/>
          <w:spacing w:val="21"/>
          <w:w w:val="109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2F2F2F"/>
          <w:spacing w:val="0"/>
          <w:w w:val="100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color w:val="2F2F2F"/>
          <w:spacing w:val="18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F1F1F"/>
          <w:spacing w:val="0"/>
          <w:w w:val="100"/>
          <w:sz w:val="21"/>
          <w:szCs w:val="21"/>
        </w:rPr>
        <w:t>p</w:t>
      </w:r>
      <w:r>
        <w:rPr>
          <w:rFonts w:cs="Times New Roman" w:hAnsi="Times New Roman" w:eastAsia="Times New Roman" w:ascii="Times New Roman"/>
          <w:color w:val="3E3E3E"/>
          <w:spacing w:val="0"/>
          <w:w w:val="113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color w:val="2F2F2F"/>
          <w:spacing w:val="0"/>
          <w:w w:val="112"/>
          <w:sz w:val="21"/>
          <w:szCs w:val="21"/>
        </w:rPr>
        <w:t>rt</w:t>
      </w:r>
      <w:r>
        <w:rPr>
          <w:rFonts w:cs="Times New Roman" w:hAnsi="Times New Roman" w:eastAsia="Times New Roman" w:ascii="Times New Roman"/>
          <w:color w:val="0E0E0E"/>
          <w:spacing w:val="0"/>
          <w:w w:val="82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color w:val="1F1F1F"/>
          <w:spacing w:val="0"/>
          <w:w w:val="137"/>
          <w:sz w:val="21"/>
          <w:szCs w:val="21"/>
        </w:rPr>
        <w:t>r</w:t>
      </w:r>
      <w:r>
        <w:rPr>
          <w:rFonts w:cs="Times New Roman" w:hAnsi="Times New Roman" w:eastAsia="Times New Roman" w:ascii="Times New Roman"/>
          <w:color w:val="1F1F1F"/>
          <w:spacing w:val="15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2F2F2F"/>
          <w:spacing w:val="0"/>
          <w:w w:val="100"/>
          <w:sz w:val="21"/>
          <w:szCs w:val="21"/>
        </w:rPr>
        <w:t>d</w:t>
      </w:r>
      <w:r>
        <w:rPr>
          <w:rFonts w:cs="Times New Roman" w:hAnsi="Times New Roman" w:eastAsia="Times New Roman" w:ascii="Times New Roman"/>
          <w:color w:val="3E3E3E"/>
          <w:spacing w:val="0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2F2F2F"/>
          <w:spacing w:val="0"/>
          <w:w w:val="100"/>
          <w:sz w:val="21"/>
          <w:szCs w:val="21"/>
        </w:rPr>
        <w:t>l</w:t>
      </w:r>
      <w:r>
        <w:rPr>
          <w:rFonts w:cs="Times New Roman" w:hAnsi="Times New Roman" w:eastAsia="Times New Roman" w:ascii="Times New Roman"/>
          <w:color w:val="2F2F2F"/>
          <w:spacing w:val="35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2F2F2F"/>
          <w:spacing w:val="0"/>
          <w:w w:val="100"/>
          <w:sz w:val="21"/>
          <w:szCs w:val="21"/>
        </w:rPr>
        <w:t>p</w:t>
      </w:r>
      <w:r>
        <w:rPr>
          <w:rFonts w:cs="Times New Roman" w:hAnsi="Times New Roman" w:eastAsia="Times New Roman" w:ascii="Times New Roman"/>
          <w:color w:val="1F1F1F"/>
          <w:spacing w:val="0"/>
          <w:w w:val="123"/>
          <w:sz w:val="21"/>
          <w:szCs w:val="21"/>
        </w:rPr>
        <w:t>r</w:t>
      </w:r>
      <w:r>
        <w:rPr>
          <w:rFonts w:cs="Times New Roman" w:hAnsi="Times New Roman" w:eastAsia="Times New Roman" w:ascii="Times New Roman"/>
          <w:color w:val="0E0E0E"/>
          <w:spacing w:val="0"/>
          <w:w w:val="82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color w:val="1F1F1F"/>
          <w:spacing w:val="0"/>
          <w:w w:val="117"/>
          <w:sz w:val="21"/>
          <w:szCs w:val="21"/>
        </w:rPr>
        <w:t>m</w:t>
      </w:r>
      <w:r>
        <w:rPr>
          <w:rFonts w:cs="Times New Roman" w:hAnsi="Times New Roman" w:eastAsia="Times New Roman" w:ascii="Times New Roman"/>
          <w:color w:val="3E3E3E"/>
          <w:spacing w:val="0"/>
          <w:w w:val="113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1F1F1F"/>
          <w:spacing w:val="0"/>
          <w:w w:val="123"/>
          <w:sz w:val="21"/>
          <w:szCs w:val="21"/>
        </w:rPr>
        <w:t>r</w:t>
      </w:r>
      <w:r>
        <w:rPr>
          <w:rFonts w:cs="Times New Roman" w:hAnsi="Times New Roman" w:eastAsia="Times New Roman" w:ascii="Times New Roman"/>
          <w:color w:val="1F1F1F"/>
          <w:spacing w:val="15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2F2F2F"/>
          <w:spacing w:val="0"/>
          <w:w w:val="100"/>
          <w:sz w:val="21"/>
          <w:szCs w:val="21"/>
        </w:rPr>
        <w:t>d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1"/>
          <w:szCs w:val="21"/>
        </w:rPr>
        <w:t>í</w:t>
      </w:r>
      <w:r>
        <w:rPr>
          <w:rFonts w:cs="Times New Roman" w:hAnsi="Times New Roman" w:eastAsia="Times New Roman" w:ascii="Times New Roman"/>
          <w:color w:val="3E3E3E"/>
          <w:spacing w:val="0"/>
          <w:w w:val="100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color w:val="3E3E3E"/>
          <w:spacing w:val="35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F1F1F"/>
          <w:spacing w:val="0"/>
          <w:w w:val="100"/>
          <w:sz w:val="21"/>
          <w:szCs w:val="21"/>
        </w:rPr>
        <w:t>d</w:t>
      </w:r>
      <w:r>
        <w:rPr>
          <w:rFonts w:cs="Times New Roman" w:hAnsi="Times New Roman" w:eastAsia="Times New Roman" w:ascii="Times New Roman"/>
          <w:color w:val="3E3E3E"/>
          <w:spacing w:val="0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1F1F1F"/>
          <w:spacing w:val="0"/>
          <w:w w:val="100"/>
          <w:sz w:val="21"/>
          <w:szCs w:val="21"/>
        </w:rPr>
        <w:t>l</w:t>
      </w:r>
      <w:r>
        <w:rPr>
          <w:rFonts w:cs="Times New Roman" w:hAnsi="Times New Roman" w:eastAsia="Times New Roman" w:ascii="Times New Roman"/>
          <w:color w:val="1F1F1F"/>
          <w:spacing w:val="44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2F2F2F"/>
          <w:spacing w:val="0"/>
          <w:w w:val="100"/>
          <w:sz w:val="21"/>
          <w:szCs w:val="21"/>
        </w:rPr>
        <w:t>m</w:t>
      </w:r>
      <w:r>
        <w:rPr>
          <w:rFonts w:cs="Times New Roman" w:hAnsi="Times New Roman" w:eastAsia="Times New Roman" w:ascii="Times New Roman"/>
          <w:color w:val="2F2F2F"/>
          <w:spacing w:val="0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3E3E3E"/>
          <w:spacing w:val="0"/>
          <w:w w:val="100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color w:val="3E3E3E"/>
          <w:spacing w:val="39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3E3E3E"/>
          <w:spacing w:val="0"/>
          <w:w w:val="110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color w:val="0E0E0E"/>
          <w:spacing w:val="0"/>
          <w:w w:val="110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color w:val="2F2F2F"/>
          <w:spacing w:val="0"/>
          <w:w w:val="110"/>
          <w:sz w:val="21"/>
          <w:szCs w:val="21"/>
        </w:rPr>
        <w:t>g</w:t>
      </w:r>
      <w:r>
        <w:rPr>
          <w:rFonts w:cs="Times New Roman" w:hAnsi="Times New Roman" w:eastAsia="Times New Roman" w:ascii="Times New Roman"/>
          <w:color w:val="0E0E0E"/>
          <w:spacing w:val="0"/>
          <w:w w:val="110"/>
          <w:sz w:val="21"/>
          <w:szCs w:val="21"/>
        </w:rPr>
        <w:t>u</w:t>
      </w:r>
      <w:r>
        <w:rPr>
          <w:rFonts w:cs="Times New Roman" w:hAnsi="Times New Roman" w:eastAsia="Times New Roman" w:ascii="Times New Roman"/>
          <w:color w:val="1F1F1F"/>
          <w:spacing w:val="0"/>
          <w:w w:val="110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color w:val="2F2F2F"/>
          <w:spacing w:val="0"/>
          <w:w w:val="11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1F1F1F"/>
          <w:spacing w:val="0"/>
          <w:w w:val="11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color w:val="1F1F1F"/>
          <w:spacing w:val="0"/>
          <w:w w:val="110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color w:val="2F2F2F"/>
          <w:spacing w:val="0"/>
          <w:w w:val="11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2F2F2F"/>
          <w:spacing w:val="16"/>
          <w:w w:val="11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3E3E3E"/>
          <w:spacing w:val="0"/>
          <w:w w:val="100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color w:val="3E3E3E"/>
          <w:spacing w:val="27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F1F1F"/>
          <w:spacing w:val="0"/>
          <w:w w:val="65"/>
          <w:sz w:val="21"/>
          <w:szCs w:val="21"/>
        </w:rPr>
        <w:t>l</w:t>
      </w:r>
      <w:r>
        <w:rPr>
          <w:rFonts w:cs="Times New Roman" w:hAnsi="Times New Roman" w:eastAsia="Times New Roman" w:ascii="Times New Roman"/>
          <w:color w:val="2F2F2F"/>
          <w:spacing w:val="0"/>
          <w:w w:val="123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color w:val="2F2F2F"/>
          <w:spacing w:val="15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2F2F2F"/>
          <w:spacing w:val="0"/>
          <w:w w:val="110"/>
          <w:sz w:val="21"/>
          <w:szCs w:val="21"/>
        </w:rPr>
        <w:t>p</w:t>
      </w:r>
      <w:r>
        <w:rPr>
          <w:rFonts w:cs="Times New Roman" w:hAnsi="Times New Roman" w:eastAsia="Times New Roman" w:ascii="Times New Roman"/>
          <w:color w:val="0E0E0E"/>
          <w:spacing w:val="0"/>
          <w:w w:val="110"/>
          <w:sz w:val="21"/>
          <w:szCs w:val="21"/>
        </w:rPr>
        <w:t>u</w:t>
      </w:r>
      <w:r>
        <w:rPr>
          <w:rFonts w:cs="Times New Roman" w:hAnsi="Times New Roman" w:eastAsia="Times New Roman" w:ascii="Times New Roman"/>
          <w:color w:val="2F2F2F"/>
          <w:spacing w:val="0"/>
          <w:w w:val="110"/>
          <w:sz w:val="21"/>
          <w:szCs w:val="21"/>
        </w:rPr>
        <w:t>b</w:t>
      </w:r>
      <w:r>
        <w:rPr>
          <w:rFonts w:cs="Times New Roman" w:hAnsi="Times New Roman" w:eastAsia="Times New Roman" w:ascii="Times New Roman"/>
          <w:color w:val="1F1F1F"/>
          <w:spacing w:val="0"/>
          <w:w w:val="110"/>
          <w:sz w:val="21"/>
          <w:szCs w:val="21"/>
        </w:rPr>
        <w:t>li</w:t>
      </w:r>
      <w:r>
        <w:rPr>
          <w:rFonts w:cs="Times New Roman" w:hAnsi="Times New Roman" w:eastAsia="Times New Roman" w:ascii="Times New Roman"/>
          <w:color w:val="2F2F2F"/>
          <w:spacing w:val="0"/>
          <w:w w:val="110"/>
          <w:sz w:val="21"/>
          <w:szCs w:val="21"/>
        </w:rPr>
        <w:t>c</w:t>
      </w:r>
      <w:r>
        <w:rPr>
          <w:rFonts w:cs="Times New Roman" w:hAnsi="Times New Roman" w:eastAsia="Times New Roman" w:ascii="Times New Roman"/>
          <w:color w:val="2F2F2F"/>
          <w:spacing w:val="0"/>
          <w:w w:val="110"/>
          <w:sz w:val="21"/>
          <w:szCs w:val="21"/>
        </w:rPr>
        <w:t>ac</w:t>
      </w:r>
      <w:r>
        <w:rPr>
          <w:rFonts w:cs="Times New Roman" w:hAnsi="Times New Roman" w:eastAsia="Times New Roman" w:ascii="Times New Roman"/>
          <w:color w:val="0E0E0E"/>
          <w:spacing w:val="0"/>
          <w:w w:val="110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color w:val="3E3E3E"/>
          <w:spacing w:val="0"/>
          <w:w w:val="110"/>
          <w:sz w:val="21"/>
          <w:szCs w:val="21"/>
        </w:rPr>
        <w:t>ó</w:t>
      </w:r>
      <w:r>
        <w:rPr>
          <w:rFonts w:cs="Times New Roman" w:hAnsi="Times New Roman" w:eastAsia="Times New Roman" w:ascii="Times New Roman"/>
          <w:color w:val="1F1F1F"/>
          <w:spacing w:val="0"/>
          <w:w w:val="11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color w:val="1F1F1F"/>
          <w:spacing w:val="11"/>
          <w:w w:val="11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F1F1F"/>
          <w:spacing w:val="0"/>
          <w:w w:val="100"/>
          <w:sz w:val="21"/>
          <w:szCs w:val="21"/>
        </w:rPr>
        <w:t>d</w:t>
      </w:r>
      <w:r>
        <w:rPr>
          <w:rFonts w:cs="Times New Roman" w:hAnsi="Times New Roman" w:eastAsia="Times New Roman" w:ascii="Times New Roman"/>
          <w:color w:val="3E3E3E"/>
          <w:spacing w:val="0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3E3E3E"/>
          <w:spacing w:val="45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F1F1F"/>
          <w:spacing w:val="0"/>
          <w:w w:val="49"/>
          <w:sz w:val="21"/>
          <w:szCs w:val="21"/>
        </w:rPr>
        <w:t>l</w:t>
      </w:r>
      <w:r>
        <w:rPr>
          <w:rFonts w:cs="Times New Roman" w:hAnsi="Times New Roman" w:eastAsia="Times New Roman" w:ascii="Times New Roman"/>
          <w:color w:val="2F2F2F"/>
          <w:spacing w:val="0"/>
          <w:w w:val="123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color w:val="2F2F2F"/>
          <w:spacing w:val="0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2F2F2F"/>
          <w:spacing w:val="-19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F1F1F"/>
          <w:spacing w:val="0"/>
          <w:w w:val="49"/>
          <w:sz w:val="21"/>
          <w:szCs w:val="21"/>
        </w:rPr>
        <w:t>l</w:t>
      </w:r>
      <w:r>
        <w:rPr>
          <w:rFonts w:cs="Times New Roman" w:hAnsi="Times New Roman" w:eastAsia="Times New Roman" w:ascii="Times New Roman"/>
          <w:color w:val="3E3E3E"/>
          <w:spacing w:val="0"/>
          <w:w w:val="123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3E3E3E"/>
          <w:spacing w:val="0"/>
          <w:w w:val="109"/>
          <w:sz w:val="21"/>
          <w:szCs w:val="21"/>
        </w:rPr>
        <w:t>y</w:t>
      </w:r>
      <w:r>
        <w:rPr>
          <w:rFonts w:cs="Times New Roman" w:hAnsi="Times New Roman" w:eastAsia="Times New Roman" w:ascii="Times New Roman"/>
          <w:color w:val="3E3E3E"/>
          <w:spacing w:val="0"/>
          <w:w w:val="98"/>
          <w:sz w:val="21"/>
          <w:szCs w:val="21"/>
        </w:rPr>
        <w:t>;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1"/>
          <w:szCs w:val="21"/>
        </w:rPr>
      </w:r>
    </w:p>
    <w:p>
      <w:pPr>
        <w:rPr>
          <w:sz w:val="16"/>
          <w:szCs w:val="16"/>
        </w:rPr>
        <w:jc w:val="left"/>
        <w:spacing w:before="7" w:lineRule="exact" w:line="160"/>
      </w:pPr>
      <w:r>
        <w:rPr>
          <w:sz w:val="16"/>
          <w:szCs w:val="16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19.2012"/>
          <w:szCs w:val="19.2012"/>
        </w:rPr>
        <w:jc w:val="left"/>
        <w:ind w:left="7118"/>
      </w:pPr>
      <w:r>
        <w:pict>
          <v:shape type="#_x0000_t75" style="position:absolute;margin-left:97.8871pt;margin-top:0.960091pt;width:267.75pt;height:80.6477pt;mso-position-horizontal-relative:page;mso-position-vertical-relative:paragraph;z-index:-262">
            <v:imagedata o:title="" r:id="rId16"/>
          </v:shape>
        </w:pict>
      </w:r>
      <w:r>
        <w:pict>
          <v:shape type="#_x0000_t75" style="width:95.9677pt;height:9.60091pt">
            <v:imagedata o:title="" r:id="rId17"/>
          </v:shape>
        </w:pict>
      </w:r>
      <w:r>
        <w:rPr>
          <w:rFonts w:cs="Times New Roman" w:hAnsi="Times New Roman" w:eastAsia="Times New Roman" w:ascii="Times New Roman"/>
          <w:sz w:val="19.2012"/>
          <w:szCs w:val="19.2012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2"/>
          <w:szCs w:val="22"/>
        </w:rPr>
        <w:jc w:val="left"/>
        <w:spacing w:before="2" w:lineRule="exact" w:line="220"/>
      </w:pPr>
      <w:r>
        <w:rPr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ind w:left="10535"/>
        <w:sectPr>
          <w:pgMar w:header="674" w:footer="619" w:top="1480" w:bottom="280" w:left="540" w:right="100"/>
          <w:headerReference w:type="default" r:id="rId4"/>
          <w:footerReference w:type="default" r:id="rId5"/>
          <w:pgSz w:w="11900" w:h="16840"/>
        </w:sectPr>
      </w:pPr>
      <w:r>
        <w:pict>
          <v:shape type="#_x0000_t75" style="position:absolute;margin-left:461.125pt;margin-top:801.196pt;width:115.161pt;height:17.7617pt;mso-position-horizontal-relative:page;mso-position-vertical-relative:page;z-index:-263">
            <v:imagedata o:title="" r:id="rId18"/>
          </v:shape>
        </w:pict>
      </w:r>
      <w:r>
        <w:pict>
          <v:shape type="#_x0000_t75" style="width:30.7097pt;height:14.4014pt">
            <v:imagedata o:title="" r:id="rId19"/>
          </v:shape>
        </w:pict>
      </w:r>
      <w:r>
        <w:rPr>
          <w:rFonts w:cs="Times New Roman" w:hAnsi="Times New Roman" w:eastAsia="Times New Roman" w:ascii="Times New Roman"/>
          <w:sz w:val="20"/>
          <w:szCs w:val="20"/>
        </w:rPr>
      </w:r>
    </w:p>
    <w:p>
      <w:pPr>
        <w:rPr>
          <w:sz w:val="12"/>
          <w:szCs w:val="12"/>
        </w:rPr>
        <w:jc w:val="left"/>
        <w:spacing w:before="2" w:lineRule="exact" w:line="120"/>
      </w:pPr>
      <w:r>
        <w:rPr>
          <w:sz w:val="12"/>
          <w:szCs w:val="12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1"/>
          <w:szCs w:val="21"/>
        </w:rPr>
        <w:jc w:val="both"/>
        <w:spacing w:before="37" w:lineRule="auto" w:line="295"/>
        <w:ind w:left="110" w:right="80" w:firstLine="10"/>
      </w:pPr>
      <w:r>
        <w:pict>
          <v:shape type="#_x0000_t75" style="position:absolute;margin-left:71.0161pt;margin-top:1.57178pt;width:460.645pt;height:58.5656pt;mso-position-horizontal-relative:page;mso-position-vertical-relative:paragraph;z-index:-241">
            <v:imagedata o:title="" r:id="rId22"/>
          </v:shape>
        </w:pict>
      </w:r>
      <w:r>
        <w:rPr>
          <w:rFonts w:cs="Times New Roman" w:hAnsi="Times New Roman" w:eastAsia="Times New Roman" w:ascii="Times New Roman"/>
          <w:color w:val="303030"/>
          <w:spacing w:val="0"/>
          <w:w w:val="100"/>
          <w:sz w:val="21"/>
          <w:szCs w:val="21"/>
        </w:rPr>
        <w:t>Q</w:t>
      </w:r>
      <w:r>
        <w:rPr>
          <w:rFonts w:cs="Times New Roman" w:hAnsi="Times New Roman" w:eastAsia="Times New Roman" w:ascii="Times New Roman"/>
          <w:color w:val="1F1F1F"/>
          <w:spacing w:val="0"/>
          <w:w w:val="100"/>
          <w:sz w:val="21"/>
          <w:szCs w:val="21"/>
        </w:rPr>
        <w:t>u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444444"/>
          <w:spacing w:val="35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1"/>
          <w:szCs w:val="21"/>
        </w:rPr>
        <w:t>l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0E0E0E"/>
          <w:spacing w:val="24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303030"/>
          <w:spacing w:val="0"/>
          <w:w w:val="100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color w:val="1F1F1F"/>
          <w:spacing w:val="0"/>
          <w:w w:val="100"/>
          <w:sz w:val="21"/>
          <w:szCs w:val="21"/>
        </w:rPr>
        <w:t>r</w:t>
      </w:r>
      <w:r>
        <w:rPr>
          <w:rFonts w:cs="Times New Roman" w:hAnsi="Times New Roman" w:eastAsia="Times New Roman" w:ascii="Times New Roman"/>
          <w:color w:val="303030"/>
          <w:spacing w:val="0"/>
          <w:w w:val="100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color w:val="1F1F1F"/>
          <w:spacing w:val="0"/>
          <w:w w:val="100"/>
          <w:sz w:val="21"/>
          <w:szCs w:val="21"/>
        </w:rPr>
        <w:t>í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1"/>
          <w:szCs w:val="21"/>
        </w:rPr>
        <w:t>c</w:t>
      </w:r>
      <w:r>
        <w:rPr>
          <w:rFonts w:cs="Times New Roman" w:hAnsi="Times New Roman" w:eastAsia="Times New Roman" w:ascii="Times New Roman"/>
          <w:color w:val="1F1F1F"/>
          <w:spacing w:val="0"/>
          <w:w w:val="100"/>
          <w:sz w:val="21"/>
          <w:szCs w:val="21"/>
        </w:rPr>
        <w:t>u</w:t>
      </w:r>
      <w:r>
        <w:rPr>
          <w:rFonts w:cs="Times New Roman" w:hAnsi="Times New Roman" w:eastAsia="Times New Roman" w:ascii="Times New Roman"/>
          <w:color w:val="1F1F1F"/>
          <w:spacing w:val="0"/>
          <w:w w:val="100"/>
          <w:sz w:val="21"/>
          <w:szCs w:val="21"/>
        </w:rPr>
        <w:t>l</w:t>
      </w:r>
      <w:r>
        <w:rPr>
          <w:rFonts w:cs="Times New Roman" w:hAnsi="Times New Roman" w:eastAsia="Times New Roman" w:ascii="Times New Roman"/>
          <w:color w:val="303030"/>
          <w:spacing w:val="0"/>
          <w:w w:val="100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color w:val="303030"/>
          <w:spacing w:val="0"/>
          <w:w w:val="100"/>
          <w:sz w:val="21"/>
          <w:szCs w:val="21"/>
        </w:rPr>
        <w:t>  </w:t>
      </w:r>
      <w:r>
        <w:rPr>
          <w:rFonts w:cs="Times New Roman" w:hAnsi="Times New Roman" w:eastAsia="Times New Roman" w:ascii="Times New Roman"/>
          <w:color w:val="303030"/>
          <w:spacing w:val="25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1"/>
          <w:szCs w:val="21"/>
        </w:rPr>
        <w:t>2</w:t>
      </w:r>
      <w:r>
        <w:rPr>
          <w:rFonts w:cs="Times New Roman" w:hAnsi="Times New Roman" w:eastAsia="Times New Roman" w:ascii="Times New Roman"/>
          <w:color w:val="303030"/>
          <w:spacing w:val="0"/>
          <w:w w:val="100"/>
          <w:sz w:val="21"/>
          <w:szCs w:val="21"/>
        </w:rPr>
        <w:t>8</w:t>
      </w:r>
      <w:r>
        <w:rPr>
          <w:rFonts w:cs="Times New Roman" w:hAnsi="Times New Roman" w:eastAsia="Times New Roman" w:ascii="Times New Roman"/>
          <w:color w:val="303030"/>
          <w:spacing w:val="0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303030"/>
          <w:spacing w:val="31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303030"/>
          <w:spacing w:val="0"/>
          <w:w w:val="91"/>
          <w:sz w:val="21"/>
          <w:szCs w:val="21"/>
        </w:rPr>
        <w:t>d</w:t>
      </w:r>
      <w:r>
        <w:rPr>
          <w:rFonts w:cs="Times New Roman" w:hAnsi="Times New Roman" w:eastAsia="Times New Roman" w:ascii="Times New Roman"/>
          <w:color w:val="444444"/>
          <w:spacing w:val="0"/>
          <w:w w:val="123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1F1F1F"/>
          <w:spacing w:val="0"/>
          <w:w w:val="82"/>
          <w:sz w:val="21"/>
          <w:szCs w:val="21"/>
        </w:rPr>
        <w:t>l</w:t>
      </w:r>
      <w:r>
        <w:rPr>
          <w:rFonts w:cs="Times New Roman" w:hAnsi="Times New Roman" w:eastAsia="Times New Roman" w:ascii="Times New Roman"/>
          <w:color w:val="1F1F1F"/>
          <w:spacing w:val="0"/>
          <w:w w:val="82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F1F1F"/>
          <w:spacing w:val="31"/>
          <w:w w:val="82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F1F1F"/>
          <w:spacing w:val="0"/>
          <w:w w:val="109"/>
          <w:sz w:val="21"/>
          <w:szCs w:val="21"/>
        </w:rPr>
        <w:t>R</w:t>
      </w:r>
      <w:r>
        <w:rPr>
          <w:rFonts w:cs="Times New Roman" w:hAnsi="Times New Roman" w:eastAsia="Times New Roman" w:ascii="Times New Roman"/>
          <w:color w:val="303030"/>
          <w:spacing w:val="0"/>
          <w:w w:val="103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303030"/>
          <w:spacing w:val="0"/>
          <w:w w:val="118"/>
          <w:sz w:val="21"/>
          <w:szCs w:val="21"/>
        </w:rPr>
        <w:t>g</w:t>
      </w:r>
      <w:r>
        <w:rPr>
          <w:rFonts w:cs="Times New Roman" w:hAnsi="Times New Roman" w:eastAsia="Times New Roman" w:ascii="Times New Roman"/>
          <w:color w:val="0E0E0E"/>
          <w:spacing w:val="0"/>
          <w:w w:val="82"/>
          <w:sz w:val="21"/>
          <w:szCs w:val="21"/>
        </w:rPr>
        <w:t>l</w:t>
      </w:r>
      <w:r>
        <w:rPr>
          <w:rFonts w:cs="Times New Roman" w:hAnsi="Times New Roman" w:eastAsia="Times New Roman" w:ascii="Times New Roman"/>
          <w:color w:val="444444"/>
          <w:spacing w:val="0"/>
          <w:w w:val="123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color w:val="1F1F1F"/>
          <w:spacing w:val="0"/>
          <w:w w:val="105"/>
          <w:sz w:val="21"/>
          <w:szCs w:val="21"/>
        </w:rPr>
        <w:t>m</w:t>
      </w:r>
      <w:r>
        <w:rPr>
          <w:rFonts w:cs="Times New Roman" w:hAnsi="Times New Roman" w:eastAsia="Times New Roman" w:ascii="Times New Roman"/>
          <w:color w:val="444444"/>
          <w:spacing w:val="0"/>
          <w:w w:val="123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303030"/>
          <w:spacing w:val="0"/>
          <w:w w:val="10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color w:val="303030"/>
          <w:spacing w:val="0"/>
          <w:w w:val="131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color w:val="303030"/>
          <w:spacing w:val="0"/>
          <w:w w:val="109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color w:val="303030"/>
          <w:spacing w:val="0"/>
          <w:w w:val="109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303030"/>
          <w:spacing w:val="12"/>
          <w:w w:val="109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303030"/>
          <w:spacing w:val="0"/>
          <w:w w:val="109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color w:val="0E0E0E"/>
          <w:spacing w:val="0"/>
          <w:w w:val="109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color w:val="1F1F1F"/>
          <w:spacing w:val="0"/>
          <w:w w:val="109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color w:val="303030"/>
          <w:spacing w:val="0"/>
          <w:w w:val="109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444444"/>
          <w:spacing w:val="0"/>
          <w:w w:val="109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color w:val="444444"/>
          <w:spacing w:val="0"/>
          <w:w w:val="109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444444"/>
          <w:spacing w:val="21"/>
          <w:w w:val="109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F1F1F"/>
          <w:spacing w:val="0"/>
          <w:w w:val="109"/>
          <w:sz w:val="21"/>
          <w:szCs w:val="21"/>
        </w:rPr>
        <w:t>m</w:t>
      </w:r>
      <w:r>
        <w:rPr>
          <w:rFonts w:cs="Times New Roman" w:hAnsi="Times New Roman" w:eastAsia="Times New Roman" w:ascii="Times New Roman"/>
          <w:color w:val="444444"/>
          <w:spacing w:val="0"/>
          <w:w w:val="109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09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color w:val="303030"/>
          <w:spacing w:val="0"/>
          <w:w w:val="109"/>
          <w:sz w:val="21"/>
          <w:szCs w:val="21"/>
        </w:rPr>
        <w:t>c</w:t>
      </w:r>
      <w:r>
        <w:rPr>
          <w:rFonts w:cs="Times New Roman" w:hAnsi="Times New Roman" w:eastAsia="Times New Roman" w:ascii="Times New Roman"/>
          <w:color w:val="0E0E0E"/>
          <w:spacing w:val="0"/>
          <w:w w:val="109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color w:val="303030"/>
          <w:spacing w:val="0"/>
          <w:w w:val="109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color w:val="1F1F1F"/>
          <w:spacing w:val="0"/>
          <w:w w:val="109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color w:val="303030"/>
          <w:spacing w:val="0"/>
          <w:w w:val="109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color w:val="1F1F1F"/>
          <w:spacing w:val="0"/>
          <w:w w:val="109"/>
          <w:sz w:val="21"/>
          <w:szCs w:val="21"/>
        </w:rPr>
        <w:t>d</w:t>
      </w:r>
      <w:r>
        <w:rPr>
          <w:rFonts w:cs="Times New Roman" w:hAnsi="Times New Roman" w:eastAsia="Times New Roman" w:ascii="Times New Roman"/>
          <w:color w:val="303030"/>
          <w:spacing w:val="0"/>
          <w:w w:val="109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color w:val="303030"/>
          <w:spacing w:val="0"/>
          <w:w w:val="109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303030"/>
          <w:spacing w:val="20"/>
          <w:w w:val="109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303030"/>
          <w:spacing w:val="0"/>
          <w:w w:val="103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444444"/>
          <w:spacing w:val="0"/>
          <w:w w:val="117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color w:val="303030"/>
          <w:spacing w:val="0"/>
          <w:w w:val="115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color w:val="303030"/>
          <w:spacing w:val="0"/>
          <w:w w:val="103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color w:val="303030"/>
          <w:spacing w:val="0"/>
          <w:w w:val="118"/>
          <w:sz w:val="21"/>
          <w:szCs w:val="21"/>
        </w:rPr>
        <w:t>b</w:t>
      </w:r>
      <w:r>
        <w:rPr>
          <w:rFonts w:cs="Times New Roman" w:hAnsi="Times New Roman" w:eastAsia="Times New Roman" w:ascii="Times New Roman"/>
          <w:color w:val="0E0E0E"/>
          <w:spacing w:val="0"/>
          <w:w w:val="82"/>
          <w:sz w:val="21"/>
          <w:szCs w:val="21"/>
        </w:rPr>
        <w:t>l</w:t>
      </w:r>
      <w:r>
        <w:rPr>
          <w:rFonts w:cs="Times New Roman" w:hAnsi="Times New Roman" w:eastAsia="Times New Roman" w:ascii="Times New Roman"/>
          <w:color w:val="444444"/>
          <w:spacing w:val="0"/>
          <w:w w:val="123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303030"/>
          <w:spacing w:val="0"/>
          <w:w w:val="113"/>
          <w:sz w:val="21"/>
          <w:szCs w:val="21"/>
        </w:rPr>
        <w:t>ce</w:t>
      </w:r>
      <w:r>
        <w:rPr>
          <w:rFonts w:cs="Times New Roman" w:hAnsi="Times New Roman" w:eastAsia="Times New Roman" w:ascii="Times New Roman"/>
          <w:color w:val="303030"/>
          <w:spacing w:val="0"/>
          <w:w w:val="113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303030"/>
          <w:spacing w:val="22"/>
          <w:w w:val="113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F1F1F"/>
          <w:spacing w:val="0"/>
          <w:w w:val="100"/>
          <w:sz w:val="21"/>
          <w:szCs w:val="21"/>
        </w:rPr>
        <w:t>q</w:t>
      </w:r>
      <w:r>
        <w:rPr>
          <w:rFonts w:cs="Times New Roman" w:hAnsi="Times New Roman" w:eastAsia="Times New Roman" w:ascii="Times New Roman"/>
          <w:color w:val="1F1F1F"/>
          <w:spacing w:val="0"/>
          <w:w w:val="100"/>
          <w:sz w:val="21"/>
          <w:szCs w:val="21"/>
        </w:rPr>
        <w:t>u</w:t>
      </w:r>
      <w:r>
        <w:rPr>
          <w:rFonts w:cs="Times New Roman" w:hAnsi="Times New Roman" w:eastAsia="Times New Roman" w:ascii="Times New Roman"/>
          <w:color w:val="303030"/>
          <w:spacing w:val="0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303030"/>
          <w:spacing w:val="0"/>
          <w:w w:val="100"/>
          <w:sz w:val="21"/>
          <w:szCs w:val="21"/>
        </w:rPr>
        <w:t>  </w:t>
      </w:r>
      <w:r>
        <w:rPr>
          <w:rFonts w:cs="Times New Roman" w:hAnsi="Times New Roman" w:eastAsia="Times New Roman" w:ascii="Times New Roman"/>
          <w:color w:val="303030"/>
          <w:spacing w:val="0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F1F1F"/>
          <w:spacing w:val="0"/>
          <w:w w:val="65"/>
          <w:sz w:val="21"/>
          <w:szCs w:val="21"/>
        </w:rPr>
        <w:t>l</w:t>
      </w:r>
      <w:r>
        <w:rPr>
          <w:rFonts w:cs="Times New Roman" w:hAnsi="Times New Roman" w:eastAsia="Times New Roman" w:ascii="Times New Roman"/>
          <w:color w:val="303030"/>
          <w:spacing w:val="0"/>
          <w:w w:val="118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color w:val="303030"/>
          <w:spacing w:val="0"/>
          <w:w w:val="117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color w:val="303030"/>
          <w:spacing w:val="0"/>
          <w:w w:val="117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303030"/>
          <w:spacing w:val="12"/>
          <w:w w:val="117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303030"/>
          <w:spacing w:val="0"/>
          <w:w w:val="103"/>
          <w:sz w:val="21"/>
          <w:szCs w:val="21"/>
        </w:rPr>
        <w:t>c</w:t>
      </w:r>
      <w:r>
        <w:rPr>
          <w:rFonts w:cs="Times New Roman" w:hAnsi="Times New Roman" w:eastAsia="Times New Roman" w:ascii="Times New Roman"/>
          <w:color w:val="303030"/>
          <w:spacing w:val="0"/>
          <w:w w:val="109"/>
          <w:sz w:val="21"/>
          <w:szCs w:val="21"/>
        </w:rPr>
        <w:t>on</w:t>
      </w:r>
      <w:r>
        <w:rPr>
          <w:rFonts w:cs="Times New Roman" w:hAnsi="Times New Roman" w:eastAsia="Times New Roman" w:ascii="Times New Roman"/>
          <w:color w:val="1F1F1F"/>
          <w:spacing w:val="0"/>
          <w:w w:val="131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color w:val="1F1F1F"/>
          <w:spacing w:val="0"/>
          <w:w w:val="109"/>
          <w:sz w:val="21"/>
          <w:szCs w:val="21"/>
        </w:rPr>
        <w:t>r</w:t>
      </w:r>
      <w:r>
        <w:rPr>
          <w:rFonts w:cs="Times New Roman" w:hAnsi="Times New Roman" w:eastAsia="Times New Roman" w:ascii="Times New Roman"/>
          <w:color w:val="303030"/>
          <w:spacing w:val="0"/>
          <w:w w:val="82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color w:val="303030"/>
          <w:spacing w:val="0"/>
          <w:w w:val="118"/>
          <w:sz w:val="21"/>
          <w:szCs w:val="21"/>
        </w:rPr>
        <w:t>b</w:t>
      </w:r>
      <w:r>
        <w:rPr>
          <w:rFonts w:cs="Times New Roman" w:hAnsi="Times New Roman" w:eastAsia="Times New Roman" w:ascii="Times New Roman"/>
          <w:color w:val="303030"/>
          <w:spacing w:val="0"/>
          <w:w w:val="109"/>
          <w:sz w:val="21"/>
          <w:szCs w:val="21"/>
        </w:rPr>
        <w:t>u</w:t>
      </w:r>
      <w:r>
        <w:rPr>
          <w:rFonts w:cs="Times New Roman" w:hAnsi="Times New Roman" w:eastAsia="Times New Roman" w:ascii="Times New Roman"/>
          <w:color w:val="303030"/>
          <w:spacing w:val="0"/>
          <w:w w:val="118"/>
          <w:sz w:val="21"/>
          <w:szCs w:val="21"/>
        </w:rPr>
        <w:t>y</w:t>
      </w:r>
      <w:r>
        <w:rPr>
          <w:rFonts w:cs="Times New Roman" w:hAnsi="Times New Roman" w:eastAsia="Times New Roman" w:ascii="Times New Roman"/>
          <w:color w:val="444444"/>
          <w:spacing w:val="0"/>
          <w:w w:val="113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1F1F1F"/>
          <w:spacing w:val="0"/>
          <w:w w:val="10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color w:val="1F1F1F"/>
          <w:spacing w:val="0"/>
          <w:w w:val="131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color w:val="303030"/>
          <w:spacing w:val="0"/>
          <w:w w:val="103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444444"/>
          <w:spacing w:val="0"/>
          <w:w w:val="117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color w:val="444444"/>
          <w:spacing w:val="0"/>
          <w:w w:val="117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444444"/>
          <w:spacing w:val="12"/>
          <w:w w:val="117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303030"/>
          <w:spacing w:val="0"/>
          <w:w w:val="117"/>
          <w:sz w:val="21"/>
          <w:szCs w:val="21"/>
        </w:rPr>
        <w:t>q</w:t>
      </w:r>
      <w:r>
        <w:rPr>
          <w:rFonts w:cs="Times New Roman" w:hAnsi="Times New Roman" w:eastAsia="Times New Roman" w:ascii="Times New Roman"/>
          <w:color w:val="1F1F1F"/>
          <w:spacing w:val="0"/>
          <w:w w:val="118"/>
          <w:sz w:val="21"/>
          <w:szCs w:val="21"/>
        </w:rPr>
        <w:t>u</w:t>
      </w:r>
      <w:r>
        <w:rPr>
          <w:rFonts w:cs="Times New Roman" w:hAnsi="Times New Roman" w:eastAsia="Times New Roman" w:ascii="Times New Roman"/>
          <w:color w:val="444444"/>
          <w:spacing w:val="0"/>
          <w:w w:val="113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444444"/>
          <w:spacing w:val="0"/>
          <w:w w:val="113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303030"/>
          <w:spacing w:val="0"/>
          <w:w w:val="108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color w:val="303030"/>
          <w:spacing w:val="0"/>
          <w:w w:val="108"/>
          <w:sz w:val="21"/>
          <w:szCs w:val="21"/>
        </w:rPr>
        <w:t>ra</w:t>
      </w:r>
      <w:r>
        <w:rPr>
          <w:rFonts w:cs="Times New Roman" w:hAnsi="Times New Roman" w:eastAsia="Times New Roman" w:ascii="Times New Roman"/>
          <w:color w:val="1F1F1F"/>
          <w:spacing w:val="0"/>
          <w:w w:val="108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color w:val="444444"/>
          <w:spacing w:val="0"/>
          <w:w w:val="108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color w:val="1F1F1F"/>
          <w:spacing w:val="0"/>
          <w:w w:val="108"/>
          <w:sz w:val="21"/>
          <w:szCs w:val="21"/>
        </w:rPr>
        <w:t>fi</w:t>
      </w:r>
      <w:r>
        <w:rPr>
          <w:rFonts w:cs="Times New Roman" w:hAnsi="Times New Roman" w:eastAsia="Times New Roman" w:ascii="Times New Roman"/>
          <w:color w:val="303030"/>
          <w:spacing w:val="0"/>
          <w:w w:val="108"/>
          <w:sz w:val="21"/>
          <w:szCs w:val="21"/>
        </w:rPr>
        <w:t>er</w:t>
      </w:r>
      <w:r>
        <w:rPr>
          <w:rFonts w:cs="Times New Roman" w:hAnsi="Times New Roman" w:eastAsia="Times New Roman" w:ascii="Times New Roman"/>
          <w:color w:val="303030"/>
          <w:spacing w:val="0"/>
          <w:w w:val="108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color w:val="303030"/>
          <w:spacing w:val="0"/>
          <w:w w:val="108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color w:val="303030"/>
          <w:spacing w:val="0"/>
          <w:w w:val="108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303030"/>
          <w:spacing w:val="18"/>
          <w:w w:val="108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303030"/>
          <w:spacing w:val="0"/>
          <w:w w:val="108"/>
          <w:sz w:val="21"/>
          <w:szCs w:val="21"/>
        </w:rPr>
        <w:t>b</w:t>
      </w:r>
      <w:r>
        <w:rPr>
          <w:rFonts w:cs="Times New Roman" w:hAnsi="Times New Roman" w:eastAsia="Times New Roman" w:ascii="Times New Roman"/>
          <w:color w:val="0E0E0E"/>
          <w:spacing w:val="0"/>
          <w:w w:val="82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color w:val="444444"/>
          <w:spacing w:val="0"/>
          <w:w w:val="123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1F1F1F"/>
          <w:spacing w:val="0"/>
          <w:w w:val="10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color w:val="303030"/>
          <w:spacing w:val="0"/>
          <w:w w:val="123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444444"/>
          <w:spacing w:val="0"/>
          <w:w w:val="117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color w:val="444444"/>
          <w:spacing w:val="0"/>
          <w:w w:val="117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444444"/>
          <w:spacing w:val="2"/>
          <w:w w:val="117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303030"/>
          <w:spacing w:val="0"/>
          <w:w w:val="100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color w:val="303030"/>
          <w:spacing w:val="0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303030"/>
          <w:spacing w:val="21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303030"/>
          <w:spacing w:val="0"/>
          <w:w w:val="100"/>
          <w:sz w:val="21"/>
          <w:szCs w:val="21"/>
        </w:rPr>
        <w:t>p</w:t>
      </w:r>
      <w:r>
        <w:rPr>
          <w:rFonts w:cs="Times New Roman" w:hAnsi="Times New Roman" w:eastAsia="Times New Roman" w:ascii="Times New Roman"/>
          <w:color w:val="1F1F1F"/>
          <w:spacing w:val="0"/>
          <w:w w:val="100"/>
          <w:sz w:val="21"/>
          <w:szCs w:val="21"/>
        </w:rPr>
        <w:t>r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color w:val="1F1F1F"/>
          <w:spacing w:val="0"/>
          <w:w w:val="100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1F1F1F"/>
          <w:spacing w:val="0"/>
          <w:w w:val="10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color w:val="1F1F1F"/>
          <w:spacing w:val="0"/>
          <w:w w:val="100"/>
          <w:sz w:val="21"/>
          <w:szCs w:val="21"/>
        </w:rPr>
        <w:t>  </w:t>
      </w:r>
      <w:r>
        <w:rPr>
          <w:rFonts w:cs="Times New Roman" w:hAnsi="Times New Roman" w:eastAsia="Times New Roman" w:ascii="Times New Roman"/>
          <w:color w:val="1F1F1F"/>
          <w:spacing w:val="12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303030"/>
          <w:spacing w:val="0"/>
          <w:w w:val="109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color w:val="303030"/>
          <w:spacing w:val="0"/>
          <w:w w:val="109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1F1F1F"/>
          <w:spacing w:val="0"/>
          <w:w w:val="109"/>
          <w:sz w:val="21"/>
          <w:szCs w:val="21"/>
        </w:rPr>
        <w:t>r</w:t>
      </w:r>
      <w:r>
        <w:rPr>
          <w:rFonts w:cs="Times New Roman" w:hAnsi="Times New Roman" w:eastAsia="Times New Roman" w:ascii="Times New Roman"/>
          <w:color w:val="303030"/>
          <w:spacing w:val="0"/>
          <w:w w:val="109"/>
          <w:sz w:val="21"/>
          <w:szCs w:val="21"/>
        </w:rPr>
        <w:t>v</w:t>
      </w:r>
      <w:r>
        <w:rPr>
          <w:rFonts w:cs="Times New Roman" w:hAnsi="Times New Roman" w:eastAsia="Times New Roman" w:ascii="Times New Roman"/>
          <w:color w:val="303030"/>
          <w:spacing w:val="0"/>
          <w:w w:val="109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color w:val="303030"/>
          <w:spacing w:val="0"/>
          <w:w w:val="109"/>
          <w:sz w:val="21"/>
          <w:szCs w:val="21"/>
        </w:rPr>
        <w:t>c</w:t>
      </w:r>
      <w:r>
        <w:rPr>
          <w:rFonts w:cs="Times New Roman" w:hAnsi="Times New Roman" w:eastAsia="Times New Roman" w:ascii="Times New Roman"/>
          <w:color w:val="303030"/>
          <w:spacing w:val="0"/>
          <w:w w:val="109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color w:val="303030"/>
          <w:spacing w:val="0"/>
          <w:w w:val="109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color w:val="444444"/>
          <w:spacing w:val="0"/>
          <w:w w:val="109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color w:val="444444"/>
          <w:spacing w:val="0"/>
          <w:w w:val="109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444444"/>
          <w:spacing w:val="0"/>
          <w:w w:val="109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F1F1F"/>
          <w:spacing w:val="0"/>
          <w:w w:val="100"/>
          <w:sz w:val="21"/>
          <w:szCs w:val="21"/>
        </w:rPr>
        <w:t>d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color w:val="1F1F1F"/>
          <w:spacing w:val="0"/>
          <w:w w:val="100"/>
          <w:sz w:val="21"/>
          <w:szCs w:val="21"/>
        </w:rPr>
        <w:t>d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1"/>
          <w:szCs w:val="21"/>
        </w:rPr>
        <w:t>  </w:t>
      </w:r>
      <w:r>
        <w:rPr>
          <w:rFonts w:cs="Times New Roman" w:hAnsi="Times New Roman" w:eastAsia="Times New Roman" w:ascii="Times New Roman"/>
          <w:color w:val="444444"/>
          <w:spacing w:val="6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303030"/>
          <w:spacing w:val="0"/>
          <w:w w:val="103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444444"/>
          <w:spacing w:val="0"/>
          <w:w w:val="117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color w:val="0E0E0E"/>
          <w:spacing w:val="0"/>
          <w:w w:val="115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color w:val="303030"/>
          <w:spacing w:val="0"/>
          <w:w w:val="113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color w:val="1F1F1F"/>
          <w:spacing w:val="0"/>
          <w:w w:val="109"/>
          <w:sz w:val="21"/>
          <w:szCs w:val="21"/>
        </w:rPr>
        <w:t>b</w:t>
      </w:r>
      <w:r>
        <w:rPr>
          <w:rFonts w:cs="Times New Roman" w:hAnsi="Times New Roman" w:eastAsia="Times New Roman" w:ascii="Times New Roman"/>
          <w:color w:val="0E0E0E"/>
          <w:spacing w:val="0"/>
          <w:w w:val="98"/>
          <w:sz w:val="21"/>
          <w:szCs w:val="21"/>
        </w:rPr>
        <w:t>l</w:t>
      </w:r>
      <w:r>
        <w:rPr>
          <w:rFonts w:cs="Times New Roman" w:hAnsi="Times New Roman" w:eastAsia="Times New Roman" w:ascii="Times New Roman"/>
          <w:color w:val="444444"/>
          <w:spacing w:val="0"/>
          <w:w w:val="113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303030"/>
          <w:spacing w:val="0"/>
          <w:w w:val="123"/>
          <w:sz w:val="21"/>
          <w:szCs w:val="21"/>
        </w:rPr>
        <w:t>c</w:t>
      </w:r>
      <w:r>
        <w:rPr>
          <w:rFonts w:cs="Times New Roman" w:hAnsi="Times New Roman" w:eastAsia="Times New Roman" w:ascii="Times New Roman"/>
          <w:color w:val="1F1F1F"/>
          <w:spacing w:val="0"/>
          <w:w w:val="82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color w:val="1F1F1F"/>
          <w:spacing w:val="0"/>
          <w:w w:val="111"/>
          <w:sz w:val="21"/>
          <w:szCs w:val="21"/>
        </w:rPr>
        <w:t>m</w:t>
      </w:r>
      <w:r>
        <w:rPr>
          <w:rFonts w:cs="Times New Roman" w:hAnsi="Times New Roman" w:eastAsia="Times New Roman" w:ascii="Times New Roman"/>
          <w:color w:val="1F1F1F"/>
          <w:spacing w:val="0"/>
          <w:w w:val="115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color w:val="303030"/>
          <w:spacing w:val="0"/>
          <w:w w:val="123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1F1F1F"/>
          <w:spacing w:val="0"/>
          <w:w w:val="109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color w:val="1F1F1F"/>
          <w:spacing w:val="0"/>
          <w:w w:val="131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color w:val="303030"/>
          <w:spacing w:val="0"/>
          <w:w w:val="100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color w:val="444444"/>
          <w:spacing w:val="0"/>
          <w:w w:val="117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color w:val="444444"/>
          <w:spacing w:val="0"/>
          <w:w w:val="117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444444"/>
          <w:spacing w:val="21"/>
          <w:w w:val="117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8"/>
          <w:sz w:val="21"/>
          <w:szCs w:val="21"/>
        </w:rPr>
        <w:t>u</w:t>
      </w:r>
      <w:r>
        <w:rPr>
          <w:rFonts w:cs="Times New Roman" w:hAnsi="Times New Roman" w:eastAsia="Times New Roman" w:ascii="Times New Roman"/>
          <w:color w:val="1F1F1F"/>
          <w:spacing w:val="0"/>
          <w:w w:val="108"/>
          <w:sz w:val="21"/>
          <w:szCs w:val="21"/>
        </w:rPr>
        <w:t>b</w:t>
      </w:r>
      <w:r>
        <w:rPr>
          <w:rFonts w:cs="Times New Roman" w:hAnsi="Times New Roman" w:eastAsia="Times New Roman" w:ascii="Times New Roman"/>
          <w:color w:val="1F1F1F"/>
          <w:spacing w:val="0"/>
          <w:w w:val="108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color w:val="303030"/>
          <w:spacing w:val="0"/>
          <w:w w:val="108"/>
          <w:sz w:val="21"/>
          <w:szCs w:val="21"/>
        </w:rPr>
        <w:t>c</w:t>
      </w:r>
      <w:r>
        <w:rPr>
          <w:rFonts w:cs="Times New Roman" w:hAnsi="Times New Roman" w:eastAsia="Times New Roman" w:ascii="Times New Roman"/>
          <w:color w:val="303030"/>
          <w:spacing w:val="0"/>
          <w:w w:val="108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color w:val="1F1F1F"/>
          <w:spacing w:val="0"/>
          <w:w w:val="108"/>
          <w:sz w:val="21"/>
          <w:szCs w:val="21"/>
        </w:rPr>
        <w:t>d</w:t>
      </w:r>
      <w:r>
        <w:rPr>
          <w:rFonts w:cs="Times New Roman" w:hAnsi="Times New Roman" w:eastAsia="Times New Roman" w:ascii="Times New Roman"/>
          <w:color w:val="303030"/>
          <w:spacing w:val="0"/>
          <w:w w:val="108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color w:val="444444"/>
          <w:spacing w:val="0"/>
          <w:w w:val="108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color w:val="444444"/>
          <w:spacing w:val="0"/>
          <w:w w:val="108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444444"/>
          <w:spacing w:val="9"/>
          <w:w w:val="108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1F1F1F"/>
          <w:spacing w:val="0"/>
          <w:w w:val="10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color w:val="1F1F1F"/>
          <w:spacing w:val="0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F1F1F"/>
          <w:spacing w:val="34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F1F1F"/>
          <w:spacing w:val="0"/>
          <w:w w:val="49"/>
          <w:sz w:val="21"/>
          <w:szCs w:val="21"/>
        </w:rPr>
        <w:t>l</w:t>
      </w:r>
      <w:r>
        <w:rPr>
          <w:rFonts w:cs="Times New Roman" w:hAnsi="Times New Roman" w:eastAsia="Times New Roman" w:ascii="Times New Roman"/>
          <w:color w:val="303030"/>
          <w:spacing w:val="0"/>
          <w:w w:val="134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color w:val="5B5B5B"/>
          <w:spacing w:val="0"/>
          <w:w w:val="105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color w:val="5B5B5B"/>
          <w:spacing w:val="0"/>
          <w:w w:val="105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5B5B5B"/>
          <w:spacing w:val="12"/>
          <w:w w:val="105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F1F1F"/>
          <w:spacing w:val="0"/>
          <w:w w:val="110"/>
          <w:sz w:val="21"/>
          <w:szCs w:val="21"/>
        </w:rPr>
        <w:t>p</w:t>
      </w:r>
      <w:r>
        <w:rPr>
          <w:rFonts w:cs="Times New Roman" w:hAnsi="Times New Roman" w:eastAsia="Times New Roman" w:ascii="Times New Roman"/>
          <w:color w:val="303030"/>
          <w:spacing w:val="0"/>
          <w:w w:val="110"/>
          <w:sz w:val="21"/>
          <w:szCs w:val="21"/>
        </w:rPr>
        <w:t>rov</w:t>
      </w:r>
      <w:r>
        <w:rPr>
          <w:rFonts w:cs="Times New Roman" w:hAnsi="Times New Roman" w:eastAsia="Times New Roman" w:ascii="Times New Roman"/>
          <w:color w:val="1F1F1F"/>
          <w:spacing w:val="0"/>
          <w:w w:val="110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color w:val="303030"/>
          <w:spacing w:val="0"/>
          <w:w w:val="11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color w:val="303030"/>
          <w:spacing w:val="0"/>
          <w:w w:val="110"/>
          <w:sz w:val="21"/>
          <w:szCs w:val="21"/>
        </w:rPr>
        <w:t>c</w:t>
      </w:r>
      <w:r>
        <w:rPr>
          <w:rFonts w:cs="Times New Roman" w:hAnsi="Times New Roman" w:eastAsia="Times New Roman" w:ascii="Times New Roman"/>
          <w:color w:val="1F1F1F"/>
          <w:spacing w:val="0"/>
          <w:w w:val="110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color w:val="303030"/>
          <w:spacing w:val="0"/>
          <w:w w:val="110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color w:val="444444"/>
          <w:spacing w:val="0"/>
          <w:w w:val="110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color w:val="444444"/>
          <w:spacing w:val="0"/>
          <w:w w:val="11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444444"/>
          <w:spacing w:val="3"/>
          <w:w w:val="11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F1F1F"/>
          <w:spacing w:val="0"/>
          <w:w w:val="110"/>
          <w:sz w:val="21"/>
          <w:szCs w:val="21"/>
        </w:rPr>
        <w:t>d</w:t>
      </w:r>
      <w:r>
        <w:rPr>
          <w:rFonts w:cs="Times New Roman" w:hAnsi="Times New Roman" w:eastAsia="Times New Roman" w:ascii="Times New Roman"/>
          <w:color w:val="444444"/>
          <w:spacing w:val="0"/>
          <w:w w:val="113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444444"/>
          <w:spacing w:val="0"/>
          <w:w w:val="113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303030"/>
          <w:spacing w:val="0"/>
          <w:w w:val="100"/>
          <w:sz w:val="21"/>
          <w:szCs w:val="21"/>
        </w:rPr>
        <w:t>M</w:t>
      </w:r>
      <w:r>
        <w:rPr>
          <w:rFonts w:cs="Times New Roman" w:hAnsi="Times New Roman" w:eastAsia="Times New Roman" w:ascii="Times New Roman"/>
          <w:color w:val="303030"/>
          <w:spacing w:val="0"/>
          <w:w w:val="100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color w:val="303030"/>
          <w:spacing w:val="0"/>
          <w:w w:val="10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color w:val="303030"/>
          <w:spacing w:val="0"/>
          <w:w w:val="100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color w:val="303030"/>
          <w:spacing w:val="0"/>
          <w:w w:val="100"/>
          <w:sz w:val="21"/>
          <w:szCs w:val="21"/>
        </w:rPr>
        <w:t>b</w:t>
      </w:r>
      <w:r>
        <w:rPr>
          <w:rFonts w:cs="Times New Roman" w:hAnsi="Times New Roman" w:eastAsia="Times New Roman" w:ascii="Times New Roman"/>
          <w:color w:val="303030"/>
          <w:spacing w:val="0"/>
          <w:w w:val="100"/>
          <w:sz w:val="21"/>
          <w:szCs w:val="21"/>
        </w:rPr>
        <w:t>í</w:t>
      </w:r>
      <w:r>
        <w:rPr>
          <w:rFonts w:cs="Times New Roman" w:hAnsi="Times New Roman" w:eastAsia="Times New Roman" w:ascii="Times New Roman"/>
          <w:color w:val="303030"/>
          <w:spacing w:val="0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303030"/>
          <w:spacing w:val="3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1"/>
          <w:szCs w:val="21"/>
        </w:rPr>
        <w:t>y</w:t>
      </w:r>
      <w:r>
        <w:rPr>
          <w:rFonts w:cs="Times New Roman" w:hAnsi="Times New Roman" w:eastAsia="Times New Roman" w:ascii="Times New Roman"/>
          <w:color w:val="444444"/>
          <w:spacing w:val="9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444444"/>
          <w:spacing w:val="0"/>
          <w:w w:val="97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444444"/>
          <w:spacing w:val="0"/>
          <w:w w:val="117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color w:val="303030"/>
          <w:spacing w:val="0"/>
          <w:w w:val="105"/>
          <w:sz w:val="21"/>
          <w:szCs w:val="21"/>
        </w:rPr>
        <w:t>m</w:t>
      </w:r>
      <w:r>
        <w:rPr>
          <w:rFonts w:cs="Times New Roman" w:hAnsi="Times New Roman" w:eastAsia="Times New Roman" w:ascii="Times New Roman"/>
          <w:color w:val="303030"/>
          <w:spacing w:val="0"/>
          <w:w w:val="113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303030"/>
          <w:spacing w:val="0"/>
          <w:w w:val="117"/>
          <w:sz w:val="21"/>
          <w:szCs w:val="21"/>
        </w:rPr>
        <w:t>ra</w:t>
      </w:r>
      <w:r>
        <w:rPr>
          <w:rFonts w:cs="Times New Roman" w:hAnsi="Times New Roman" w:eastAsia="Times New Roman" w:ascii="Times New Roman"/>
          <w:color w:val="303030"/>
          <w:spacing w:val="0"/>
          <w:w w:val="82"/>
          <w:sz w:val="21"/>
          <w:szCs w:val="21"/>
        </w:rPr>
        <w:t>l</w:t>
      </w:r>
      <w:r>
        <w:rPr>
          <w:rFonts w:cs="Times New Roman" w:hAnsi="Times New Roman" w:eastAsia="Times New Roman" w:ascii="Times New Roman"/>
          <w:color w:val="1F1F1F"/>
          <w:spacing w:val="0"/>
          <w:w w:val="118"/>
          <w:sz w:val="21"/>
          <w:szCs w:val="21"/>
        </w:rPr>
        <w:t>d</w:t>
      </w:r>
      <w:r>
        <w:rPr>
          <w:rFonts w:cs="Times New Roman" w:hAnsi="Times New Roman" w:eastAsia="Times New Roman" w:ascii="Times New Roman"/>
          <w:color w:val="303030"/>
          <w:spacing w:val="0"/>
          <w:w w:val="123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color w:val="444444"/>
          <w:spacing w:val="0"/>
          <w:w w:val="93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color w:val="5B5B5B"/>
          <w:spacing w:val="0"/>
          <w:w w:val="109"/>
          <w:sz w:val="21"/>
          <w:szCs w:val="21"/>
        </w:rPr>
        <w:t>,</w:t>
      </w:r>
      <w:r>
        <w:rPr>
          <w:rFonts w:cs="Times New Roman" w:hAnsi="Times New Roman" w:eastAsia="Times New Roman" w:ascii="Times New Roman"/>
          <w:color w:val="5B5B5B"/>
          <w:spacing w:val="9"/>
          <w:w w:val="109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303030"/>
          <w:spacing w:val="0"/>
          <w:w w:val="100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color w:val="303030"/>
          <w:spacing w:val="12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303030"/>
          <w:spacing w:val="0"/>
          <w:w w:val="109"/>
          <w:sz w:val="21"/>
          <w:szCs w:val="21"/>
        </w:rPr>
        <w:t>p</w:t>
      </w:r>
      <w:r>
        <w:rPr>
          <w:rFonts w:cs="Times New Roman" w:hAnsi="Times New Roman" w:eastAsia="Times New Roman" w:ascii="Times New Roman"/>
          <w:color w:val="303030"/>
          <w:spacing w:val="0"/>
          <w:w w:val="109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1F1F1F"/>
          <w:spacing w:val="0"/>
          <w:w w:val="109"/>
          <w:sz w:val="21"/>
          <w:szCs w:val="21"/>
        </w:rPr>
        <w:t>r</w:t>
      </w:r>
      <w:r>
        <w:rPr>
          <w:rFonts w:cs="Times New Roman" w:hAnsi="Times New Roman" w:eastAsia="Times New Roman" w:ascii="Times New Roman"/>
          <w:color w:val="444444"/>
          <w:spacing w:val="0"/>
          <w:w w:val="109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color w:val="303030"/>
          <w:spacing w:val="0"/>
          <w:w w:val="109"/>
          <w:sz w:val="21"/>
          <w:szCs w:val="21"/>
        </w:rPr>
        <w:t>on</w:t>
      </w:r>
      <w:r>
        <w:rPr>
          <w:rFonts w:cs="Times New Roman" w:hAnsi="Times New Roman" w:eastAsia="Times New Roman" w:ascii="Times New Roman"/>
          <w:color w:val="303030"/>
          <w:spacing w:val="0"/>
          <w:w w:val="109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color w:val="444444"/>
          <w:spacing w:val="0"/>
          <w:w w:val="109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color w:val="444444"/>
          <w:spacing w:val="5"/>
          <w:w w:val="109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91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color w:val="303030"/>
          <w:spacing w:val="0"/>
          <w:w w:val="123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color w:val="1F1F1F"/>
          <w:spacing w:val="0"/>
          <w:w w:val="98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color w:val="0E0E0E"/>
          <w:spacing w:val="0"/>
          <w:w w:val="109"/>
          <w:sz w:val="21"/>
          <w:szCs w:val="21"/>
        </w:rPr>
        <w:t>u</w:t>
      </w:r>
      <w:r>
        <w:rPr>
          <w:rFonts w:cs="Times New Roman" w:hAnsi="Times New Roman" w:eastAsia="Times New Roman" w:ascii="Times New Roman"/>
          <w:color w:val="303030"/>
          <w:spacing w:val="0"/>
          <w:w w:val="117"/>
          <w:sz w:val="21"/>
          <w:szCs w:val="21"/>
        </w:rPr>
        <w:t>ra</w:t>
      </w:r>
      <w:r>
        <w:rPr>
          <w:rFonts w:cs="Times New Roman" w:hAnsi="Times New Roman" w:eastAsia="Times New Roman" w:ascii="Times New Roman"/>
          <w:color w:val="0E0E0E"/>
          <w:spacing w:val="0"/>
          <w:w w:val="82"/>
          <w:sz w:val="21"/>
          <w:szCs w:val="21"/>
        </w:rPr>
        <w:t>l</w:t>
      </w:r>
      <w:r>
        <w:rPr>
          <w:rFonts w:cs="Times New Roman" w:hAnsi="Times New Roman" w:eastAsia="Times New Roman" w:ascii="Times New Roman"/>
          <w:color w:val="303030"/>
          <w:spacing w:val="0"/>
          <w:w w:val="123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444444"/>
          <w:spacing w:val="0"/>
          <w:w w:val="117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color w:val="444444"/>
          <w:spacing w:val="0"/>
          <w:w w:val="117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303030"/>
          <w:spacing w:val="0"/>
          <w:w w:val="111"/>
          <w:sz w:val="21"/>
          <w:szCs w:val="21"/>
        </w:rPr>
        <w:t>c</w:t>
      </w:r>
      <w:r>
        <w:rPr>
          <w:rFonts w:cs="Times New Roman" w:hAnsi="Times New Roman" w:eastAsia="Times New Roman" w:ascii="Times New Roman"/>
          <w:color w:val="303030"/>
          <w:spacing w:val="0"/>
          <w:w w:val="111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color w:val="1F1F1F"/>
          <w:spacing w:val="0"/>
          <w:w w:val="111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color w:val="444444"/>
          <w:spacing w:val="0"/>
          <w:w w:val="111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color w:val="1F1F1F"/>
          <w:spacing w:val="0"/>
          <w:w w:val="111"/>
          <w:sz w:val="21"/>
          <w:szCs w:val="21"/>
        </w:rPr>
        <w:t>u</w:t>
      </w:r>
      <w:r>
        <w:rPr>
          <w:rFonts w:cs="Times New Roman" w:hAnsi="Times New Roman" w:eastAsia="Times New Roman" w:ascii="Times New Roman"/>
          <w:color w:val="0E0E0E"/>
          <w:spacing w:val="0"/>
          <w:w w:val="111"/>
          <w:sz w:val="21"/>
          <w:szCs w:val="21"/>
        </w:rPr>
        <w:t>m</w:t>
      </w:r>
      <w:r>
        <w:rPr>
          <w:rFonts w:cs="Times New Roman" w:hAnsi="Times New Roman" w:eastAsia="Times New Roman" w:ascii="Times New Roman"/>
          <w:color w:val="0E0E0E"/>
          <w:spacing w:val="0"/>
          <w:w w:val="111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color w:val="1F1F1F"/>
          <w:spacing w:val="0"/>
          <w:w w:val="111"/>
          <w:sz w:val="21"/>
          <w:szCs w:val="21"/>
        </w:rPr>
        <w:t>d</w:t>
      </w:r>
      <w:r>
        <w:rPr>
          <w:rFonts w:cs="Times New Roman" w:hAnsi="Times New Roman" w:eastAsia="Times New Roman" w:ascii="Times New Roman"/>
          <w:color w:val="303030"/>
          <w:spacing w:val="0"/>
          <w:w w:val="111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color w:val="1F1F1F"/>
          <w:spacing w:val="0"/>
          <w:w w:val="111"/>
          <w:sz w:val="21"/>
          <w:szCs w:val="21"/>
        </w:rPr>
        <w:t>r</w:t>
      </w:r>
      <w:r>
        <w:rPr>
          <w:rFonts w:cs="Times New Roman" w:hAnsi="Times New Roman" w:eastAsia="Times New Roman" w:ascii="Times New Roman"/>
          <w:color w:val="303030"/>
          <w:spacing w:val="0"/>
          <w:w w:val="111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444444"/>
          <w:spacing w:val="0"/>
          <w:w w:val="111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color w:val="444444"/>
          <w:spacing w:val="18"/>
          <w:w w:val="111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82"/>
          <w:sz w:val="21"/>
          <w:szCs w:val="21"/>
        </w:rPr>
        <w:t>fi</w:t>
      </w:r>
      <w:r>
        <w:rPr>
          <w:rFonts w:cs="Times New Roman" w:hAnsi="Times New Roman" w:eastAsia="Times New Roman" w:ascii="Times New Roman"/>
          <w:color w:val="1F1F1F"/>
          <w:spacing w:val="0"/>
          <w:w w:val="118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color w:val="303030"/>
          <w:spacing w:val="0"/>
          <w:w w:val="123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color w:val="0E0E0E"/>
          <w:spacing w:val="0"/>
          <w:w w:val="82"/>
          <w:sz w:val="21"/>
          <w:szCs w:val="21"/>
        </w:rPr>
        <w:t>l</w:t>
      </w:r>
      <w:r>
        <w:rPr>
          <w:rFonts w:cs="Times New Roman" w:hAnsi="Times New Roman" w:eastAsia="Times New Roman" w:ascii="Times New Roman"/>
          <w:color w:val="303030"/>
          <w:spacing w:val="0"/>
          <w:w w:val="123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444444"/>
          <w:spacing w:val="0"/>
          <w:w w:val="117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color w:val="5B5B5B"/>
          <w:spacing w:val="0"/>
          <w:w w:val="109"/>
          <w:sz w:val="21"/>
          <w:szCs w:val="21"/>
        </w:rPr>
        <w:t>,</w:t>
      </w:r>
      <w:r>
        <w:rPr>
          <w:rFonts w:cs="Times New Roman" w:hAnsi="Times New Roman" w:eastAsia="Times New Roman" w:ascii="Times New Roman"/>
          <w:color w:val="5B5B5B"/>
          <w:spacing w:val="9"/>
          <w:w w:val="109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303030"/>
          <w:spacing w:val="0"/>
          <w:w w:val="109"/>
          <w:sz w:val="21"/>
          <w:szCs w:val="21"/>
        </w:rPr>
        <w:t>c</w:t>
      </w:r>
      <w:r>
        <w:rPr>
          <w:rFonts w:cs="Times New Roman" w:hAnsi="Times New Roman" w:eastAsia="Times New Roman" w:ascii="Times New Roman"/>
          <w:color w:val="303030"/>
          <w:spacing w:val="0"/>
          <w:w w:val="109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color w:val="1F1F1F"/>
          <w:spacing w:val="0"/>
          <w:w w:val="109"/>
          <w:sz w:val="21"/>
          <w:szCs w:val="21"/>
        </w:rPr>
        <w:t>b</w:t>
      </w:r>
      <w:r>
        <w:rPr>
          <w:rFonts w:cs="Times New Roman" w:hAnsi="Times New Roman" w:eastAsia="Times New Roman" w:ascii="Times New Roman"/>
          <w:color w:val="1F1F1F"/>
          <w:spacing w:val="0"/>
          <w:w w:val="109"/>
          <w:sz w:val="21"/>
          <w:szCs w:val="21"/>
        </w:rPr>
        <w:t>r</w:t>
      </w:r>
      <w:r>
        <w:rPr>
          <w:rFonts w:cs="Times New Roman" w:hAnsi="Times New Roman" w:eastAsia="Times New Roman" w:ascii="Times New Roman"/>
          <w:color w:val="303030"/>
          <w:spacing w:val="0"/>
          <w:w w:val="109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color w:val="1F1F1F"/>
          <w:spacing w:val="0"/>
          <w:w w:val="109"/>
          <w:sz w:val="21"/>
          <w:szCs w:val="21"/>
        </w:rPr>
        <w:t>r</w:t>
      </w:r>
      <w:r>
        <w:rPr>
          <w:rFonts w:cs="Times New Roman" w:hAnsi="Times New Roman" w:eastAsia="Times New Roman" w:ascii="Times New Roman"/>
          <w:color w:val="303030"/>
          <w:spacing w:val="0"/>
          <w:w w:val="109"/>
          <w:sz w:val="21"/>
          <w:szCs w:val="21"/>
        </w:rPr>
        <w:t>á</w:t>
      </w:r>
      <w:r>
        <w:rPr>
          <w:rFonts w:cs="Times New Roman" w:hAnsi="Times New Roman" w:eastAsia="Times New Roman" w:ascii="Times New Roman"/>
          <w:color w:val="0E0E0E"/>
          <w:spacing w:val="0"/>
          <w:w w:val="109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color w:val="0E0E0E"/>
          <w:spacing w:val="16"/>
          <w:w w:val="109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303030"/>
          <w:spacing w:val="0"/>
          <w:w w:val="65"/>
          <w:sz w:val="21"/>
          <w:szCs w:val="21"/>
        </w:rPr>
        <w:t>l</w:t>
      </w:r>
      <w:r>
        <w:rPr>
          <w:rFonts w:cs="Times New Roman" w:hAnsi="Times New Roman" w:eastAsia="Times New Roman" w:ascii="Times New Roman"/>
          <w:color w:val="303030"/>
          <w:spacing w:val="0"/>
          <w:w w:val="123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color w:val="303030"/>
          <w:spacing w:val="9"/>
          <w:w w:val="123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303030"/>
          <w:spacing w:val="0"/>
          <w:w w:val="98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color w:val="303030"/>
          <w:spacing w:val="0"/>
          <w:w w:val="103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color w:val="1F1F1F"/>
          <w:spacing w:val="0"/>
          <w:w w:val="123"/>
          <w:sz w:val="21"/>
          <w:szCs w:val="21"/>
        </w:rPr>
        <w:t>r</w:t>
      </w:r>
      <w:r>
        <w:rPr>
          <w:rFonts w:cs="Times New Roman" w:hAnsi="Times New Roman" w:eastAsia="Times New Roman" w:ascii="Times New Roman"/>
          <w:color w:val="0E0E0E"/>
          <w:spacing w:val="0"/>
          <w:w w:val="82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color w:val="303030"/>
          <w:spacing w:val="0"/>
          <w:w w:val="123"/>
          <w:sz w:val="21"/>
          <w:szCs w:val="21"/>
        </w:rPr>
        <w:t>fa</w:t>
      </w:r>
      <w:r>
        <w:rPr>
          <w:rFonts w:cs="Times New Roman" w:hAnsi="Times New Roman" w:eastAsia="Times New Roman" w:ascii="Times New Roman"/>
          <w:color w:val="303030"/>
          <w:spacing w:val="0"/>
          <w:w w:val="123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303030"/>
          <w:spacing w:val="0"/>
          <w:w w:val="91"/>
          <w:sz w:val="21"/>
          <w:szCs w:val="21"/>
        </w:rPr>
        <w:t>d</w:t>
      </w:r>
      <w:r>
        <w:rPr>
          <w:rFonts w:cs="Times New Roman" w:hAnsi="Times New Roman" w:eastAsia="Times New Roman" w:ascii="Times New Roman"/>
          <w:color w:val="444444"/>
          <w:spacing w:val="0"/>
          <w:w w:val="123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82"/>
          <w:sz w:val="21"/>
          <w:szCs w:val="21"/>
        </w:rPr>
        <w:t>l</w:t>
      </w:r>
      <w:r>
        <w:rPr>
          <w:rFonts w:cs="Times New Roman" w:hAnsi="Times New Roman" w:eastAsia="Times New Roman" w:ascii="Times New Roman"/>
          <w:color w:val="0E0E0E"/>
          <w:spacing w:val="0"/>
          <w:w w:val="82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0E0E0E"/>
          <w:spacing w:val="44"/>
          <w:w w:val="82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54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color w:val="303030"/>
          <w:spacing w:val="0"/>
          <w:w w:val="113"/>
          <w:sz w:val="21"/>
          <w:szCs w:val="21"/>
        </w:rPr>
        <w:t>VA</w:t>
      </w:r>
      <w:r>
        <w:rPr>
          <w:rFonts w:cs="Times New Roman" w:hAnsi="Times New Roman" w:eastAsia="Times New Roman" w:ascii="Times New Roman"/>
          <w:color w:val="303030"/>
          <w:spacing w:val="0"/>
          <w:w w:val="113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F1F1F"/>
          <w:spacing w:val="0"/>
          <w:w w:val="109"/>
          <w:sz w:val="21"/>
          <w:szCs w:val="21"/>
        </w:rPr>
        <w:t>d</w:t>
      </w:r>
      <w:r>
        <w:rPr>
          <w:rFonts w:cs="Times New Roman" w:hAnsi="Times New Roman" w:eastAsia="Times New Roman" w:ascii="Times New Roman"/>
          <w:color w:val="444444"/>
          <w:spacing w:val="0"/>
          <w:w w:val="109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444444"/>
          <w:spacing w:val="0"/>
          <w:w w:val="109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color w:val="444444"/>
          <w:spacing w:val="0"/>
          <w:w w:val="109"/>
          <w:sz w:val="21"/>
          <w:szCs w:val="21"/>
        </w:rPr>
        <w:t>c</w:t>
      </w:r>
      <w:r>
        <w:rPr>
          <w:rFonts w:cs="Times New Roman" w:hAnsi="Times New Roman" w:eastAsia="Times New Roman" w:ascii="Times New Roman"/>
          <w:color w:val="303030"/>
          <w:spacing w:val="0"/>
          <w:w w:val="109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color w:val="1F1F1F"/>
          <w:spacing w:val="0"/>
          <w:w w:val="109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color w:val="1F1F1F"/>
          <w:spacing w:val="0"/>
          <w:w w:val="109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color w:val="303030"/>
          <w:spacing w:val="0"/>
          <w:w w:val="109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color w:val="1F1F1F"/>
          <w:spacing w:val="0"/>
          <w:w w:val="109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color w:val="303030"/>
          <w:spacing w:val="0"/>
          <w:w w:val="109"/>
          <w:sz w:val="21"/>
          <w:szCs w:val="21"/>
        </w:rPr>
        <w:t>d</w:t>
      </w:r>
      <w:r>
        <w:rPr>
          <w:rFonts w:cs="Times New Roman" w:hAnsi="Times New Roman" w:eastAsia="Times New Roman" w:ascii="Times New Roman"/>
          <w:color w:val="303030"/>
          <w:spacing w:val="0"/>
          <w:w w:val="109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color w:val="303030"/>
          <w:spacing w:val="12"/>
          <w:w w:val="109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303030"/>
          <w:spacing w:val="0"/>
          <w:w w:val="100"/>
          <w:sz w:val="21"/>
          <w:szCs w:val="21"/>
        </w:rPr>
        <w:t>d</w:t>
      </w:r>
      <w:r>
        <w:rPr>
          <w:rFonts w:cs="Times New Roman" w:hAnsi="Times New Roman" w:eastAsia="Times New Roman" w:ascii="Times New Roman"/>
          <w:color w:val="303030"/>
          <w:spacing w:val="0"/>
          <w:w w:val="100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color w:val="444444"/>
          <w:spacing w:val="47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303030"/>
          <w:spacing w:val="0"/>
          <w:w w:val="107"/>
          <w:sz w:val="21"/>
          <w:szCs w:val="21"/>
        </w:rPr>
        <w:t>p</w:t>
      </w:r>
      <w:r>
        <w:rPr>
          <w:rFonts w:cs="Times New Roman" w:hAnsi="Times New Roman" w:eastAsia="Times New Roman" w:ascii="Times New Roman"/>
          <w:color w:val="0E0E0E"/>
          <w:spacing w:val="0"/>
          <w:w w:val="107"/>
          <w:sz w:val="21"/>
          <w:szCs w:val="21"/>
        </w:rPr>
        <w:t>u</w:t>
      </w:r>
      <w:r>
        <w:rPr>
          <w:rFonts w:cs="Times New Roman" w:hAnsi="Times New Roman" w:eastAsia="Times New Roman" w:ascii="Times New Roman"/>
          <w:color w:val="1F1F1F"/>
          <w:spacing w:val="0"/>
          <w:w w:val="107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color w:val="303030"/>
          <w:spacing w:val="0"/>
          <w:w w:val="107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color w:val="444444"/>
          <w:spacing w:val="0"/>
          <w:w w:val="107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color w:val="444444"/>
          <w:spacing w:val="0"/>
          <w:w w:val="107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color w:val="444444"/>
          <w:spacing w:val="22"/>
          <w:w w:val="107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F1F1F"/>
          <w:spacing w:val="0"/>
          <w:w w:val="107"/>
          <w:sz w:val="21"/>
          <w:szCs w:val="21"/>
        </w:rPr>
        <w:t>p</w:t>
      </w:r>
      <w:r>
        <w:rPr>
          <w:rFonts w:cs="Times New Roman" w:hAnsi="Times New Roman" w:eastAsia="Times New Roman" w:ascii="Times New Roman"/>
          <w:color w:val="444444"/>
          <w:spacing w:val="0"/>
          <w:w w:val="109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color w:val="303030"/>
          <w:spacing w:val="0"/>
          <w:w w:val="123"/>
          <w:sz w:val="21"/>
          <w:szCs w:val="21"/>
        </w:rPr>
        <w:t>r</w:t>
      </w:r>
      <w:r>
        <w:rPr>
          <w:rFonts w:cs="Times New Roman" w:hAnsi="Times New Roman" w:eastAsia="Times New Roman" w:ascii="Times New Roman"/>
          <w:color w:val="303030"/>
          <w:spacing w:val="0"/>
          <w:w w:val="103"/>
          <w:sz w:val="21"/>
          <w:szCs w:val="21"/>
        </w:rPr>
        <w:t>c</w:t>
      </w:r>
      <w:r>
        <w:rPr>
          <w:rFonts w:cs="Times New Roman" w:hAnsi="Times New Roman" w:eastAsia="Times New Roman" w:ascii="Times New Roman"/>
          <w:color w:val="303030"/>
          <w:spacing w:val="0"/>
          <w:w w:val="113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1F1F1F"/>
          <w:spacing w:val="0"/>
          <w:w w:val="10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color w:val="1F1F1F"/>
          <w:spacing w:val="0"/>
          <w:w w:val="131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1"/>
          <w:szCs w:val="21"/>
        </w:rPr>
        <w:t>u</w:t>
      </w:r>
      <w:r>
        <w:rPr>
          <w:rFonts w:cs="Times New Roman" w:hAnsi="Times New Roman" w:eastAsia="Times New Roman" w:ascii="Times New Roman"/>
          <w:color w:val="303030"/>
          <w:spacing w:val="0"/>
          <w:w w:val="123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color w:val="0E0E0E"/>
          <w:spacing w:val="0"/>
          <w:w w:val="82"/>
          <w:sz w:val="21"/>
          <w:szCs w:val="21"/>
        </w:rPr>
        <w:t>l</w:t>
      </w:r>
      <w:r>
        <w:rPr>
          <w:rFonts w:cs="Times New Roman" w:hAnsi="Times New Roman" w:eastAsia="Times New Roman" w:ascii="Times New Roman"/>
          <w:color w:val="444444"/>
          <w:spacing w:val="0"/>
          <w:w w:val="123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444444"/>
          <w:spacing w:val="0"/>
          <w:w w:val="117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color w:val="444444"/>
          <w:spacing w:val="0"/>
          <w:w w:val="91"/>
          <w:sz w:val="21"/>
          <w:szCs w:val="21"/>
        </w:rPr>
        <w:t>,</w:t>
      </w:r>
      <w:r>
        <w:rPr>
          <w:rFonts w:cs="Times New Roman" w:hAnsi="Times New Roman" w:eastAsia="Times New Roman" w:ascii="Times New Roman"/>
          <w:color w:val="444444"/>
          <w:spacing w:val="24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303030"/>
          <w:spacing w:val="0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color w:val="444444"/>
          <w:spacing w:val="31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F1F1F"/>
          <w:spacing w:val="0"/>
          <w:w w:val="100"/>
          <w:sz w:val="21"/>
          <w:szCs w:val="21"/>
        </w:rPr>
        <w:t>d</w:t>
      </w:r>
      <w:r>
        <w:rPr>
          <w:rFonts w:cs="Times New Roman" w:hAnsi="Times New Roman" w:eastAsia="Times New Roman" w:ascii="Times New Roman"/>
          <w:color w:val="303030"/>
          <w:spacing w:val="0"/>
          <w:w w:val="113"/>
          <w:sz w:val="21"/>
          <w:szCs w:val="21"/>
        </w:rPr>
        <w:t>ec</w:t>
      </w:r>
      <w:r>
        <w:rPr>
          <w:rFonts w:cs="Times New Roman" w:hAnsi="Times New Roman" w:eastAsia="Times New Roman" w:ascii="Times New Roman"/>
          <w:color w:val="1F1F1F"/>
          <w:spacing w:val="0"/>
          <w:w w:val="82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color w:val="303030"/>
          <w:spacing w:val="0"/>
          <w:w w:val="137"/>
          <w:sz w:val="21"/>
          <w:szCs w:val="21"/>
        </w:rPr>
        <w:t>r</w:t>
      </w:r>
      <w:r>
        <w:rPr>
          <w:rFonts w:cs="Times New Roman" w:hAnsi="Times New Roman" w:eastAsia="Times New Roman" w:ascii="Times New Roman"/>
          <w:color w:val="303030"/>
          <w:spacing w:val="15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303030"/>
          <w:spacing w:val="0"/>
          <w:w w:val="94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94"/>
          <w:sz w:val="21"/>
          <w:szCs w:val="21"/>
        </w:rPr>
        <w:t>l</w:t>
      </w:r>
      <w:r>
        <w:rPr>
          <w:rFonts w:cs="Times New Roman" w:hAnsi="Times New Roman" w:eastAsia="Times New Roman" w:ascii="Times New Roman"/>
          <w:color w:val="0E0E0E"/>
          <w:spacing w:val="0"/>
          <w:w w:val="94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0E0E0E"/>
          <w:spacing w:val="18"/>
          <w:w w:val="94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45"/>
          <w:sz w:val="21"/>
          <w:szCs w:val="21"/>
        </w:rPr>
        <w:t>1</w:t>
      </w:r>
      <w:r>
        <w:rPr>
          <w:rFonts w:cs="Times New Roman" w:hAnsi="Times New Roman" w:eastAsia="Times New Roman" w:ascii="Times New Roman"/>
          <w:color w:val="303030"/>
          <w:spacing w:val="0"/>
          <w:w w:val="137"/>
          <w:sz w:val="21"/>
          <w:szCs w:val="21"/>
        </w:rPr>
        <w:t>2</w:t>
      </w:r>
      <w:r>
        <w:rPr>
          <w:rFonts w:cs="Times New Roman" w:hAnsi="Times New Roman" w:eastAsia="Times New Roman" w:ascii="Times New Roman"/>
          <w:color w:val="303030"/>
          <w:spacing w:val="0"/>
          <w:w w:val="115"/>
          <w:sz w:val="21"/>
          <w:szCs w:val="21"/>
        </w:rPr>
        <w:t>%</w:t>
      </w:r>
      <w:r>
        <w:rPr>
          <w:rFonts w:cs="Times New Roman" w:hAnsi="Times New Roman" w:eastAsia="Times New Roman" w:ascii="Times New Roman"/>
          <w:color w:val="444444"/>
          <w:spacing w:val="0"/>
          <w:w w:val="98"/>
          <w:sz w:val="21"/>
          <w:szCs w:val="21"/>
        </w:rPr>
        <w:t>;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1"/>
          <w:szCs w:val="21"/>
        </w:rPr>
      </w:r>
    </w:p>
    <w:p>
      <w:pPr>
        <w:rPr>
          <w:sz w:val="13"/>
          <w:szCs w:val="13"/>
        </w:rPr>
        <w:jc w:val="left"/>
        <w:spacing w:before="8" w:lineRule="exact" w:line="120"/>
      </w:pPr>
      <w:r>
        <w:rPr>
          <w:sz w:val="13"/>
          <w:szCs w:val="13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1"/>
          <w:szCs w:val="21"/>
        </w:rPr>
        <w:jc w:val="both"/>
        <w:spacing w:lineRule="auto" w:line="305"/>
        <w:ind w:left="110" w:right="80"/>
      </w:pPr>
      <w:r>
        <w:rPr>
          <w:rFonts w:cs="Times New Roman" w:hAnsi="Times New Roman" w:eastAsia="Times New Roman" w:ascii="Times New Roman"/>
          <w:color w:val="303030"/>
          <w:spacing w:val="0"/>
          <w:w w:val="100"/>
          <w:sz w:val="21"/>
          <w:szCs w:val="21"/>
        </w:rPr>
        <w:t>Q</w:t>
      </w:r>
      <w:r>
        <w:rPr>
          <w:rFonts w:cs="Times New Roman" w:hAnsi="Times New Roman" w:eastAsia="Times New Roman" w:ascii="Times New Roman"/>
          <w:color w:val="303030"/>
          <w:spacing w:val="0"/>
          <w:w w:val="100"/>
          <w:sz w:val="21"/>
          <w:szCs w:val="21"/>
        </w:rPr>
        <w:t>u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444444"/>
          <w:spacing w:val="33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303030"/>
          <w:spacing w:val="0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444444"/>
          <w:spacing w:val="17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F1F1F"/>
          <w:spacing w:val="0"/>
          <w:w w:val="100"/>
          <w:sz w:val="21"/>
          <w:szCs w:val="21"/>
        </w:rPr>
        <w:t>d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303030"/>
          <w:spacing w:val="0"/>
          <w:w w:val="100"/>
          <w:sz w:val="21"/>
          <w:szCs w:val="21"/>
        </w:rPr>
        <w:t>b</w:t>
      </w:r>
      <w:r>
        <w:rPr>
          <w:rFonts w:cs="Times New Roman" w:hAnsi="Times New Roman" w:eastAsia="Times New Roman" w:ascii="Times New Roman"/>
          <w:color w:val="303030"/>
          <w:spacing w:val="0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1F1F1F"/>
          <w:spacing w:val="0"/>
          <w:w w:val="100"/>
          <w:sz w:val="21"/>
          <w:szCs w:val="21"/>
        </w:rPr>
        <w:t>r</w:t>
      </w:r>
      <w:r>
        <w:rPr>
          <w:rFonts w:cs="Times New Roman" w:hAnsi="Times New Roman" w:eastAsia="Times New Roman" w:ascii="Times New Roman"/>
          <w:color w:val="1F1F1F"/>
          <w:spacing w:val="0"/>
          <w:w w:val="100"/>
          <w:sz w:val="21"/>
          <w:szCs w:val="21"/>
        </w:rPr>
        <w:t>  </w:t>
      </w:r>
      <w:r>
        <w:rPr>
          <w:rFonts w:cs="Times New Roman" w:hAnsi="Times New Roman" w:eastAsia="Times New Roman" w:ascii="Times New Roman"/>
          <w:color w:val="1F1F1F"/>
          <w:spacing w:val="7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303030"/>
          <w:spacing w:val="0"/>
          <w:w w:val="100"/>
          <w:sz w:val="21"/>
          <w:szCs w:val="21"/>
        </w:rPr>
        <w:t>d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444444"/>
          <w:spacing w:val="32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65"/>
          <w:sz w:val="21"/>
          <w:szCs w:val="21"/>
        </w:rPr>
        <w:t>l</w:t>
      </w:r>
      <w:r>
        <w:rPr>
          <w:rFonts w:cs="Times New Roman" w:hAnsi="Times New Roman" w:eastAsia="Times New Roman" w:ascii="Times New Roman"/>
          <w:color w:val="444444"/>
          <w:spacing w:val="0"/>
          <w:w w:val="113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color w:val="444444"/>
          <w:spacing w:val="0"/>
          <w:w w:val="113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444444"/>
          <w:spacing w:val="20"/>
          <w:w w:val="113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303030"/>
          <w:spacing w:val="0"/>
          <w:w w:val="109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color w:val="303030"/>
          <w:spacing w:val="0"/>
          <w:w w:val="109"/>
          <w:sz w:val="21"/>
          <w:szCs w:val="21"/>
        </w:rPr>
        <w:t>d</w:t>
      </w:r>
      <w:r>
        <w:rPr>
          <w:rFonts w:cs="Times New Roman" w:hAnsi="Times New Roman" w:eastAsia="Times New Roman" w:ascii="Times New Roman"/>
          <w:color w:val="1F1F1F"/>
          <w:spacing w:val="0"/>
          <w:w w:val="109"/>
          <w:sz w:val="21"/>
          <w:szCs w:val="21"/>
        </w:rPr>
        <w:t>m</w:t>
      </w:r>
      <w:r>
        <w:rPr>
          <w:rFonts w:cs="Times New Roman" w:hAnsi="Times New Roman" w:eastAsia="Times New Roman" w:ascii="Times New Roman"/>
          <w:color w:val="0E0E0E"/>
          <w:spacing w:val="0"/>
          <w:w w:val="109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color w:val="1F1F1F"/>
          <w:spacing w:val="0"/>
          <w:w w:val="109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color w:val="0E0E0E"/>
          <w:spacing w:val="0"/>
          <w:w w:val="109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color w:val="444444"/>
          <w:spacing w:val="0"/>
          <w:w w:val="109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color w:val="303030"/>
          <w:spacing w:val="0"/>
          <w:w w:val="109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color w:val="303030"/>
          <w:spacing w:val="0"/>
          <w:w w:val="109"/>
          <w:sz w:val="21"/>
          <w:szCs w:val="21"/>
        </w:rPr>
        <w:t>ra</w:t>
      </w:r>
      <w:r>
        <w:rPr>
          <w:rFonts w:cs="Times New Roman" w:hAnsi="Times New Roman" w:eastAsia="Times New Roman" w:ascii="Times New Roman"/>
          <w:color w:val="303030"/>
          <w:spacing w:val="0"/>
          <w:w w:val="109"/>
          <w:sz w:val="21"/>
          <w:szCs w:val="21"/>
        </w:rPr>
        <w:t>c</w:t>
      </w:r>
      <w:r>
        <w:rPr>
          <w:rFonts w:cs="Times New Roman" w:hAnsi="Times New Roman" w:eastAsia="Times New Roman" w:ascii="Times New Roman"/>
          <w:color w:val="0E0E0E"/>
          <w:spacing w:val="0"/>
          <w:w w:val="109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color w:val="303030"/>
          <w:spacing w:val="0"/>
          <w:w w:val="109"/>
          <w:sz w:val="21"/>
          <w:szCs w:val="21"/>
        </w:rPr>
        <w:t>ó</w:t>
      </w:r>
      <w:r>
        <w:rPr>
          <w:rFonts w:cs="Times New Roman" w:hAnsi="Times New Roman" w:eastAsia="Times New Roman" w:ascii="Times New Roman"/>
          <w:color w:val="1F1F1F"/>
          <w:spacing w:val="0"/>
          <w:w w:val="109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color w:val="1F1F1F"/>
          <w:spacing w:val="0"/>
          <w:w w:val="109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F1F1F"/>
          <w:spacing w:val="8"/>
          <w:w w:val="109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444444"/>
          <w:spacing w:val="0"/>
          <w:w w:val="112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color w:val="303030"/>
          <w:spacing w:val="0"/>
          <w:w w:val="109"/>
          <w:sz w:val="21"/>
          <w:szCs w:val="21"/>
        </w:rPr>
        <w:t>r</w:t>
      </w:r>
      <w:r>
        <w:rPr>
          <w:rFonts w:cs="Times New Roman" w:hAnsi="Times New Roman" w:eastAsia="Times New Roman" w:ascii="Times New Roman"/>
          <w:color w:val="0E0E0E"/>
          <w:spacing w:val="0"/>
          <w:w w:val="82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color w:val="303030"/>
          <w:spacing w:val="0"/>
          <w:w w:val="127"/>
          <w:sz w:val="21"/>
          <w:szCs w:val="21"/>
        </w:rPr>
        <w:t>b</w:t>
      </w:r>
      <w:r>
        <w:rPr>
          <w:rFonts w:cs="Times New Roman" w:hAnsi="Times New Roman" w:eastAsia="Times New Roman" w:ascii="Times New Roman"/>
          <w:color w:val="1F1F1F"/>
          <w:spacing w:val="0"/>
          <w:w w:val="100"/>
          <w:sz w:val="21"/>
          <w:szCs w:val="21"/>
        </w:rPr>
        <w:t>u</w:t>
      </w:r>
      <w:r>
        <w:rPr>
          <w:rFonts w:cs="Times New Roman" w:hAnsi="Times New Roman" w:eastAsia="Times New Roman" w:ascii="Times New Roman"/>
          <w:color w:val="303030"/>
          <w:spacing w:val="0"/>
          <w:w w:val="131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color w:val="303030"/>
          <w:spacing w:val="0"/>
          <w:w w:val="113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color w:val="1F1F1F"/>
          <w:spacing w:val="0"/>
          <w:w w:val="123"/>
          <w:sz w:val="21"/>
          <w:szCs w:val="21"/>
        </w:rPr>
        <w:t>r</w:t>
      </w:r>
      <w:r>
        <w:rPr>
          <w:rFonts w:cs="Times New Roman" w:hAnsi="Times New Roman" w:eastAsia="Times New Roman" w:ascii="Times New Roman"/>
          <w:color w:val="1F1F1F"/>
          <w:spacing w:val="0"/>
          <w:w w:val="82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color w:val="303030"/>
          <w:spacing w:val="0"/>
          <w:w w:val="123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color w:val="303030"/>
          <w:spacing w:val="0"/>
          <w:w w:val="123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303030"/>
          <w:spacing w:val="10"/>
          <w:w w:val="123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444444"/>
          <w:spacing w:val="0"/>
          <w:w w:val="112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444444"/>
          <w:spacing w:val="0"/>
          <w:w w:val="112"/>
          <w:sz w:val="21"/>
          <w:szCs w:val="21"/>
        </w:rPr>
        <w:t>x</w:t>
      </w:r>
      <w:r>
        <w:rPr>
          <w:rFonts w:cs="Times New Roman" w:hAnsi="Times New Roman" w:eastAsia="Times New Roman" w:ascii="Times New Roman"/>
          <w:color w:val="303030"/>
          <w:spacing w:val="0"/>
          <w:w w:val="112"/>
          <w:sz w:val="21"/>
          <w:szCs w:val="21"/>
        </w:rPr>
        <w:t>p</w:t>
      </w:r>
      <w:r>
        <w:rPr>
          <w:rFonts w:cs="Times New Roman" w:hAnsi="Times New Roman" w:eastAsia="Times New Roman" w:ascii="Times New Roman"/>
          <w:color w:val="303030"/>
          <w:spacing w:val="0"/>
          <w:w w:val="112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303030"/>
          <w:spacing w:val="0"/>
          <w:w w:val="112"/>
          <w:sz w:val="21"/>
          <w:szCs w:val="21"/>
        </w:rPr>
        <w:t>d</w:t>
      </w:r>
      <w:r>
        <w:rPr>
          <w:rFonts w:cs="Times New Roman" w:hAnsi="Times New Roman" w:eastAsia="Times New Roman" w:ascii="Times New Roman"/>
          <w:color w:val="0E0E0E"/>
          <w:spacing w:val="0"/>
          <w:w w:val="112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color w:val="1F1F1F"/>
          <w:spacing w:val="0"/>
          <w:w w:val="112"/>
          <w:sz w:val="21"/>
          <w:szCs w:val="21"/>
        </w:rPr>
        <w:t>r</w:t>
      </w:r>
      <w:r>
        <w:rPr>
          <w:rFonts w:cs="Times New Roman" w:hAnsi="Times New Roman" w:eastAsia="Times New Roman" w:ascii="Times New Roman"/>
          <w:color w:val="1F1F1F"/>
          <w:spacing w:val="0"/>
          <w:w w:val="112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F1F1F"/>
          <w:spacing w:val="0"/>
          <w:w w:val="112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65"/>
          <w:sz w:val="21"/>
          <w:szCs w:val="21"/>
        </w:rPr>
        <w:t>l</w:t>
      </w:r>
      <w:r>
        <w:rPr>
          <w:rFonts w:cs="Times New Roman" w:hAnsi="Times New Roman" w:eastAsia="Times New Roman" w:ascii="Times New Roman"/>
          <w:color w:val="303030"/>
          <w:spacing w:val="0"/>
          <w:w w:val="118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color w:val="444444"/>
          <w:spacing w:val="0"/>
          <w:w w:val="117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color w:val="444444"/>
          <w:spacing w:val="0"/>
          <w:w w:val="117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444444"/>
          <w:spacing w:val="10"/>
          <w:w w:val="117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303030"/>
          <w:spacing w:val="0"/>
          <w:w w:val="100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color w:val="303030"/>
          <w:spacing w:val="0"/>
          <w:w w:val="100"/>
          <w:sz w:val="21"/>
          <w:szCs w:val="21"/>
        </w:rPr>
        <w:t>c</w:t>
      </w:r>
      <w:r>
        <w:rPr>
          <w:rFonts w:cs="Times New Roman" w:hAnsi="Times New Roman" w:eastAsia="Times New Roman" w:ascii="Times New Roman"/>
          <w:color w:val="1F1F1F"/>
          <w:spacing w:val="0"/>
          <w:w w:val="100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color w:val="303030"/>
          <w:spacing w:val="0"/>
          <w:w w:val="100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1"/>
          <w:szCs w:val="21"/>
        </w:rPr>
        <w:t>  </w:t>
      </w:r>
      <w:r>
        <w:rPr>
          <w:rFonts w:cs="Times New Roman" w:hAnsi="Times New Roman" w:eastAsia="Times New Roman" w:ascii="Times New Roman"/>
          <w:color w:val="444444"/>
          <w:spacing w:val="5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F1F1F"/>
          <w:spacing w:val="0"/>
          <w:w w:val="91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color w:val="303030"/>
          <w:spacing w:val="0"/>
          <w:w w:val="118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color w:val="303030"/>
          <w:spacing w:val="0"/>
          <w:w w:val="111"/>
          <w:sz w:val="21"/>
          <w:szCs w:val="21"/>
        </w:rPr>
        <w:t>rm</w:t>
      </w:r>
      <w:r>
        <w:rPr>
          <w:rFonts w:cs="Times New Roman" w:hAnsi="Times New Roman" w:eastAsia="Times New Roman" w:ascii="Times New Roman"/>
          <w:color w:val="303030"/>
          <w:spacing w:val="0"/>
          <w:w w:val="123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color w:val="303030"/>
          <w:spacing w:val="0"/>
          <w:w w:val="115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color w:val="1F1F1F"/>
          <w:spacing w:val="0"/>
          <w:w w:val="82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color w:val="303030"/>
          <w:spacing w:val="0"/>
          <w:w w:val="118"/>
          <w:sz w:val="21"/>
          <w:szCs w:val="21"/>
        </w:rPr>
        <w:t>vo</w:t>
      </w:r>
      <w:r>
        <w:rPr>
          <w:rFonts w:cs="Times New Roman" w:hAnsi="Times New Roman" w:eastAsia="Times New Roman" w:ascii="Times New Roman"/>
          <w:color w:val="444444"/>
          <w:spacing w:val="0"/>
          <w:w w:val="105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color w:val="444444"/>
          <w:spacing w:val="0"/>
          <w:w w:val="105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444444"/>
          <w:spacing w:val="20"/>
          <w:w w:val="105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303030"/>
          <w:spacing w:val="0"/>
          <w:w w:val="109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color w:val="303030"/>
          <w:spacing w:val="0"/>
          <w:w w:val="109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303030"/>
          <w:spacing w:val="0"/>
          <w:w w:val="109"/>
          <w:sz w:val="21"/>
          <w:szCs w:val="21"/>
        </w:rPr>
        <w:t>c</w:t>
      </w:r>
      <w:r>
        <w:rPr>
          <w:rFonts w:cs="Times New Roman" w:hAnsi="Times New Roman" w:eastAsia="Times New Roman" w:ascii="Times New Roman"/>
          <w:color w:val="444444"/>
          <w:spacing w:val="0"/>
          <w:w w:val="109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444444"/>
          <w:spacing w:val="0"/>
          <w:w w:val="109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color w:val="303030"/>
          <w:spacing w:val="0"/>
          <w:w w:val="109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color w:val="1F1F1F"/>
          <w:spacing w:val="0"/>
          <w:w w:val="109"/>
          <w:sz w:val="21"/>
          <w:szCs w:val="21"/>
        </w:rPr>
        <w:t>r</w:t>
      </w:r>
      <w:r>
        <w:rPr>
          <w:rFonts w:cs="Times New Roman" w:hAnsi="Times New Roman" w:eastAsia="Times New Roman" w:ascii="Times New Roman"/>
          <w:color w:val="0E0E0E"/>
          <w:spacing w:val="0"/>
          <w:w w:val="109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color w:val="303030"/>
          <w:spacing w:val="0"/>
          <w:w w:val="109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color w:val="444444"/>
          <w:spacing w:val="0"/>
          <w:w w:val="109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color w:val="444444"/>
          <w:spacing w:val="0"/>
          <w:w w:val="109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444444"/>
          <w:spacing w:val="13"/>
          <w:w w:val="109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303030"/>
          <w:spacing w:val="0"/>
          <w:w w:val="109"/>
          <w:sz w:val="21"/>
          <w:szCs w:val="21"/>
        </w:rPr>
        <w:t>p</w:t>
      </w:r>
      <w:r>
        <w:rPr>
          <w:rFonts w:cs="Times New Roman" w:hAnsi="Times New Roman" w:eastAsia="Times New Roman" w:ascii="Times New Roman"/>
          <w:color w:val="303030"/>
          <w:spacing w:val="0"/>
          <w:w w:val="113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color w:val="1F1F1F"/>
          <w:spacing w:val="0"/>
          <w:w w:val="109"/>
          <w:sz w:val="21"/>
          <w:szCs w:val="21"/>
        </w:rPr>
        <w:t>r</w:t>
      </w:r>
      <w:r>
        <w:rPr>
          <w:rFonts w:cs="Times New Roman" w:hAnsi="Times New Roman" w:eastAsia="Times New Roman" w:ascii="Times New Roman"/>
          <w:color w:val="303030"/>
          <w:spacing w:val="0"/>
          <w:w w:val="113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color w:val="303030"/>
          <w:spacing w:val="0"/>
          <w:w w:val="113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303030"/>
          <w:spacing w:val="0"/>
          <w:w w:val="106"/>
          <w:sz w:val="21"/>
          <w:szCs w:val="21"/>
        </w:rPr>
        <w:t>fa</w:t>
      </w:r>
      <w:r>
        <w:rPr>
          <w:rFonts w:cs="Times New Roman" w:hAnsi="Times New Roman" w:eastAsia="Times New Roman" w:ascii="Times New Roman"/>
          <w:color w:val="303030"/>
          <w:spacing w:val="0"/>
          <w:w w:val="103"/>
          <w:sz w:val="21"/>
          <w:szCs w:val="21"/>
        </w:rPr>
        <w:t>c</w:t>
      </w:r>
      <w:r>
        <w:rPr>
          <w:rFonts w:cs="Times New Roman" w:hAnsi="Times New Roman" w:eastAsia="Times New Roman" w:ascii="Times New Roman"/>
          <w:color w:val="1F1F1F"/>
          <w:spacing w:val="0"/>
          <w:w w:val="98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color w:val="0E0E0E"/>
          <w:spacing w:val="0"/>
          <w:w w:val="98"/>
          <w:sz w:val="21"/>
          <w:szCs w:val="21"/>
        </w:rPr>
        <w:t>l</w:t>
      </w:r>
      <w:r>
        <w:rPr>
          <w:rFonts w:cs="Times New Roman" w:hAnsi="Times New Roman" w:eastAsia="Times New Roman" w:ascii="Times New Roman"/>
          <w:color w:val="0E0E0E"/>
          <w:spacing w:val="0"/>
          <w:w w:val="115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color w:val="1F1F1F"/>
          <w:spacing w:val="0"/>
          <w:w w:val="148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color w:val="303030"/>
          <w:spacing w:val="0"/>
          <w:w w:val="103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color w:val="1F1F1F"/>
          <w:spacing w:val="0"/>
          <w:w w:val="123"/>
          <w:sz w:val="21"/>
          <w:szCs w:val="21"/>
        </w:rPr>
        <w:t>r</w:t>
      </w:r>
      <w:r>
        <w:rPr>
          <w:rFonts w:cs="Times New Roman" w:hAnsi="Times New Roman" w:eastAsia="Times New Roman" w:ascii="Times New Roman"/>
          <w:color w:val="1F1F1F"/>
          <w:spacing w:val="5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303030"/>
          <w:spacing w:val="0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1"/>
          <w:szCs w:val="21"/>
        </w:rPr>
        <w:t>l</w:t>
      </w:r>
      <w:r>
        <w:rPr>
          <w:rFonts w:cs="Times New Roman" w:hAnsi="Times New Roman" w:eastAsia="Times New Roman" w:ascii="Times New Roman"/>
          <w:color w:val="0E0E0E"/>
          <w:spacing w:val="26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303030"/>
          <w:spacing w:val="0"/>
          <w:w w:val="109"/>
          <w:sz w:val="21"/>
          <w:szCs w:val="21"/>
        </w:rPr>
        <w:t>c</w:t>
      </w:r>
      <w:r>
        <w:rPr>
          <w:rFonts w:cs="Times New Roman" w:hAnsi="Times New Roman" w:eastAsia="Times New Roman" w:ascii="Times New Roman"/>
          <w:color w:val="1F1F1F"/>
          <w:spacing w:val="0"/>
          <w:w w:val="109"/>
          <w:sz w:val="21"/>
          <w:szCs w:val="21"/>
        </w:rPr>
        <w:t>u</w:t>
      </w:r>
      <w:r>
        <w:rPr>
          <w:rFonts w:cs="Times New Roman" w:hAnsi="Times New Roman" w:eastAsia="Times New Roman" w:ascii="Times New Roman"/>
          <w:color w:val="1F1F1F"/>
          <w:spacing w:val="0"/>
          <w:w w:val="109"/>
          <w:sz w:val="21"/>
          <w:szCs w:val="21"/>
        </w:rPr>
        <w:t>m</w:t>
      </w:r>
      <w:r>
        <w:rPr>
          <w:rFonts w:cs="Times New Roman" w:hAnsi="Times New Roman" w:eastAsia="Times New Roman" w:ascii="Times New Roman"/>
          <w:color w:val="1F1F1F"/>
          <w:spacing w:val="0"/>
          <w:w w:val="109"/>
          <w:sz w:val="21"/>
          <w:szCs w:val="21"/>
        </w:rPr>
        <w:t>p</w:t>
      </w:r>
      <w:r>
        <w:rPr>
          <w:rFonts w:cs="Times New Roman" w:hAnsi="Times New Roman" w:eastAsia="Times New Roman" w:ascii="Times New Roman"/>
          <w:color w:val="0E0E0E"/>
          <w:spacing w:val="0"/>
          <w:w w:val="109"/>
          <w:sz w:val="21"/>
          <w:szCs w:val="21"/>
        </w:rPr>
        <w:t>l</w:t>
      </w:r>
      <w:r>
        <w:rPr>
          <w:rFonts w:cs="Times New Roman" w:hAnsi="Times New Roman" w:eastAsia="Times New Roman" w:ascii="Times New Roman"/>
          <w:color w:val="1F1F1F"/>
          <w:spacing w:val="0"/>
          <w:w w:val="109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color w:val="1F1F1F"/>
          <w:spacing w:val="0"/>
          <w:w w:val="109"/>
          <w:sz w:val="21"/>
          <w:szCs w:val="21"/>
        </w:rPr>
        <w:t>m</w:t>
      </w:r>
      <w:r>
        <w:rPr>
          <w:rFonts w:cs="Times New Roman" w:hAnsi="Times New Roman" w:eastAsia="Times New Roman" w:ascii="Times New Roman"/>
          <w:color w:val="0E0E0E"/>
          <w:spacing w:val="0"/>
          <w:w w:val="109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color w:val="444444"/>
          <w:spacing w:val="0"/>
          <w:w w:val="109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303030"/>
          <w:spacing w:val="0"/>
          <w:w w:val="109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color w:val="303030"/>
          <w:spacing w:val="0"/>
          <w:w w:val="109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color w:val="303030"/>
          <w:spacing w:val="0"/>
          <w:w w:val="109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color w:val="303030"/>
          <w:spacing w:val="28"/>
          <w:w w:val="109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303030"/>
          <w:spacing w:val="0"/>
          <w:w w:val="100"/>
          <w:sz w:val="21"/>
          <w:szCs w:val="21"/>
        </w:rPr>
        <w:t>d</w:t>
      </w:r>
      <w:r>
        <w:rPr>
          <w:rFonts w:cs="Times New Roman" w:hAnsi="Times New Roman" w:eastAsia="Times New Roman" w:ascii="Times New Roman"/>
          <w:color w:val="303030"/>
          <w:spacing w:val="0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303030"/>
          <w:spacing w:val="36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65"/>
          <w:sz w:val="21"/>
          <w:szCs w:val="21"/>
        </w:rPr>
        <w:t>l</w:t>
      </w:r>
      <w:r>
        <w:rPr>
          <w:rFonts w:cs="Times New Roman" w:hAnsi="Times New Roman" w:eastAsia="Times New Roman" w:ascii="Times New Roman"/>
          <w:color w:val="303030"/>
          <w:spacing w:val="0"/>
          <w:w w:val="123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color w:val="444444"/>
          <w:spacing w:val="0"/>
          <w:w w:val="117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color w:val="444444"/>
          <w:spacing w:val="15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303030"/>
          <w:spacing w:val="0"/>
          <w:w w:val="110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color w:val="303030"/>
          <w:spacing w:val="0"/>
          <w:w w:val="110"/>
          <w:sz w:val="21"/>
          <w:szCs w:val="21"/>
        </w:rPr>
        <w:t>b</w:t>
      </w:r>
      <w:r>
        <w:rPr>
          <w:rFonts w:cs="Times New Roman" w:hAnsi="Times New Roman" w:eastAsia="Times New Roman" w:ascii="Times New Roman"/>
          <w:color w:val="0E0E0E"/>
          <w:spacing w:val="0"/>
          <w:w w:val="110"/>
          <w:sz w:val="21"/>
          <w:szCs w:val="21"/>
        </w:rPr>
        <w:t>l</w:t>
      </w:r>
      <w:r>
        <w:rPr>
          <w:rFonts w:cs="Times New Roman" w:hAnsi="Times New Roman" w:eastAsia="Times New Roman" w:ascii="Times New Roman"/>
          <w:color w:val="1F1F1F"/>
          <w:spacing w:val="0"/>
          <w:w w:val="110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color w:val="444444"/>
          <w:spacing w:val="0"/>
          <w:w w:val="110"/>
          <w:sz w:val="21"/>
          <w:szCs w:val="21"/>
        </w:rPr>
        <w:t>g</w:t>
      </w:r>
      <w:r>
        <w:rPr>
          <w:rFonts w:cs="Times New Roman" w:hAnsi="Times New Roman" w:eastAsia="Times New Roman" w:ascii="Times New Roman"/>
          <w:color w:val="303030"/>
          <w:spacing w:val="0"/>
          <w:w w:val="110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color w:val="303030"/>
          <w:spacing w:val="0"/>
          <w:w w:val="110"/>
          <w:sz w:val="21"/>
          <w:szCs w:val="21"/>
        </w:rPr>
        <w:t>c</w:t>
      </w:r>
      <w:r>
        <w:rPr>
          <w:rFonts w:cs="Times New Roman" w:hAnsi="Times New Roman" w:eastAsia="Times New Roman" w:ascii="Times New Roman"/>
          <w:color w:val="1F1F1F"/>
          <w:spacing w:val="0"/>
          <w:w w:val="110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color w:val="303030"/>
          <w:spacing w:val="0"/>
          <w:w w:val="110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color w:val="1F1F1F"/>
          <w:spacing w:val="0"/>
          <w:w w:val="11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color w:val="303030"/>
          <w:spacing w:val="0"/>
          <w:w w:val="11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5B5B5B"/>
          <w:spacing w:val="0"/>
          <w:w w:val="110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color w:val="5B5B5B"/>
          <w:spacing w:val="17"/>
          <w:w w:val="11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F1F1F"/>
          <w:spacing w:val="0"/>
          <w:w w:val="98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color w:val="1F1F1F"/>
          <w:spacing w:val="0"/>
          <w:w w:val="123"/>
          <w:sz w:val="21"/>
          <w:szCs w:val="21"/>
        </w:rPr>
        <w:t>r</w:t>
      </w:r>
      <w:r>
        <w:rPr>
          <w:rFonts w:cs="Times New Roman" w:hAnsi="Times New Roman" w:eastAsia="Times New Roman" w:ascii="Times New Roman"/>
          <w:color w:val="0E0E0E"/>
          <w:spacing w:val="0"/>
          <w:w w:val="82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color w:val="303030"/>
          <w:spacing w:val="0"/>
          <w:w w:val="127"/>
          <w:sz w:val="21"/>
          <w:szCs w:val="21"/>
        </w:rPr>
        <w:t>b</w:t>
      </w:r>
      <w:r>
        <w:rPr>
          <w:rFonts w:cs="Times New Roman" w:hAnsi="Times New Roman" w:eastAsia="Times New Roman" w:ascii="Times New Roman"/>
          <w:color w:val="1F1F1F"/>
          <w:spacing w:val="0"/>
          <w:w w:val="109"/>
          <w:sz w:val="21"/>
          <w:szCs w:val="21"/>
        </w:rPr>
        <w:t>u</w:t>
      </w:r>
      <w:r>
        <w:rPr>
          <w:rFonts w:cs="Times New Roman" w:hAnsi="Times New Roman" w:eastAsia="Times New Roman" w:ascii="Times New Roman"/>
          <w:color w:val="1F1F1F"/>
          <w:spacing w:val="0"/>
          <w:w w:val="131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color w:val="303030"/>
          <w:spacing w:val="0"/>
          <w:w w:val="103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color w:val="1F1F1F"/>
          <w:spacing w:val="0"/>
          <w:w w:val="109"/>
          <w:sz w:val="21"/>
          <w:szCs w:val="21"/>
        </w:rPr>
        <w:t>r</w:t>
      </w:r>
      <w:r>
        <w:rPr>
          <w:rFonts w:cs="Times New Roman" w:hAnsi="Times New Roman" w:eastAsia="Times New Roman" w:ascii="Times New Roman"/>
          <w:color w:val="1F1F1F"/>
          <w:spacing w:val="0"/>
          <w:w w:val="98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color w:val="303030"/>
          <w:spacing w:val="0"/>
          <w:w w:val="123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color w:val="444444"/>
          <w:spacing w:val="0"/>
          <w:w w:val="105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color w:val="444444"/>
          <w:spacing w:val="24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1"/>
          <w:szCs w:val="21"/>
        </w:rPr>
        <w:t>y</w:t>
      </w:r>
      <w:r>
        <w:rPr>
          <w:rFonts w:cs="Times New Roman" w:hAnsi="Times New Roman" w:eastAsia="Times New Roman" w:ascii="Times New Roman"/>
          <w:color w:val="444444"/>
          <w:spacing w:val="15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303030"/>
          <w:spacing w:val="0"/>
          <w:w w:val="109"/>
          <w:sz w:val="21"/>
          <w:szCs w:val="21"/>
        </w:rPr>
        <w:t>d</w:t>
      </w:r>
      <w:r>
        <w:rPr>
          <w:rFonts w:cs="Times New Roman" w:hAnsi="Times New Roman" w:eastAsia="Times New Roman" w:ascii="Times New Roman"/>
          <w:color w:val="303030"/>
          <w:spacing w:val="0"/>
          <w:w w:val="109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303030"/>
          <w:spacing w:val="0"/>
          <w:w w:val="109"/>
          <w:sz w:val="21"/>
          <w:szCs w:val="21"/>
        </w:rPr>
        <w:t>b</w:t>
      </w:r>
      <w:r>
        <w:rPr>
          <w:rFonts w:cs="Times New Roman" w:hAnsi="Times New Roman" w:eastAsia="Times New Roman" w:ascii="Times New Roman"/>
          <w:color w:val="303030"/>
          <w:spacing w:val="0"/>
          <w:w w:val="109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1F1F1F"/>
          <w:spacing w:val="0"/>
          <w:w w:val="109"/>
          <w:sz w:val="21"/>
          <w:szCs w:val="21"/>
        </w:rPr>
        <w:t>r</w:t>
      </w:r>
      <w:r>
        <w:rPr>
          <w:rFonts w:cs="Times New Roman" w:hAnsi="Times New Roman" w:eastAsia="Times New Roman" w:ascii="Times New Roman"/>
          <w:color w:val="303030"/>
          <w:spacing w:val="0"/>
          <w:w w:val="109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444444"/>
          <w:spacing w:val="0"/>
          <w:w w:val="109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color w:val="444444"/>
          <w:spacing w:val="37"/>
          <w:w w:val="109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303030"/>
          <w:spacing w:val="0"/>
          <w:w w:val="109"/>
          <w:sz w:val="21"/>
          <w:szCs w:val="21"/>
        </w:rPr>
        <w:t>fo</w:t>
      </w:r>
      <w:r>
        <w:rPr>
          <w:rFonts w:cs="Times New Roman" w:hAnsi="Times New Roman" w:eastAsia="Times New Roman" w:ascii="Times New Roman"/>
          <w:color w:val="1F1F1F"/>
          <w:spacing w:val="0"/>
          <w:w w:val="109"/>
          <w:sz w:val="21"/>
          <w:szCs w:val="21"/>
        </w:rPr>
        <w:t>r</w:t>
      </w:r>
      <w:r>
        <w:rPr>
          <w:rFonts w:cs="Times New Roman" w:hAnsi="Times New Roman" w:eastAsia="Times New Roman" w:ascii="Times New Roman"/>
          <w:color w:val="1F1F1F"/>
          <w:spacing w:val="0"/>
          <w:w w:val="109"/>
          <w:sz w:val="21"/>
          <w:szCs w:val="21"/>
        </w:rPr>
        <w:t>m</w:t>
      </w:r>
      <w:r>
        <w:rPr>
          <w:rFonts w:cs="Times New Roman" w:hAnsi="Times New Roman" w:eastAsia="Times New Roman" w:ascii="Times New Roman"/>
          <w:color w:val="303030"/>
          <w:spacing w:val="0"/>
          <w:w w:val="109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color w:val="0E0E0E"/>
          <w:spacing w:val="0"/>
          <w:w w:val="109"/>
          <w:sz w:val="21"/>
          <w:szCs w:val="21"/>
        </w:rPr>
        <w:t>l</w:t>
      </w:r>
      <w:r>
        <w:rPr>
          <w:rFonts w:cs="Times New Roman" w:hAnsi="Times New Roman" w:eastAsia="Times New Roman" w:ascii="Times New Roman"/>
          <w:color w:val="444444"/>
          <w:spacing w:val="0"/>
          <w:w w:val="109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444444"/>
          <w:spacing w:val="0"/>
          <w:w w:val="109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color w:val="444444"/>
          <w:spacing w:val="20"/>
          <w:w w:val="109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F1F1F"/>
          <w:spacing w:val="0"/>
          <w:w w:val="100"/>
          <w:sz w:val="21"/>
          <w:szCs w:val="21"/>
        </w:rPr>
        <w:t>d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444444"/>
          <w:spacing w:val="36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F1F1F"/>
          <w:spacing w:val="0"/>
          <w:w w:val="65"/>
          <w:sz w:val="21"/>
          <w:szCs w:val="21"/>
        </w:rPr>
        <w:t>l</w:t>
      </w:r>
      <w:r>
        <w:rPr>
          <w:rFonts w:cs="Times New Roman" w:hAnsi="Times New Roman" w:eastAsia="Times New Roman" w:ascii="Times New Roman"/>
          <w:color w:val="303030"/>
          <w:spacing w:val="0"/>
          <w:w w:val="118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color w:val="444444"/>
          <w:spacing w:val="0"/>
          <w:w w:val="117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color w:val="444444"/>
          <w:spacing w:val="15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444444"/>
          <w:spacing w:val="0"/>
          <w:w w:val="109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color w:val="0E0E0E"/>
          <w:spacing w:val="0"/>
          <w:w w:val="109"/>
          <w:sz w:val="21"/>
          <w:szCs w:val="21"/>
        </w:rPr>
        <w:t>u</w:t>
      </w:r>
      <w:r>
        <w:rPr>
          <w:rFonts w:cs="Times New Roman" w:hAnsi="Times New Roman" w:eastAsia="Times New Roman" w:ascii="Times New Roman"/>
          <w:color w:val="1F1F1F"/>
          <w:spacing w:val="0"/>
          <w:w w:val="109"/>
          <w:sz w:val="21"/>
          <w:szCs w:val="21"/>
        </w:rPr>
        <w:t>j</w:t>
      </w:r>
      <w:r>
        <w:rPr>
          <w:rFonts w:cs="Times New Roman" w:hAnsi="Times New Roman" w:eastAsia="Times New Roman" w:ascii="Times New Roman"/>
          <w:color w:val="444444"/>
          <w:spacing w:val="0"/>
          <w:w w:val="109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303030"/>
          <w:spacing w:val="0"/>
          <w:w w:val="109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color w:val="303030"/>
          <w:spacing w:val="0"/>
          <w:w w:val="109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color w:val="444444"/>
          <w:spacing w:val="0"/>
          <w:w w:val="109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color w:val="444444"/>
          <w:spacing w:val="24"/>
          <w:w w:val="109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F1F1F"/>
          <w:spacing w:val="0"/>
          <w:w w:val="109"/>
          <w:sz w:val="21"/>
          <w:szCs w:val="21"/>
        </w:rPr>
        <w:t>p</w:t>
      </w:r>
      <w:r>
        <w:rPr>
          <w:rFonts w:cs="Times New Roman" w:hAnsi="Times New Roman" w:eastAsia="Times New Roman" w:ascii="Times New Roman"/>
          <w:color w:val="303030"/>
          <w:spacing w:val="0"/>
          <w:w w:val="113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color w:val="444444"/>
          <w:spacing w:val="0"/>
          <w:w w:val="105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color w:val="1F1F1F"/>
          <w:spacing w:val="0"/>
          <w:w w:val="98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color w:val="303030"/>
          <w:spacing w:val="0"/>
          <w:w w:val="118"/>
          <w:sz w:val="21"/>
          <w:szCs w:val="21"/>
        </w:rPr>
        <w:t>v</w:t>
      </w:r>
      <w:r>
        <w:rPr>
          <w:rFonts w:cs="Times New Roman" w:hAnsi="Times New Roman" w:eastAsia="Times New Roman" w:ascii="Times New Roman"/>
          <w:color w:val="444444"/>
          <w:spacing w:val="0"/>
          <w:w w:val="118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color w:val="444444"/>
          <w:spacing w:val="0"/>
          <w:w w:val="105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color w:val="5B5B5B"/>
          <w:spacing w:val="0"/>
          <w:w w:val="109"/>
          <w:sz w:val="21"/>
          <w:szCs w:val="21"/>
        </w:rPr>
        <w:t>,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1"/>
          <w:szCs w:val="21"/>
        </w:rPr>
      </w:r>
    </w:p>
    <w:p>
      <w:pPr>
        <w:rPr>
          <w:rFonts w:cs="Times New Roman" w:hAnsi="Times New Roman" w:eastAsia="Times New Roman" w:ascii="Times New Roman"/>
          <w:sz w:val="21"/>
          <w:szCs w:val="21"/>
        </w:rPr>
        <w:jc w:val="both"/>
        <w:spacing w:lineRule="exact" w:line="220"/>
        <w:ind w:left="100" w:right="6629"/>
      </w:pPr>
      <w:r>
        <w:pict>
          <v:shape type="#_x0000_t75" style="position:absolute;margin-left:70.5363pt;margin-top:-30.8765pt;width:461.125pt;height:43.2041pt;mso-position-horizontal-relative:page;mso-position-vertical-relative:paragraph;z-index:-242">
            <v:imagedata o:title="" r:id="rId23"/>
          </v:shape>
        </w:pict>
      </w:r>
      <w:r>
        <w:rPr>
          <w:rFonts w:cs="Times New Roman" w:hAnsi="Times New Roman" w:eastAsia="Times New Roman" w:ascii="Times New Roman"/>
          <w:color w:val="1F1F1F"/>
          <w:spacing w:val="0"/>
          <w:w w:val="100"/>
          <w:sz w:val="21"/>
          <w:szCs w:val="21"/>
        </w:rPr>
        <w:t>d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444444"/>
          <w:spacing w:val="27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444444"/>
          <w:spacing w:val="0"/>
          <w:w w:val="109"/>
          <w:sz w:val="21"/>
          <w:szCs w:val="21"/>
        </w:rPr>
        <w:t>c</w:t>
      </w:r>
      <w:r>
        <w:rPr>
          <w:rFonts w:cs="Times New Roman" w:hAnsi="Times New Roman" w:eastAsia="Times New Roman" w:ascii="Times New Roman"/>
          <w:color w:val="303030"/>
          <w:spacing w:val="0"/>
          <w:w w:val="109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color w:val="1F1F1F"/>
          <w:spacing w:val="0"/>
          <w:w w:val="109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color w:val="303030"/>
          <w:spacing w:val="0"/>
          <w:w w:val="109"/>
          <w:sz w:val="21"/>
          <w:szCs w:val="21"/>
        </w:rPr>
        <w:t>fo</w:t>
      </w:r>
      <w:r>
        <w:rPr>
          <w:rFonts w:cs="Times New Roman" w:hAnsi="Times New Roman" w:eastAsia="Times New Roman" w:ascii="Times New Roman"/>
          <w:color w:val="1F1F1F"/>
          <w:spacing w:val="0"/>
          <w:w w:val="109"/>
          <w:sz w:val="21"/>
          <w:szCs w:val="21"/>
        </w:rPr>
        <w:t>r</w:t>
      </w:r>
      <w:r>
        <w:rPr>
          <w:rFonts w:cs="Times New Roman" w:hAnsi="Times New Roman" w:eastAsia="Times New Roman" w:ascii="Times New Roman"/>
          <w:color w:val="303030"/>
          <w:spacing w:val="0"/>
          <w:w w:val="109"/>
          <w:sz w:val="21"/>
          <w:szCs w:val="21"/>
        </w:rPr>
        <w:t>m</w:t>
      </w:r>
      <w:r>
        <w:rPr>
          <w:rFonts w:cs="Times New Roman" w:hAnsi="Times New Roman" w:eastAsia="Times New Roman" w:ascii="Times New Roman"/>
          <w:color w:val="1F1F1F"/>
          <w:spacing w:val="0"/>
          <w:w w:val="109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color w:val="1F1F1F"/>
          <w:spacing w:val="0"/>
          <w:w w:val="109"/>
          <w:sz w:val="21"/>
          <w:szCs w:val="21"/>
        </w:rPr>
        <w:t>d</w:t>
      </w:r>
      <w:r>
        <w:rPr>
          <w:rFonts w:cs="Times New Roman" w:hAnsi="Times New Roman" w:eastAsia="Times New Roman" w:ascii="Times New Roman"/>
          <w:color w:val="303030"/>
          <w:spacing w:val="0"/>
          <w:w w:val="109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color w:val="303030"/>
          <w:spacing w:val="0"/>
          <w:w w:val="109"/>
          <w:sz w:val="21"/>
          <w:szCs w:val="21"/>
        </w:rPr>
        <w:t>d</w:t>
      </w:r>
      <w:r>
        <w:rPr>
          <w:rFonts w:cs="Times New Roman" w:hAnsi="Times New Roman" w:eastAsia="Times New Roman" w:ascii="Times New Roman"/>
          <w:color w:val="303030"/>
          <w:spacing w:val="24"/>
          <w:w w:val="109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303030"/>
          <w:spacing w:val="0"/>
          <w:w w:val="100"/>
          <w:sz w:val="21"/>
          <w:szCs w:val="21"/>
        </w:rPr>
        <w:t>c</w:t>
      </w:r>
      <w:r>
        <w:rPr>
          <w:rFonts w:cs="Times New Roman" w:hAnsi="Times New Roman" w:eastAsia="Times New Roman" w:ascii="Times New Roman"/>
          <w:color w:val="303030"/>
          <w:spacing w:val="0"/>
          <w:w w:val="100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color w:val="0E0E0E"/>
          <w:spacing w:val="45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49"/>
          <w:sz w:val="21"/>
          <w:szCs w:val="21"/>
        </w:rPr>
        <w:t>l</w:t>
      </w:r>
      <w:r>
        <w:rPr>
          <w:rFonts w:cs="Times New Roman" w:hAnsi="Times New Roman" w:eastAsia="Times New Roman" w:ascii="Times New Roman"/>
          <w:color w:val="303030"/>
          <w:spacing w:val="0"/>
          <w:w w:val="134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color w:val="303030"/>
          <w:spacing w:val="24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49"/>
          <w:sz w:val="21"/>
          <w:szCs w:val="21"/>
        </w:rPr>
        <w:t>l</w:t>
      </w:r>
      <w:r>
        <w:rPr>
          <w:rFonts w:cs="Times New Roman" w:hAnsi="Times New Roman" w:eastAsia="Times New Roman" w:ascii="Times New Roman"/>
          <w:color w:val="303030"/>
          <w:spacing w:val="0"/>
          <w:w w:val="123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303030"/>
          <w:spacing w:val="0"/>
          <w:w w:val="109"/>
          <w:sz w:val="21"/>
          <w:szCs w:val="21"/>
        </w:rPr>
        <w:t>y</w:t>
      </w:r>
      <w:r>
        <w:rPr>
          <w:rFonts w:cs="Times New Roman" w:hAnsi="Times New Roman" w:eastAsia="Times New Roman" w:ascii="Times New Roman"/>
          <w:color w:val="303030"/>
          <w:spacing w:val="24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303030"/>
          <w:spacing w:val="0"/>
          <w:w w:val="100"/>
          <w:sz w:val="21"/>
          <w:szCs w:val="21"/>
        </w:rPr>
        <w:t>y</w:t>
      </w:r>
      <w:r>
        <w:rPr>
          <w:rFonts w:cs="Times New Roman" w:hAnsi="Times New Roman" w:eastAsia="Times New Roman" w:ascii="Times New Roman"/>
          <w:color w:val="5B5B5B"/>
          <w:spacing w:val="0"/>
          <w:w w:val="100"/>
          <w:sz w:val="21"/>
          <w:szCs w:val="21"/>
        </w:rPr>
        <w:t>,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1"/>
          <w:szCs w:val="21"/>
        </w:rPr>
      </w:r>
    </w:p>
    <w:p>
      <w:pPr>
        <w:rPr>
          <w:sz w:val="13"/>
          <w:szCs w:val="13"/>
        </w:rPr>
        <w:jc w:val="left"/>
        <w:spacing w:before="8" w:lineRule="exact" w:line="120"/>
      </w:pPr>
      <w:r>
        <w:rPr>
          <w:sz w:val="13"/>
          <w:szCs w:val="13"/>
        </w:rPr>
      </w:r>
    </w:p>
    <w:p>
      <w:pPr>
        <w:rPr>
          <w:sz w:val="20"/>
          <w:szCs w:val="20"/>
        </w:rPr>
        <w:jc w:val="left"/>
        <w:spacing w:lineRule="exact" w:line="200"/>
        <w:sectPr>
          <w:pgMar w:header="0" w:footer="0" w:top="1580" w:bottom="280" w:left="1320" w:right="1160"/>
          <w:headerReference w:type="default" r:id="rId20"/>
          <w:footerReference w:type="default" r:id="rId21"/>
          <w:pgSz w:w="11900" w:h="16840"/>
        </w:sectPr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1"/>
          <w:szCs w:val="21"/>
        </w:rPr>
        <w:jc w:val="left"/>
        <w:spacing w:before="37"/>
        <w:ind w:left="110" w:right="-52"/>
      </w:pPr>
      <w:r>
        <w:pict>
          <v:shape type="#_x0000_t75" style="position:absolute;margin-left:71.0161pt;margin-top:2.53187pt;width:176.101pt;height:12.9612pt;mso-position-horizontal-relative:page;mso-position-vertical-relative:paragraph;z-index:-243">
            <v:imagedata o:title="" r:id="rId24"/>
          </v:shape>
        </w:pict>
      </w:r>
      <w:r>
        <w:rPr>
          <w:rFonts w:cs="Times New Roman" w:hAnsi="Times New Roman" w:eastAsia="Times New Roman" w:ascii="Times New Roman"/>
          <w:color w:val="303030"/>
          <w:spacing w:val="0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1F1F1F"/>
          <w:spacing w:val="0"/>
          <w:w w:val="10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color w:val="1F1F1F"/>
          <w:spacing w:val="20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303030"/>
          <w:spacing w:val="0"/>
          <w:w w:val="103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303030"/>
          <w:spacing w:val="0"/>
          <w:w w:val="82"/>
          <w:sz w:val="21"/>
          <w:szCs w:val="21"/>
        </w:rPr>
        <w:t>j</w:t>
      </w:r>
      <w:r>
        <w:rPr>
          <w:rFonts w:cs="Times New Roman" w:hAnsi="Times New Roman" w:eastAsia="Times New Roman" w:ascii="Times New Roman"/>
          <w:color w:val="444444"/>
          <w:spacing w:val="0"/>
          <w:w w:val="123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1F1F1F"/>
          <w:spacing w:val="0"/>
          <w:w w:val="123"/>
          <w:sz w:val="21"/>
          <w:szCs w:val="21"/>
        </w:rPr>
        <w:t>r</w:t>
      </w:r>
      <w:r>
        <w:rPr>
          <w:rFonts w:cs="Times New Roman" w:hAnsi="Times New Roman" w:eastAsia="Times New Roman" w:ascii="Times New Roman"/>
          <w:color w:val="303030"/>
          <w:spacing w:val="0"/>
          <w:w w:val="103"/>
          <w:sz w:val="21"/>
          <w:szCs w:val="21"/>
        </w:rPr>
        <w:t>c</w:t>
      </w:r>
      <w:r>
        <w:rPr>
          <w:rFonts w:cs="Times New Roman" w:hAnsi="Times New Roman" w:eastAsia="Times New Roman" w:ascii="Times New Roman"/>
          <w:color w:val="0E0E0E"/>
          <w:spacing w:val="0"/>
          <w:w w:val="98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color w:val="303030"/>
          <w:spacing w:val="0"/>
          <w:w w:val="123"/>
          <w:sz w:val="21"/>
          <w:szCs w:val="21"/>
        </w:rPr>
        <w:t>c</w:t>
      </w:r>
      <w:r>
        <w:rPr>
          <w:rFonts w:cs="Times New Roman" w:hAnsi="Times New Roman" w:eastAsia="Times New Roman" w:ascii="Times New Roman"/>
          <w:color w:val="1F1F1F"/>
          <w:spacing w:val="0"/>
          <w:w w:val="98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color w:val="303030"/>
          <w:spacing w:val="0"/>
          <w:w w:val="118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color w:val="303030"/>
          <w:spacing w:val="15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F1F1F"/>
          <w:spacing w:val="0"/>
          <w:w w:val="100"/>
          <w:sz w:val="21"/>
          <w:szCs w:val="21"/>
        </w:rPr>
        <w:t>d</w:t>
      </w:r>
      <w:r>
        <w:rPr>
          <w:rFonts w:cs="Times New Roman" w:hAnsi="Times New Roman" w:eastAsia="Times New Roman" w:ascii="Times New Roman"/>
          <w:color w:val="303030"/>
          <w:spacing w:val="0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303030"/>
          <w:spacing w:val="27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1"/>
          <w:szCs w:val="21"/>
        </w:rPr>
        <w:t>u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color w:val="444444"/>
          <w:spacing w:val="42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303030"/>
          <w:spacing w:val="0"/>
          <w:w w:val="109"/>
          <w:sz w:val="21"/>
          <w:szCs w:val="21"/>
        </w:rPr>
        <w:t>fa</w:t>
      </w:r>
      <w:r>
        <w:rPr>
          <w:rFonts w:cs="Times New Roman" w:hAnsi="Times New Roman" w:eastAsia="Times New Roman" w:ascii="Times New Roman"/>
          <w:color w:val="303030"/>
          <w:spacing w:val="0"/>
          <w:w w:val="109"/>
          <w:sz w:val="21"/>
          <w:szCs w:val="21"/>
        </w:rPr>
        <w:t>c</w:t>
      </w:r>
      <w:r>
        <w:rPr>
          <w:rFonts w:cs="Times New Roman" w:hAnsi="Times New Roman" w:eastAsia="Times New Roman" w:ascii="Times New Roman"/>
          <w:color w:val="1F1F1F"/>
          <w:spacing w:val="0"/>
          <w:w w:val="109"/>
          <w:sz w:val="21"/>
          <w:szCs w:val="21"/>
        </w:rPr>
        <w:t>u</w:t>
      </w:r>
      <w:r>
        <w:rPr>
          <w:rFonts w:cs="Times New Roman" w:hAnsi="Times New Roman" w:eastAsia="Times New Roman" w:ascii="Times New Roman"/>
          <w:color w:val="0E0E0E"/>
          <w:spacing w:val="0"/>
          <w:w w:val="109"/>
          <w:sz w:val="21"/>
          <w:szCs w:val="21"/>
        </w:rPr>
        <w:t>lt</w:t>
      </w:r>
      <w:r>
        <w:rPr>
          <w:rFonts w:cs="Times New Roman" w:hAnsi="Times New Roman" w:eastAsia="Times New Roman" w:ascii="Times New Roman"/>
          <w:color w:val="303030"/>
          <w:spacing w:val="0"/>
          <w:w w:val="109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color w:val="1F1F1F"/>
          <w:spacing w:val="0"/>
          <w:w w:val="109"/>
          <w:sz w:val="21"/>
          <w:szCs w:val="21"/>
        </w:rPr>
        <w:t>d</w:t>
      </w:r>
      <w:r>
        <w:rPr>
          <w:rFonts w:cs="Times New Roman" w:hAnsi="Times New Roman" w:eastAsia="Times New Roman" w:ascii="Times New Roman"/>
          <w:color w:val="303030"/>
          <w:spacing w:val="0"/>
          <w:w w:val="109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444444"/>
          <w:spacing w:val="0"/>
          <w:w w:val="109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color w:val="444444"/>
          <w:spacing w:val="19"/>
          <w:w w:val="109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303030"/>
          <w:spacing w:val="0"/>
          <w:w w:val="65"/>
          <w:sz w:val="21"/>
          <w:szCs w:val="21"/>
        </w:rPr>
        <w:t>l</w:t>
      </w:r>
      <w:r>
        <w:rPr>
          <w:rFonts w:cs="Times New Roman" w:hAnsi="Times New Roman" w:eastAsia="Times New Roman" w:ascii="Times New Roman"/>
          <w:color w:val="444444"/>
          <w:spacing w:val="0"/>
          <w:w w:val="123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444444"/>
          <w:spacing w:val="0"/>
          <w:w w:val="109"/>
          <w:sz w:val="21"/>
          <w:szCs w:val="21"/>
        </w:rPr>
        <w:t>g</w:t>
      </w:r>
      <w:r>
        <w:rPr>
          <w:rFonts w:cs="Times New Roman" w:hAnsi="Times New Roman" w:eastAsia="Times New Roman" w:ascii="Times New Roman"/>
          <w:color w:val="303030"/>
          <w:spacing w:val="0"/>
          <w:w w:val="113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color w:val="0E0E0E"/>
          <w:spacing w:val="0"/>
          <w:w w:val="98"/>
          <w:sz w:val="21"/>
          <w:szCs w:val="21"/>
        </w:rPr>
        <w:t>l</w:t>
      </w:r>
      <w:r>
        <w:rPr>
          <w:rFonts w:cs="Times New Roman" w:hAnsi="Times New Roman" w:eastAsia="Times New Roman" w:ascii="Times New Roman"/>
          <w:color w:val="303030"/>
          <w:spacing w:val="0"/>
          <w:w w:val="113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444444"/>
          <w:spacing w:val="0"/>
          <w:w w:val="117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color w:val="1F1F1F"/>
          <w:spacing w:val="0"/>
          <w:w w:val="91"/>
          <w:sz w:val="21"/>
          <w:szCs w:val="21"/>
        </w:rPr>
        <w:t>.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1"/>
          <w:szCs w:val="21"/>
        </w:rPr>
      </w:r>
    </w:p>
    <w:p>
      <w:pPr>
        <w:rPr>
          <w:sz w:val="15"/>
          <w:szCs w:val="15"/>
        </w:rPr>
        <w:jc w:val="left"/>
        <w:spacing w:before="5" w:lineRule="exact" w:line="140"/>
      </w:pPr>
      <w:r>
        <w:br w:type="column"/>
      </w:r>
      <w:r>
        <w:rPr>
          <w:sz w:val="15"/>
          <w:szCs w:val="15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1"/>
          <w:szCs w:val="21"/>
        </w:rPr>
        <w:jc w:val="left"/>
        <w:spacing w:lineRule="exact" w:line="220"/>
        <w:sectPr>
          <w:type w:val="continuous"/>
          <w:pgSz w:w="11900" w:h="16840"/>
          <w:pgMar w:top="1480" w:bottom="280" w:left="1320" w:right="1160"/>
          <w:cols w:num="2" w:equalWidth="off">
            <w:col w:w="3613" w:space="594"/>
            <w:col w:w="5213"/>
          </w:cols>
        </w:sectPr>
      </w:pPr>
      <w:r>
        <w:pict>
          <v:shape type="#_x0000_t75" style="position:absolute;margin-left:275.907pt;margin-top:1.16191pt;width:47.9839pt;height:10.081pt;mso-position-horizontal-relative:page;mso-position-vertical-relative:paragraph;z-index:-244">
            <v:imagedata o:title="" r:id="rId25"/>
          </v:shape>
        </w:pict>
      </w:r>
      <w:r>
        <w:rPr>
          <w:rFonts w:cs="Times New Roman" w:hAnsi="Times New Roman" w:eastAsia="Times New Roman" w:ascii="Times New Roman"/>
          <w:color w:val="1F1F1F"/>
          <w:w w:val="116"/>
          <w:position w:val="-1"/>
          <w:sz w:val="21"/>
          <w:szCs w:val="21"/>
        </w:rPr>
        <w:t>R</w:t>
      </w:r>
      <w:r>
        <w:rPr>
          <w:rFonts w:cs="Times New Roman" w:hAnsi="Times New Roman" w:eastAsia="Times New Roman" w:ascii="Times New Roman"/>
          <w:color w:val="303030"/>
          <w:w w:val="103"/>
          <w:position w:val="-1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1F1F1F"/>
          <w:w w:val="117"/>
          <w:position w:val="-1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color w:val="0E0E0E"/>
          <w:w w:val="109"/>
          <w:position w:val="-1"/>
          <w:sz w:val="21"/>
          <w:szCs w:val="21"/>
        </w:rPr>
        <w:t>u</w:t>
      </w:r>
      <w:r>
        <w:rPr>
          <w:rFonts w:cs="Times New Roman" w:hAnsi="Times New Roman" w:eastAsia="Times New Roman" w:ascii="Times New Roman"/>
          <w:color w:val="1F1F1F"/>
          <w:w w:val="123"/>
          <w:position w:val="-1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1F1F1F"/>
          <w:w w:val="115"/>
          <w:position w:val="-1"/>
          <w:sz w:val="21"/>
          <w:szCs w:val="21"/>
        </w:rPr>
        <w:t>l</w:t>
      </w:r>
      <w:r>
        <w:rPr>
          <w:rFonts w:cs="Times New Roman" w:hAnsi="Times New Roman" w:eastAsia="Times New Roman" w:ascii="Times New Roman"/>
          <w:color w:val="1F1F1F"/>
          <w:w w:val="109"/>
          <w:position w:val="-1"/>
          <w:sz w:val="21"/>
          <w:szCs w:val="21"/>
        </w:rPr>
        <w:t>v</w:t>
      </w:r>
      <w:r>
        <w:rPr>
          <w:rFonts w:cs="Times New Roman" w:hAnsi="Times New Roman" w:eastAsia="Times New Roman" w:ascii="Times New Roman"/>
          <w:color w:val="1F1F1F"/>
          <w:w w:val="123"/>
          <w:position w:val="-1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0E0E0E"/>
          <w:w w:val="98"/>
          <w:position w:val="-1"/>
          <w:sz w:val="21"/>
          <w:szCs w:val="21"/>
        </w:rPr>
        <w:t>:</w:t>
      </w:r>
      <w:r>
        <w:rPr>
          <w:rFonts w:cs="Times New Roman" w:hAnsi="Times New Roman" w:eastAsia="Times New Roman" w:ascii="Times New Roman"/>
          <w:color w:val="000000"/>
          <w:w w:val="100"/>
          <w:position w:val="0"/>
          <w:sz w:val="21"/>
          <w:szCs w:val="21"/>
        </w:rPr>
      </w:r>
    </w:p>
    <w:p>
      <w:pPr>
        <w:rPr>
          <w:sz w:val="13"/>
          <w:szCs w:val="13"/>
        </w:rPr>
        <w:jc w:val="left"/>
        <w:spacing w:before="8" w:lineRule="exact" w:line="120"/>
      </w:pPr>
      <w:r>
        <w:rPr>
          <w:sz w:val="13"/>
          <w:szCs w:val="13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1"/>
          <w:szCs w:val="21"/>
        </w:rPr>
        <w:jc w:val="center"/>
        <w:spacing w:before="37"/>
        <w:ind w:left="1715" w:right="1750"/>
      </w:pPr>
      <w:r>
        <w:pict>
          <v:shape type="#_x0000_t75" style="position:absolute;margin-left:153.069pt;margin-top:2.53187pt;width:295.101pt;height:11.5211pt;mso-position-horizontal-relative:page;mso-position-vertical-relative:paragraph;z-index:-245">
            <v:imagedata o:title="" r:id="rId26"/>
          </v:shape>
        </w:pict>
      </w:r>
      <w:r>
        <w:rPr>
          <w:rFonts w:cs="Times New Roman" w:hAnsi="Times New Roman" w:eastAsia="Times New Roman" w:ascii="Times New Roman"/>
          <w:color w:val="1F1F1F"/>
          <w:w w:val="109"/>
          <w:sz w:val="21"/>
          <w:szCs w:val="21"/>
        </w:rPr>
        <w:t>R</w:t>
      </w:r>
      <w:r>
        <w:rPr>
          <w:rFonts w:cs="Times New Roman" w:hAnsi="Times New Roman" w:eastAsia="Times New Roman" w:ascii="Times New Roman"/>
          <w:color w:val="1F1F1F"/>
          <w:w w:val="113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1F1F1F"/>
          <w:w w:val="109"/>
          <w:sz w:val="21"/>
          <w:szCs w:val="21"/>
        </w:rPr>
        <w:t>fo</w:t>
      </w:r>
      <w:r>
        <w:rPr>
          <w:rFonts w:cs="Times New Roman" w:hAnsi="Times New Roman" w:eastAsia="Times New Roman" w:ascii="Times New Roman"/>
          <w:color w:val="0E0E0E"/>
          <w:w w:val="150"/>
          <w:sz w:val="21"/>
          <w:szCs w:val="21"/>
        </w:rPr>
        <w:t>r</w:t>
      </w:r>
      <w:r>
        <w:rPr>
          <w:rFonts w:cs="Times New Roman" w:hAnsi="Times New Roman" w:eastAsia="Times New Roman" w:ascii="Times New Roman"/>
          <w:color w:val="0E0E0E"/>
          <w:w w:val="111"/>
          <w:sz w:val="21"/>
          <w:szCs w:val="21"/>
        </w:rPr>
        <w:t>m</w:t>
      </w:r>
      <w:r>
        <w:rPr>
          <w:rFonts w:cs="Times New Roman" w:hAnsi="Times New Roman" w:eastAsia="Times New Roman" w:ascii="Times New Roman"/>
          <w:color w:val="303030"/>
          <w:w w:val="134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color w:val="0E0E0E"/>
          <w:w w:val="164"/>
          <w:sz w:val="21"/>
          <w:szCs w:val="21"/>
        </w:rPr>
        <w:t>r</w:t>
      </w:r>
      <w:r>
        <w:rPr>
          <w:rFonts w:cs="Times New Roman" w:hAnsi="Times New Roman" w:eastAsia="Times New Roman" w:ascii="Times New Roman"/>
          <w:color w:val="0E0E0E"/>
          <w:spacing w:val="15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F1F1F"/>
          <w:spacing w:val="0"/>
          <w:w w:val="82"/>
          <w:sz w:val="21"/>
          <w:szCs w:val="21"/>
        </w:rPr>
        <w:t>l</w:t>
      </w:r>
      <w:r>
        <w:rPr>
          <w:rFonts w:cs="Times New Roman" w:hAnsi="Times New Roman" w:eastAsia="Times New Roman" w:ascii="Times New Roman"/>
          <w:color w:val="1F1F1F"/>
          <w:spacing w:val="0"/>
          <w:w w:val="123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color w:val="1F1F1F"/>
          <w:spacing w:val="15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F1F1F"/>
          <w:spacing w:val="0"/>
          <w:w w:val="114"/>
          <w:sz w:val="21"/>
          <w:szCs w:val="21"/>
        </w:rPr>
        <w:t>R</w:t>
      </w:r>
      <w:r>
        <w:rPr>
          <w:rFonts w:cs="Times New Roman" w:hAnsi="Times New Roman" w:eastAsia="Times New Roman" w:ascii="Times New Roman"/>
          <w:color w:val="303030"/>
          <w:spacing w:val="0"/>
          <w:w w:val="114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303030"/>
          <w:spacing w:val="0"/>
          <w:w w:val="114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color w:val="1F1F1F"/>
          <w:spacing w:val="0"/>
          <w:w w:val="114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color w:val="0E0E0E"/>
          <w:spacing w:val="0"/>
          <w:w w:val="114"/>
          <w:sz w:val="21"/>
          <w:szCs w:val="21"/>
        </w:rPr>
        <w:t>l</w:t>
      </w:r>
      <w:r>
        <w:rPr>
          <w:rFonts w:cs="Times New Roman" w:hAnsi="Times New Roman" w:eastAsia="Times New Roman" w:ascii="Times New Roman"/>
          <w:color w:val="0E0E0E"/>
          <w:spacing w:val="0"/>
          <w:w w:val="114"/>
          <w:sz w:val="21"/>
          <w:szCs w:val="21"/>
        </w:rPr>
        <w:t>u</w:t>
      </w:r>
      <w:r>
        <w:rPr>
          <w:rFonts w:cs="Times New Roman" w:hAnsi="Times New Roman" w:eastAsia="Times New Roman" w:ascii="Times New Roman"/>
          <w:color w:val="303030"/>
          <w:spacing w:val="0"/>
          <w:w w:val="114"/>
          <w:sz w:val="21"/>
          <w:szCs w:val="21"/>
        </w:rPr>
        <w:t>c</w:t>
      </w:r>
      <w:r>
        <w:rPr>
          <w:rFonts w:cs="Times New Roman" w:hAnsi="Times New Roman" w:eastAsia="Times New Roman" w:ascii="Times New Roman"/>
          <w:color w:val="0E0E0E"/>
          <w:spacing w:val="0"/>
          <w:w w:val="114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color w:val="303030"/>
          <w:spacing w:val="0"/>
          <w:w w:val="114"/>
          <w:sz w:val="21"/>
          <w:szCs w:val="21"/>
        </w:rPr>
        <w:t>ó</w:t>
      </w:r>
      <w:r>
        <w:rPr>
          <w:rFonts w:cs="Times New Roman" w:hAnsi="Times New Roman" w:eastAsia="Times New Roman" w:ascii="Times New Roman"/>
          <w:color w:val="1F1F1F"/>
          <w:spacing w:val="0"/>
          <w:w w:val="114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color w:val="1F1F1F"/>
          <w:spacing w:val="18"/>
          <w:w w:val="114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F1F1F"/>
          <w:spacing w:val="0"/>
          <w:w w:val="10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color w:val="1F1F1F"/>
          <w:spacing w:val="0"/>
          <w:w w:val="100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color w:val="303030"/>
          <w:spacing w:val="0"/>
          <w:w w:val="100"/>
          <w:sz w:val="21"/>
          <w:szCs w:val="21"/>
        </w:rPr>
        <w:t>.</w:t>
      </w:r>
      <w:r>
        <w:rPr>
          <w:rFonts w:cs="Times New Roman" w:hAnsi="Times New Roman" w:eastAsia="Times New Roman" w:ascii="Times New Roman"/>
          <w:color w:val="303030"/>
          <w:spacing w:val="40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F1F1F"/>
          <w:spacing w:val="0"/>
          <w:w w:val="101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color w:val="303030"/>
          <w:spacing w:val="0"/>
          <w:w w:val="113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color w:val="303030"/>
          <w:spacing w:val="0"/>
          <w:w w:val="123"/>
          <w:sz w:val="21"/>
          <w:szCs w:val="21"/>
        </w:rPr>
        <w:t>C</w:t>
      </w:r>
      <w:r>
        <w:rPr>
          <w:rFonts w:cs="Times New Roman" w:hAnsi="Times New Roman" w:eastAsia="Times New Roman" w:ascii="Times New Roman"/>
          <w:color w:val="1F1F1F"/>
          <w:spacing w:val="0"/>
          <w:w w:val="109"/>
          <w:sz w:val="21"/>
          <w:szCs w:val="21"/>
        </w:rPr>
        <w:t>-</w:t>
      </w:r>
      <w:r>
        <w:rPr>
          <w:rFonts w:cs="Times New Roman" w:hAnsi="Times New Roman" w:eastAsia="Times New Roman" w:ascii="Times New Roman"/>
          <w:color w:val="0E0E0E"/>
          <w:spacing w:val="0"/>
          <w:w w:val="113"/>
          <w:sz w:val="21"/>
          <w:szCs w:val="21"/>
        </w:rPr>
        <w:t>D</w:t>
      </w:r>
      <w:r>
        <w:rPr>
          <w:rFonts w:cs="Times New Roman" w:hAnsi="Times New Roman" w:eastAsia="Times New Roman" w:ascii="Times New Roman"/>
          <w:color w:val="1F1F1F"/>
          <w:spacing w:val="0"/>
          <w:w w:val="120"/>
          <w:sz w:val="21"/>
          <w:szCs w:val="21"/>
        </w:rPr>
        <w:t>G</w:t>
      </w:r>
      <w:r>
        <w:rPr>
          <w:rFonts w:cs="Times New Roman" w:hAnsi="Times New Roman" w:eastAsia="Times New Roman" w:ascii="Times New Roman"/>
          <w:color w:val="303030"/>
          <w:spacing w:val="0"/>
          <w:w w:val="127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1F1F1F"/>
          <w:spacing w:val="0"/>
          <w:w w:val="123"/>
          <w:sz w:val="21"/>
          <w:szCs w:val="21"/>
        </w:rPr>
        <w:t>R</w:t>
      </w:r>
      <w:r>
        <w:rPr>
          <w:rFonts w:cs="Times New Roman" w:hAnsi="Times New Roman" w:eastAsia="Times New Roman" w:ascii="Times New Roman"/>
          <w:color w:val="303030"/>
          <w:spacing w:val="0"/>
          <w:w w:val="116"/>
          <w:sz w:val="21"/>
          <w:szCs w:val="21"/>
        </w:rPr>
        <w:t>C</w:t>
      </w:r>
      <w:r>
        <w:rPr>
          <w:rFonts w:cs="Times New Roman" w:hAnsi="Times New Roman" w:eastAsia="Times New Roman" w:ascii="Times New Roman"/>
          <w:color w:val="1F1F1F"/>
          <w:spacing w:val="0"/>
          <w:w w:val="120"/>
          <w:sz w:val="21"/>
          <w:szCs w:val="21"/>
        </w:rPr>
        <w:t>G</w:t>
      </w:r>
      <w:r>
        <w:rPr>
          <w:rFonts w:cs="Times New Roman" w:hAnsi="Times New Roman" w:eastAsia="Times New Roman" w:ascii="Times New Roman"/>
          <w:color w:val="303030"/>
          <w:spacing w:val="0"/>
          <w:w w:val="123"/>
          <w:sz w:val="21"/>
          <w:szCs w:val="21"/>
        </w:rPr>
        <w:t>C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1"/>
          <w:szCs w:val="21"/>
        </w:rPr>
        <w:t>1</w:t>
      </w:r>
      <w:r>
        <w:rPr>
          <w:rFonts w:cs="Times New Roman" w:hAnsi="Times New Roman" w:eastAsia="Times New Roman" w:ascii="Times New Roman"/>
          <w:color w:val="1F1F1F"/>
          <w:spacing w:val="0"/>
          <w:w w:val="127"/>
          <w:sz w:val="21"/>
          <w:szCs w:val="21"/>
        </w:rPr>
        <w:t>6</w:t>
      </w:r>
      <w:r>
        <w:rPr>
          <w:rFonts w:cs="Times New Roman" w:hAnsi="Times New Roman" w:eastAsia="Times New Roman" w:ascii="Times New Roman"/>
          <w:color w:val="303030"/>
          <w:spacing w:val="0"/>
          <w:w w:val="109"/>
          <w:sz w:val="21"/>
          <w:szCs w:val="21"/>
        </w:rPr>
        <w:t>-</w:t>
      </w:r>
      <w:r>
        <w:rPr>
          <w:rFonts w:cs="Times New Roman" w:hAnsi="Times New Roman" w:eastAsia="Times New Roman" w:ascii="Times New Roman"/>
          <w:color w:val="0E0E0E"/>
          <w:spacing w:val="0"/>
          <w:w w:val="109"/>
          <w:sz w:val="21"/>
          <w:szCs w:val="21"/>
        </w:rPr>
        <w:t>000</w:t>
      </w:r>
      <w:r>
        <w:rPr>
          <w:rFonts w:cs="Times New Roman" w:hAnsi="Times New Roman" w:eastAsia="Times New Roman" w:ascii="Times New Roman"/>
          <w:color w:val="0E0E0E"/>
          <w:spacing w:val="0"/>
          <w:w w:val="118"/>
          <w:sz w:val="21"/>
          <w:szCs w:val="21"/>
        </w:rPr>
        <w:t>0</w:t>
      </w:r>
      <w:r>
        <w:rPr>
          <w:rFonts w:cs="Times New Roman" w:hAnsi="Times New Roman" w:eastAsia="Times New Roman" w:ascii="Times New Roman"/>
          <w:color w:val="0E0E0E"/>
          <w:spacing w:val="0"/>
          <w:w w:val="109"/>
          <w:sz w:val="21"/>
          <w:szCs w:val="21"/>
        </w:rPr>
        <w:t>0</w:t>
      </w:r>
      <w:r>
        <w:rPr>
          <w:rFonts w:cs="Times New Roman" w:hAnsi="Times New Roman" w:eastAsia="Times New Roman" w:ascii="Times New Roman"/>
          <w:color w:val="1F1F1F"/>
          <w:spacing w:val="0"/>
          <w:w w:val="109"/>
          <w:sz w:val="21"/>
          <w:szCs w:val="21"/>
        </w:rPr>
        <w:t>2</w:t>
      </w:r>
      <w:r>
        <w:rPr>
          <w:rFonts w:cs="Times New Roman" w:hAnsi="Times New Roman" w:eastAsia="Times New Roman" w:ascii="Times New Roman"/>
          <w:color w:val="0E0E0E"/>
          <w:spacing w:val="0"/>
          <w:w w:val="109"/>
          <w:sz w:val="21"/>
          <w:szCs w:val="21"/>
        </w:rPr>
        <w:t>4</w:t>
      </w:r>
      <w:r>
        <w:rPr>
          <w:rFonts w:cs="Times New Roman" w:hAnsi="Times New Roman" w:eastAsia="Times New Roman" w:ascii="Times New Roman"/>
          <w:color w:val="1F1F1F"/>
          <w:spacing w:val="0"/>
          <w:w w:val="118"/>
          <w:sz w:val="21"/>
          <w:szCs w:val="21"/>
        </w:rPr>
        <w:t>7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1"/>
          <w:szCs w:val="21"/>
        </w:rPr>
      </w:r>
    </w:p>
    <w:p>
      <w:pPr>
        <w:rPr>
          <w:sz w:val="17"/>
          <w:szCs w:val="17"/>
        </w:rPr>
        <w:jc w:val="left"/>
        <w:spacing w:before="3" w:lineRule="exact" w:line="160"/>
      </w:pPr>
      <w:r>
        <w:rPr>
          <w:sz w:val="17"/>
          <w:szCs w:val="17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1"/>
          <w:szCs w:val="21"/>
        </w:rPr>
        <w:jc w:val="left"/>
        <w:ind w:left="100"/>
      </w:pPr>
      <w:r>
        <w:pict>
          <v:shape type="#_x0000_t75" style="position:absolute;margin-left:70.5363pt;margin-top:0.201823pt;width:460.165pt;height:29.2828pt;mso-position-horizontal-relative:page;mso-position-vertical-relative:paragraph;z-index:-246">
            <v:imagedata o:title="" r:id="rId27"/>
          </v:shape>
        </w:pict>
      </w:r>
      <w:r>
        <w:rPr>
          <w:rFonts w:cs="Times New Roman" w:hAnsi="Times New Roman" w:eastAsia="Times New Roman" w:ascii="Times New Roman"/>
          <w:color w:val="303030"/>
          <w:w w:val="101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color w:val="0E0E0E"/>
          <w:w w:val="150"/>
          <w:sz w:val="21"/>
          <w:szCs w:val="21"/>
        </w:rPr>
        <w:t>r</w:t>
      </w:r>
      <w:r>
        <w:rPr>
          <w:rFonts w:cs="Times New Roman" w:hAnsi="Times New Roman" w:eastAsia="Times New Roman" w:ascii="Times New Roman"/>
          <w:color w:val="1F1F1F"/>
          <w:w w:val="123"/>
          <w:sz w:val="21"/>
          <w:szCs w:val="21"/>
        </w:rPr>
        <w:t>tí</w:t>
      </w:r>
      <w:r>
        <w:rPr>
          <w:rFonts w:cs="Times New Roman" w:hAnsi="Times New Roman" w:eastAsia="Times New Roman" w:ascii="Times New Roman"/>
          <w:color w:val="1F1F1F"/>
          <w:w w:val="113"/>
          <w:sz w:val="21"/>
          <w:szCs w:val="21"/>
        </w:rPr>
        <w:t>c</w:t>
      </w:r>
      <w:r>
        <w:rPr>
          <w:rFonts w:cs="Times New Roman" w:hAnsi="Times New Roman" w:eastAsia="Times New Roman" w:ascii="Times New Roman"/>
          <w:color w:val="0E0E0E"/>
          <w:w w:val="109"/>
          <w:sz w:val="21"/>
          <w:szCs w:val="21"/>
        </w:rPr>
        <w:t>u</w:t>
      </w:r>
      <w:r>
        <w:rPr>
          <w:rFonts w:cs="Times New Roman" w:hAnsi="Times New Roman" w:eastAsia="Times New Roman" w:ascii="Times New Roman"/>
          <w:color w:val="0E0E0E"/>
          <w:w w:val="115"/>
          <w:sz w:val="21"/>
          <w:szCs w:val="21"/>
        </w:rPr>
        <w:t>l</w:t>
      </w:r>
      <w:r>
        <w:rPr>
          <w:rFonts w:cs="Times New Roman" w:hAnsi="Times New Roman" w:eastAsia="Times New Roman" w:ascii="Times New Roman"/>
          <w:color w:val="1F1F1F"/>
          <w:w w:val="118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color w:val="1F1F1F"/>
          <w:w w:val="100"/>
          <w:sz w:val="21"/>
          <w:szCs w:val="21"/>
        </w:rPr>
        <w:t>  </w:t>
      </w:r>
      <w:r>
        <w:rPr>
          <w:rFonts w:cs="Times New Roman" w:hAnsi="Times New Roman" w:eastAsia="Times New Roman" w:ascii="Times New Roman"/>
          <w:color w:val="1F1F1F"/>
          <w:spacing w:val="6"/>
          <w:w w:val="100"/>
          <w:sz w:val="21"/>
          <w:szCs w:val="21"/>
        </w:rPr>
        <w:t> </w:t>
      </w:r>
      <w:r>
        <w:rPr>
          <w:rFonts w:cs="Arial" w:hAnsi="Arial" w:eastAsia="Arial" w:ascii="Arial"/>
          <w:color w:val="0E0E0E"/>
          <w:spacing w:val="0"/>
          <w:w w:val="100"/>
          <w:sz w:val="20"/>
          <w:szCs w:val="20"/>
        </w:rPr>
        <w:t>1.</w:t>
      </w:r>
      <w:r>
        <w:rPr>
          <w:rFonts w:cs="Arial" w:hAnsi="Arial" w:eastAsia="Arial" w:ascii="Arial"/>
          <w:color w:val="1F1F1F"/>
          <w:spacing w:val="0"/>
          <w:w w:val="100"/>
          <w:sz w:val="20"/>
          <w:szCs w:val="20"/>
        </w:rPr>
        <w:t>-</w:t>
      </w:r>
      <w:r>
        <w:rPr>
          <w:rFonts w:cs="Arial" w:hAnsi="Arial" w:eastAsia="Arial" w:ascii="Arial"/>
          <w:color w:val="1F1F1F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1F1F1F"/>
          <w:spacing w:val="3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444444"/>
          <w:spacing w:val="0"/>
          <w:w w:val="89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303030"/>
          <w:spacing w:val="0"/>
          <w:w w:val="150"/>
          <w:sz w:val="21"/>
          <w:szCs w:val="21"/>
        </w:rPr>
        <w:t>f</w:t>
      </w:r>
      <w:r>
        <w:rPr>
          <w:rFonts w:cs="Times New Roman" w:hAnsi="Times New Roman" w:eastAsia="Times New Roman" w:ascii="Times New Roman"/>
          <w:color w:val="303030"/>
          <w:spacing w:val="0"/>
          <w:w w:val="82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444444"/>
          <w:spacing w:val="0"/>
          <w:w w:val="113"/>
          <w:sz w:val="21"/>
          <w:szCs w:val="21"/>
        </w:rPr>
        <w:t>c</w:t>
      </w:r>
      <w:r>
        <w:rPr>
          <w:rFonts w:cs="Times New Roman" w:hAnsi="Times New Roman" w:eastAsia="Times New Roman" w:ascii="Times New Roman"/>
          <w:color w:val="303030"/>
          <w:spacing w:val="0"/>
          <w:w w:val="115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color w:val="303030"/>
          <w:spacing w:val="0"/>
          <w:w w:val="100"/>
          <w:sz w:val="21"/>
          <w:szCs w:val="21"/>
        </w:rPr>
        <w:t>ú</w:t>
      </w:r>
      <w:r>
        <w:rPr>
          <w:rFonts w:cs="Times New Roman" w:hAnsi="Times New Roman" w:eastAsia="Times New Roman" w:ascii="Times New Roman"/>
          <w:color w:val="303030"/>
          <w:spacing w:val="0"/>
          <w:w w:val="123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303030"/>
          <w:spacing w:val="0"/>
          <w:w w:val="10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color w:val="444444"/>
          <w:spacing w:val="0"/>
          <w:w w:val="117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color w:val="303030"/>
          <w:spacing w:val="0"/>
          <w:w w:val="113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303030"/>
          <w:spacing w:val="0"/>
          <w:w w:val="100"/>
          <w:sz w:val="21"/>
          <w:szCs w:val="21"/>
        </w:rPr>
        <w:t>  </w:t>
      </w:r>
      <w:r>
        <w:rPr>
          <w:rFonts w:cs="Times New Roman" w:hAnsi="Times New Roman" w:eastAsia="Times New Roman" w:ascii="Times New Roman"/>
          <w:color w:val="303030"/>
          <w:spacing w:val="6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49"/>
          <w:sz w:val="21"/>
          <w:szCs w:val="21"/>
        </w:rPr>
        <w:t>l</w:t>
      </w:r>
      <w:r>
        <w:rPr>
          <w:rFonts w:cs="Times New Roman" w:hAnsi="Times New Roman" w:eastAsia="Times New Roman" w:ascii="Times New Roman"/>
          <w:color w:val="303030"/>
          <w:spacing w:val="0"/>
          <w:w w:val="123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color w:val="444444"/>
          <w:spacing w:val="0"/>
          <w:w w:val="117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1"/>
          <w:szCs w:val="21"/>
        </w:rPr>
        <w:t>  </w:t>
      </w:r>
      <w:r>
        <w:rPr>
          <w:rFonts w:cs="Times New Roman" w:hAnsi="Times New Roman" w:eastAsia="Times New Roman" w:ascii="Times New Roman"/>
          <w:color w:val="444444"/>
          <w:spacing w:val="-14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444444"/>
          <w:spacing w:val="0"/>
          <w:w w:val="110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color w:val="1F1F1F"/>
          <w:spacing w:val="0"/>
          <w:w w:val="110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color w:val="444444"/>
          <w:spacing w:val="0"/>
          <w:w w:val="110"/>
          <w:sz w:val="21"/>
          <w:szCs w:val="21"/>
        </w:rPr>
        <w:t>g</w:t>
      </w:r>
      <w:r>
        <w:rPr>
          <w:rFonts w:cs="Times New Roman" w:hAnsi="Times New Roman" w:eastAsia="Times New Roman" w:ascii="Times New Roman"/>
          <w:color w:val="1F1F1F"/>
          <w:spacing w:val="0"/>
          <w:w w:val="110"/>
          <w:sz w:val="21"/>
          <w:szCs w:val="21"/>
        </w:rPr>
        <w:t>u</w:t>
      </w:r>
      <w:r>
        <w:rPr>
          <w:rFonts w:cs="Times New Roman" w:hAnsi="Times New Roman" w:eastAsia="Times New Roman" w:ascii="Times New Roman"/>
          <w:color w:val="1F1F1F"/>
          <w:spacing w:val="0"/>
          <w:w w:val="110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color w:val="303030"/>
          <w:spacing w:val="0"/>
          <w:w w:val="11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303030"/>
          <w:spacing w:val="0"/>
          <w:w w:val="11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color w:val="303030"/>
          <w:spacing w:val="0"/>
          <w:w w:val="110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color w:val="303030"/>
          <w:spacing w:val="0"/>
          <w:w w:val="11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444444"/>
          <w:spacing w:val="0"/>
          <w:w w:val="110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color w:val="444444"/>
          <w:spacing w:val="0"/>
          <w:w w:val="11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444444"/>
          <w:spacing w:val="31"/>
          <w:w w:val="11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10"/>
          <w:sz w:val="21"/>
          <w:szCs w:val="21"/>
        </w:rPr>
        <w:t>r</w:t>
      </w:r>
      <w:r>
        <w:rPr>
          <w:rFonts w:cs="Times New Roman" w:hAnsi="Times New Roman" w:eastAsia="Times New Roman" w:ascii="Times New Roman"/>
          <w:color w:val="303030"/>
          <w:spacing w:val="0"/>
          <w:w w:val="11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303030"/>
          <w:spacing w:val="0"/>
          <w:w w:val="110"/>
          <w:sz w:val="21"/>
          <w:szCs w:val="21"/>
        </w:rPr>
        <w:t>fo</w:t>
      </w:r>
      <w:r>
        <w:rPr>
          <w:rFonts w:cs="Times New Roman" w:hAnsi="Times New Roman" w:eastAsia="Times New Roman" w:ascii="Times New Roman"/>
          <w:color w:val="1F1F1F"/>
          <w:spacing w:val="0"/>
          <w:w w:val="110"/>
          <w:sz w:val="21"/>
          <w:szCs w:val="21"/>
        </w:rPr>
        <w:t>r</w:t>
      </w:r>
      <w:r>
        <w:rPr>
          <w:rFonts w:cs="Times New Roman" w:hAnsi="Times New Roman" w:eastAsia="Times New Roman" w:ascii="Times New Roman"/>
          <w:color w:val="1F1F1F"/>
          <w:spacing w:val="0"/>
          <w:w w:val="110"/>
          <w:sz w:val="21"/>
          <w:szCs w:val="21"/>
        </w:rPr>
        <w:t>m</w:t>
      </w:r>
      <w:r>
        <w:rPr>
          <w:rFonts w:cs="Times New Roman" w:hAnsi="Times New Roman" w:eastAsia="Times New Roman" w:ascii="Times New Roman"/>
          <w:color w:val="303030"/>
          <w:spacing w:val="0"/>
          <w:w w:val="110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color w:val="444444"/>
          <w:spacing w:val="0"/>
          <w:w w:val="110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color w:val="444444"/>
          <w:spacing w:val="0"/>
          <w:w w:val="11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444444"/>
          <w:spacing w:val="38"/>
          <w:w w:val="11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303030"/>
          <w:spacing w:val="0"/>
          <w:w w:val="100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color w:val="303030"/>
          <w:spacing w:val="0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303030"/>
          <w:spacing w:val="51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49"/>
          <w:sz w:val="21"/>
          <w:szCs w:val="21"/>
        </w:rPr>
        <w:t>l</w:t>
      </w:r>
      <w:r>
        <w:rPr>
          <w:rFonts w:cs="Times New Roman" w:hAnsi="Times New Roman" w:eastAsia="Times New Roman" w:ascii="Times New Roman"/>
          <w:color w:val="303030"/>
          <w:spacing w:val="0"/>
          <w:w w:val="134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color w:val="303030"/>
          <w:spacing w:val="0"/>
          <w:w w:val="100"/>
          <w:sz w:val="21"/>
          <w:szCs w:val="21"/>
        </w:rPr>
        <w:t>  </w:t>
      </w:r>
      <w:r>
        <w:rPr>
          <w:rFonts w:cs="Times New Roman" w:hAnsi="Times New Roman" w:eastAsia="Times New Roman" w:ascii="Times New Roman"/>
          <w:color w:val="303030"/>
          <w:spacing w:val="-4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F1F1F"/>
          <w:spacing w:val="0"/>
          <w:w w:val="109"/>
          <w:sz w:val="21"/>
          <w:szCs w:val="21"/>
        </w:rPr>
        <w:t>R</w:t>
      </w:r>
      <w:r>
        <w:rPr>
          <w:rFonts w:cs="Times New Roman" w:hAnsi="Times New Roman" w:eastAsia="Times New Roman" w:ascii="Times New Roman"/>
          <w:color w:val="444444"/>
          <w:spacing w:val="0"/>
          <w:w w:val="109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444444"/>
          <w:spacing w:val="0"/>
          <w:w w:val="109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color w:val="303030"/>
          <w:spacing w:val="0"/>
          <w:w w:val="109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color w:val="1F1F1F"/>
          <w:spacing w:val="0"/>
          <w:w w:val="109"/>
          <w:sz w:val="21"/>
          <w:szCs w:val="21"/>
        </w:rPr>
        <w:t>l</w:t>
      </w:r>
      <w:r>
        <w:rPr>
          <w:rFonts w:cs="Times New Roman" w:hAnsi="Times New Roman" w:eastAsia="Times New Roman" w:ascii="Times New Roman"/>
          <w:color w:val="1F1F1F"/>
          <w:spacing w:val="0"/>
          <w:w w:val="109"/>
          <w:sz w:val="21"/>
          <w:szCs w:val="21"/>
        </w:rPr>
        <w:t>u</w:t>
      </w:r>
      <w:r>
        <w:rPr>
          <w:rFonts w:cs="Times New Roman" w:hAnsi="Times New Roman" w:eastAsia="Times New Roman" w:ascii="Times New Roman"/>
          <w:color w:val="303030"/>
          <w:spacing w:val="0"/>
          <w:w w:val="109"/>
          <w:sz w:val="21"/>
          <w:szCs w:val="21"/>
        </w:rPr>
        <w:t>c</w:t>
      </w:r>
      <w:r>
        <w:rPr>
          <w:rFonts w:cs="Times New Roman" w:hAnsi="Times New Roman" w:eastAsia="Times New Roman" w:ascii="Times New Roman"/>
          <w:color w:val="1F1F1F"/>
          <w:spacing w:val="0"/>
          <w:w w:val="109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color w:val="303030"/>
          <w:spacing w:val="0"/>
          <w:w w:val="109"/>
          <w:sz w:val="21"/>
          <w:szCs w:val="21"/>
        </w:rPr>
        <w:t>ó</w:t>
      </w:r>
      <w:r>
        <w:rPr>
          <w:rFonts w:cs="Times New Roman" w:hAnsi="Times New Roman" w:eastAsia="Times New Roman" w:ascii="Times New Roman"/>
          <w:color w:val="303030"/>
          <w:spacing w:val="0"/>
          <w:w w:val="109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color w:val="303030"/>
          <w:spacing w:val="0"/>
          <w:w w:val="109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303030"/>
          <w:spacing w:val="31"/>
          <w:w w:val="109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303030"/>
          <w:spacing w:val="0"/>
          <w:w w:val="10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color w:val="303030"/>
          <w:spacing w:val="0"/>
          <w:w w:val="100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color w:val="303030"/>
          <w:spacing w:val="0"/>
          <w:w w:val="100"/>
          <w:sz w:val="21"/>
          <w:szCs w:val="21"/>
        </w:rPr>
        <w:t>.</w:t>
      </w:r>
      <w:r>
        <w:rPr>
          <w:rFonts w:cs="Times New Roman" w:hAnsi="Times New Roman" w:eastAsia="Times New Roman" w:ascii="Times New Roman"/>
          <w:color w:val="303030"/>
          <w:spacing w:val="0"/>
          <w:w w:val="100"/>
          <w:sz w:val="21"/>
          <w:szCs w:val="21"/>
        </w:rPr>
        <w:t>  </w:t>
      </w:r>
      <w:r>
        <w:rPr>
          <w:rFonts w:cs="Times New Roman" w:hAnsi="Times New Roman" w:eastAsia="Times New Roman" w:ascii="Times New Roman"/>
          <w:color w:val="303030"/>
          <w:spacing w:val="31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303030"/>
          <w:spacing w:val="0"/>
          <w:w w:val="11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color w:val="303030"/>
          <w:spacing w:val="0"/>
          <w:w w:val="110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color w:val="444444"/>
          <w:spacing w:val="0"/>
          <w:w w:val="110"/>
          <w:sz w:val="21"/>
          <w:szCs w:val="21"/>
        </w:rPr>
        <w:t>C</w:t>
      </w:r>
      <w:r>
        <w:rPr>
          <w:rFonts w:cs="Times New Roman" w:hAnsi="Times New Roman" w:eastAsia="Times New Roman" w:ascii="Times New Roman"/>
          <w:color w:val="1F1F1F"/>
          <w:spacing w:val="0"/>
          <w:w w:val="110"/>
          <w:sz w:val="21"/>
          <w:szCs w:val="21"/>
        </w:rPr>
        <w:t>-</w:t>
      </w:r>
      <w:r>
        <w:rPr>
          <w:rFonts w:cs="Times New Roman" w:hAnsi="Times New Roman" w:eastAsia="Times New Roman" w:ascii="Times New Roman"/>
          <w:color w:val="1F1F1F"/>
          <w:spacing w:val="0"/>
          <w:w w:val="110"/>
          <w:sz w:val="21"/>
          <w:szCs w:val="21"/>
        </w:rPr>
        <w:t>D</w:t>
      </w:r>
      <w:r>
        <w:rPr>
          <w:rFonts w:cs="Times New Roman" w:hAnsi="Times New Roman" w:eastAsia="Times New Roman" w:ascii="Times New Roman"/>
          <w:color w:val="303030"/>
          <w:spacing w:val="0"/>
          <w:w w:val="110"/>
          <w:sz w:val="21"/>
          <w:szCs w:val="21"/>
        </w:rPr>
        <w:t>G</w:t>
      </w:r>
      <w:r>
        <w:rPr>
          <w:rFonts w:cs="Times New Roman" w:hAnsi="Times New Roman" w:eastAsia="Times New Roman" w:ascii="Times New Roman"/>
          <w:color w:val="444444"/>
          <w:spacing w:val="0"/>
          <w:w w:val="11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303030"/>
          <w:spacing w:val="0"/>
          <w:w w:val="110"/>
          <w:sz w:val="21"/>
          <w:szCs w:val="21"/>
        </w:rPr>
        <w:t>R</w:t>
      </w:r>
      <w:r>
        <w:rPr>
          <w:rFonts w:cs="Times New Roman" w:hAnsi="Times New Roman" w:eastAsia="Times New Roman" w:ascii="Times New Roman"/>
          <w:color w:val="444444"/>
          <w:spacing w:val="0"/>
          <w:w w:val="110"/>
          <w:sz w:val="21"/>
          <w:szCs w:val="21"/>
        </w:rPr>
        <w:t>C</w:t>
      </w:r>
      <w:r>
        <w:rPr>
          <w:rFonts w:cs="Times New Roman" w:hAnsi="Times New Roman" w:eastAsia="Times New Roman" w:ascii="Times New Roman"/>
          <w:color w:val="303030"/>
          <w:spacing w:val="0"/>
          <w:w w:val="110"/>
          <w:sz w:val="21"/>
          <w:szCs w:val="21"/>
        </w:rPr>
        <w:t>G</w:t>
      </w:r>
      <w:r>
        <w:rPr>
          <w:rFonts w:cs="Times New Roman" w:hAnsi="Times New Roman" w:eastAsia="Times New Roman" w:ascii="Times New Roman"/>
          <w:color w:val="444444"/>
          <w:spacing w:val="0"/>
          <w:w w:val="110"/>
          <w:sz w:val="21"/>
          <w:szCs w:val="21"/>
        </w:rPr>
        <w:t>C</w:t>
      </w:r>
      <w:r>
        <w:rPr>
          <w:rFonts w:cs="Times New Roman" w:hAnsi="Times New Roman" w:eastAsia="Times New Roman" w:ascii="Times New Roman"/>
          <w:color w:val="444444"/>
          <w:spacing w:val="-8"/>
          <w:w w:val="11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36"/>
          <w:sz w:val="21"/>
          <w:szCs w:val="21"/>
        </w:rPr>
        <w:t>1</w:t>
      </w:r>
      <w:r>
        <w:rPr>
          <w:rFonts w:cs="Times New Roman" w:hAnsi="Times New Roman" w:eastAsia="Times New Roman" w:ascii="Times New Roman"/>
          <w:color w:val="303030"/>
          <w:spacing w:val="0"/>
          <w:w w:val="137"/>
          <w:sz w:val="21"/>
          <w:szCs w:val="21"/>
        </w:rPr>
        <w:t>6</w:t>
      </w:r>
      <w:r>
        <w:rPr>
          <w:rFonts w:cs="Times New Roman" w:hAnsi="Times New Roman" w:eastAsia="Times New Roman" w:ascii="Times New Roman"/>
          <w:color w:val="1F1F1F"/>
          <w:spacing w:val="0"/>
          <w:w w:val="109"/>
          <w:sz w:val="21"/>
          <w:szCs w:val="21"/>
        </w:rPr>
        <w:t>-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1"/>
          <w:szCs w:val="21"/>
        </w:rPr>
      </w:r>
    </w:p>
    <w:p>
      <w:pPr>
        <w:rPr>
          <w:rFonts w:cs="Times New Roman" w:hAnsi="Times New Roman" w:eastAsia="Times New Roman" w:ascii="Times New Roman"/>
          <w:sz w:val="21"/>
          <w:szCs w:val="21"/>
        </w:rPr>
        <w:jc w:val="left"/>
        <w:spacing w:before="65"/>
        <w:ind w:left="100"/>
      </w:pPr>
      <w:r>
        <w:rPr>
          <w:rFonts w:cs="Times New Roman" w:hAnsi="Times New Roman" w:eastAsia="Times New Roman" w:ascii="Times New Roman"/>
          <w:color w:val="303030"/>
          <w:spacing w:val="0"/>
          <w:w w:val="107"/>
          <w:sz w:val="21"/>
          <w:szCs w:val="21"/>
        </w:rPr>
        <w:t>0</w:t>
      </w:r>
      <w:r>
        <w:rPr>
          <w:rFonts w:cs="Times New Roman" w:hAnsi="Times New Roman" w:eastAsia="Times New Roman" w:ascii="Times New Roman"/>
          <w:color w:val="303030"/>
          <w:spacing w:val="0"/>
          <w:w w:val="107"/>
          <w:sz w:val="21"/>
          <w:szCs w:val="21"/>
        </w:rPr>
        <w:t>0</w:t>
      </w:r>
      <w:r>
        <w:rPr>
          <w:rFonts w:cs="Times New Roman" w:hAnsi="Times New Roman" w:eastAsia="Times New Roman" w:ascii="Times New Roman"/>
          <w:color w:val="303030"/>
          <w:spacing w:val="0"/>
          <w:w w:val="107"/>
          <w:sz w:val="21"/>
          <w:szCs w:val="21"/>
        </w:rPr>
        <w:t>000247</w:t>
      </w:r>
      <w:r>
        <w:rPr>
          <w:rFonts w:cs="Times New Roman" w:hAnsi="Times New Roman" w:eastAsia="Times New Roman" w:ascii="Times New Roman"/>
          <w:color w:val="444444"/>
          <w:spacing w:val="0"/>
          <w:w w:val="107"/>
          <w:sz w:val="21"/>
          <w:szCs w:val="21"/>
        </w:rPr>
        <w:t>,</w:t>
      </w:r>
      <w:r>
        <w:rPr>
          <w:rFonts w:cs="Times New Roman" w:hAnsi="Times New Roman" w:eastAsia="Times New Roman" w:ascii="Times New Roman"/>
          <w:color w:val="444444"/>
          <w:spacing w:val="29"/>
          <w:w w:val="107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303030"/>
          <w:spacing w:val="0"/>
          <w:w w:val="107"/>
          <w:sz w:val="21"/>
          <w:szCs w:val="21"/>
        </w:rPr>
        <w:t>p</w:t>
      </w:r>
      <w:r>
        <w:rPr>
          <w:rFonts w:cs="Times New Roman" w:hAnsi="Times New Roman" w:eastAsia="Times New Roman" w:ascii="Times New Roman"/>
          <w:color w:val="303030"/>
          <w:spacing w:val="0"/>
          <w:w w:val="107"/>
          <w:sz w:val="21"/>
          <w:szCs w:val="21"/>
        </w:rPr>
        <w:t>ub</w:t>
      </w:r>
      <w:r>
        <w:rPr>
          <w:rFonts w:cs="Times New Roman" w:hAnsi="Times New Roman" w:eastAsia="Times New Roman" w:ascii="Times New Roman"/>
          <w:color w:val="0E0E0E"/>
          <w:spacing w:val="0"/>
          <w:w w:val="107"/>
          <w:sz w:val="21"/>
          <w:szCs w:val="21"/>
        </w:rPr>
        <w:t>l</w:t>
      </w:r>
      <w:r>
        <w:rPr>
          <w:rFonts w:cs="Times New Roman" w:hAnsi="Times New Roman" w:eastAsia="Times New Roman" w:ascii="Times New Roman"/>
          <w:color w:val="0E0E0E"/>
          <w:spacing w:val="0"/>
          <w:w w:val="107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color w:val="444444"/>
          <w:spacing w:val="0"/>
          <w:w w:val="107"/>
          <w:sz w:val="21"/>
          <w:szCs w:val="21"/>
        </w:rPr>
        <w:t>c</w:t>
      </w:r>
      <w:r>
        <w:rPr>
          <w:rFonts w:cs="Times New Roman" w:hAnsi="Times New Roman" w:eastAsia="Times New Roman" w:ascii="Times New Roman"/>
          <w:color w:val="303030"/>
          <w:spacing w:val="0"/>
          <w:w w:val="107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color w:val="1F1F1F"/>
          <w:spacing w:val="0"/>
          <w:w w:val="107"/>
          <w:sz w:val="21"/>
          <w:szCs w:val="21"/>
        </w:rPr>
        <w:t>d</w:t>
      </w:r>
      <w:r>
        <w:rPr>
          <w:rFonts w:cs="Times New Roman" w:hAnsi="Times New Roman" w:eastAsia="Times New Roman" w:ascii="Times New Roman"/>
          <w:color w:val="303030"/>
          <w:spacing w:val="0"/>
          <w:w w:val="107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color w:val="303030"/>
          <w:spacing w:val="26"/>
          <w:w w:val="107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color w:val="0E0E0E"/>
          <w:spacing w:val="27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1F1F1F"/>
          <w:spacing w:val="0"/>
          <w:w w:val="100"/>
          <w:sz w:val="21"/>
          <w:szCs w:val="21"/>
        </w:rPr>
        <w:t>l</w:t>
      </w:r>
      <w:r>
        <w:rPr>
          <w:rFonts w:cs="Times New Roman" w:hAnsi="Times New Roman" w:eastAsia="Times New Roman" w:ascii="Times New Roman"/>
          <w:color w:val="1F1F1F"/>
          <w:spacing w:val="35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444444"/>
          <w:spacing w:val="0"/>
          <w:w w:val="90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color w:val="303030"/>
          <w:spacing w:val="0"/>
          <w:w w:val="109"/>
          <w:sz w:val="21"/>
          <w:szCs w:val="21"/>
        </w:rPr>
        <w:t>u</w:t>
      </w:r>
      <w:r>
        <w:rPr>
          <w:rFonts w:cs="Times New Roman" w:hAnsi="Times New Roman" w:eastAsia="Times New Roman" w:ascii="Times New Roman"/>
          <w:color w:val="1F1F1F"/>
          <w:spacing w:val="0"/>
          <w:w w:val="118"/>
          <w:sz w:val="21"/>
          <w:szCs w:val="21"/>
        </w:rPr>
        <w:t>p</w:t>
      </w:r>
      <w:r>
        <w:rPr>
          <w:rFonts w:cs="Times New Roman" w:hAnsi="Times New Roman" w:eastAsia="Times New Roman" w:ascii="Times New Roman"/>
          <w:color w:val="0E0E0E"/>
          <w:spacing w:val="0"/>
          <w:w w:val="98"/>
          <w:sz w:val="21"/>
          <w:szCs w:val="21"/>
        </w:rPr>
        <w:t>l</w:t>
      </w:r>
      <w:r>
        <w:rPr>
          <w:rFonts w:cs="Times New Roman" w:hAnsi="Times New Roman" w:eastAsia="Times New Roman" w:ascii="Times New Roman"/>
          <w:color w:val="444444"/>
          <w:spacing w:val="0"/>
          <w:w w:val="123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303030"/>
          <w:spacing w:val="0"/>
          <w:w w:val="105"/>
          <w:sz w:val="21"/>
          <w:szCs w:val="21"/>
        </w:rPr>
        <w:t>m</w:t>
      </w:r>
      <w:r>
        <w:rPr>
          <w:rFonts w:cs="Times New Roman" w:hAnsi="Times New Roman" w:eastAsia="Times New Roman" w:ascii="Times New Roman"/>
          <w:color w:val="444444"/>
          <w:spacing w:val="0"/>
          <w:w w:val="123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303030"/>
          <w:spacing w:val="0"/>
          <w:w w:val="10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color w:val="1F1F1F"/>
          <w:spacing w:val="0"/>
          <w:w w:val="131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color w:val="303030"/>
          <w:spacing w:val="0"/>
          <w:w w:val="109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color w:val="303030"/>
          <w:spacing w:val="15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303030"/>
          <w:spacing w:val="0"/>
          <w:w w:val="100"/>
          <w:sz w:val="21"/>
          <w:szCs w:val="21"/>
        </w:rPr>
        <w:t>d</w:t>
      </w:r>
      <w:r>
        <w:rPr>
          <w:rFonts w:cs="Times New Roman" w:hAnsi="Times New Roman" w:eastAsia="Times New Roman" w:ascii="Times New Roman"/>
          <w:color w:val="303030"/>
          <w:spacing w:val="0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303030"/>
          <w:spacing w:val="36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F1F1F"/>
          <w:spacing w:val="0"/>
          <w:w w:val="96"/>
          <w:sz w:val="21"/>
          <w:szCs w:val="21"/>
        </w:rPr>
        <w:t>R</w:t>
      </w:r>
      <w:r>
        <w:rPr>
          <w:rFonts w:cs="Times New Roman" w:hAnsi="Times New Roman" w:eastAsia="Times New Roman" w:ascii="Times New Roman"/>
          <w:color w:val="444444"/>
          <w:spacing w:val="0"/>
          <w:w w:val="113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303030"/>
          <w:spacing w:val="0"/>
          <w:w w:val="118"/>
          <w:sz w:val="21"/>
          <w:szCs w:val="21"/>
        </w:rPr>
        <w:t>g</w:t>
      </w:r>
      <w:r>
        <w:rPr>
          <w:rFonts w:cs="Times New Roman" w:hAnsi="Times New Roman" w:eastAsia="Times New Roman" w:ascii="Times New Roman"/>
          <w:color w:val="0E0E0E"/>
          <w:spacing w:val="0"/>
          <w:w w:val="82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color w:val="444444"/>
          <w:spacing w:val="0"/>
          <w:w w:val="129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color w:val="303030"/>
          <w:spacing w:val="0"/>
          <w:w w:val="115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color w:val="303030"/>
          <w:spacing w:val="0"/>
          <w:w w:val="109"/>
          <w:sz w:val="21"/>
          <w:szCs w:val="21"/>
        </w:rPr>
        <w:t>ro</w:t>
      </w:r>
      <w:r>
        <w:rPr>
          <w:rFonts w:cs="Times New Roman" w:hAnsi="Times New Roman" w:eastAsia="Times New Roman" w:ascii="Times New Roman"/>
          <w:color w:val="303030"/>
          <w:spacing w:val="24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303030"/>
          <w:spacing w:val="0"/>
          <w:w w:val="100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color w:val="1F1F1F"/>
          <w:spacing w:val="0"/>
          <w:w w:val="100"/>
          <w:sz w:val="21"/>
          <w:szCs w:val="21"/>
        </w:rPr>
        <w:t>fi</w:t>
      </w:r>
      <w:r>
        <w:rPr>
          <w:rFonts w:cs="Times New Roman" w:hAnsi="Times New Roman" w:eastAsia="Times New Roman" w:ascii="Times New Roman"/>
          <w:color w:val="303030"/>
          <w:spacing w:val="0"/>
          <w:w w:val="100"/>
          <w:sz w:val="21"/>
          <w:szCs w:val="21"/>
        </w:rPr>
        <w:t>c</w:t>
      </w:r>
      <w:r>
        <w:rPr>
          <w:rFonts w:cs="Times New Roman" w:hAnsi="Times New Roman" w:eastAsia="Times New Roman" w:ascii="Times New Roman"/>
          <w:color w:val="303030"/>
          <w:spacing w:val="0"/>
          <w:w w:val="100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color w:val="303030"/>
          <w:spacing w:val="0"/>
          <w:w w:val="100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1"/>
          <w:szCs w:val="21"/>
        </w:rPr>
        <w:t>l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0E0E0E"/>
          <w:spacing w:val="20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303030"/>
          <w:spacing w:val="0"/>
          <w:w w:val="10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color w:val="303030"/>
          <w:spacing w:val="0"/>
          <w:w w:val="100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1"/>
          <w:szCs w:val="21"/>
        </w:rPr>
        <w:t>.</w:t>
      </w:r>
      <w:r>
        <w:rPr>
          <w:rFonts w:cs="Times New Roman" w:hAnsi="Times New Roman" w:eastAsia="Times New Roman" w:ascii="Times New Roman"/>
          <w:color w:val="444444"/>
          <w:spacing w:val="49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303030"/>
          <w:spacing w:val="0"/>
          <w:w w:val="94"/>
          <w:sz w:val="21"/>
          <w:szCs w:val="21"/>
        </w:rPr>
        <w:t>7</w:t>
      </w:r>
      <w:r>
        <w:rPr>
          <w:rFonts w:cs="Times New Roman" w:hAnsi="Times New Roman" w:eastAsia="Times New Roman" w:ascii="Times New Roman"/>
          <w:color w:val="303030"/>
          <w:spacing w:val="0"/>
          <w:w w:val="94"/>
          <w:sz w:val="21"/>
          <w:szCs w:val="21"/>
        </w:rPr>
        <w:t>8</w:t>
      </w:r>
      <w:r>
        <w:rPr>
          <w:rFonts w:cs="Times New Roman" w:hAnsi="Times New Roman" w:eastAsia="Times New Roman" w:ascii="Times New Roman"/>
          <w:color w:val="1F1F1F"/>
          <w:spacing w:val="0"/>
          <w:w w:val="94"/>
          <w:sz w:val="21"/>
          <w:szCs w:val="21"/>
        </w:rPr>
        <w:t>1</w:t>
      </w:r>
      <w:r>
        <w:rPr>
          <w:rFonts w:cs="Times New Roman" w:hAnsi="Times New Roman" w:eastAsia="Times New Roman" w:ascii="Times New Roman"/>
          <w:color w:val="1F1F1F"/>
          <w:spacing w:val="0"/>
          <w:w w:val="94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F1F1F"/>
          <w:spacing w:val="7"/>
          <w:w w:val="94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F1F1F"/>
          <w:spacing w:val="0"/>
          <w:w w:val="100"/>
          <w:sz w:val="21"/>
          <w:szCs w:val="21"/>
        </w:rPr>
        <w:t>d</w:t>
      </w:r>
      <w:r>
        <w:rPr>
          <w:rFonts w:cs="Times New Roman" w:hAnsi="Times New Roman" w:eastAsia="Times New Roman" w:ascii="Times New Roman"/>
          <w:color w:val="303030"/>
          <w:spacing w:val="0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1"/>
          <w:szCs w:val="21"/>
        </w:rPr>
        <w:t>l</w:t>
      </w:r>
      <w:r>
        <w:rPr>
          <w:rFonts w:cs="Times New Roman" w:hAnsi="Times New Roman" w:eastAsia="Times New Roman" w:ascii="Times New Roman"/>
          <w:color w:val="0E0E0E"/>
          <w:spacing w:val="35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303030"/>
          <w:spacing w:val="0"/>
          <w:w w:val="100"/>
          <w:sz w:val="21"/>
          <w:szCs w:val="21"/>
        </w:rPr>
        <w:t>2</w:t>
      </w:r>
      <w:r>
        <w:rPr>
          <w:rFonts w:cs="Times New Roman" w:hAnsi="Times New Roman" w:eastAsia="Times New Roman" w:ascii="Times New Roman"/>
          <w:color w:val="303030"/>
          <w:spacing w:val="0"/>
          <w:w w:val="100"/>
          <w:sz w:val="21"/>
          <w:szCs w:val="21"/>
        </w:rPr>
        <w:t>2</w:t>
      </w:r>
      <w:r>
        <w:rPr>
          <w:rFonts w:cs="Times New Roman" w:hAnsi="Times New Roman" w:eastAsia="Times New Roman" w:ascii="Times New Roman"/>
          <w:color w:val="303030"/>
          <w:spacing w:val="43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303030"/>
          <w:spacing w:val="0"/>
          <w:w w:val="100"/>
          <w:sz w:val="21"/>
          <w:szCs w:val="21"/>
        </w:rPr>
        <w:t>d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444444"/>
          <w:spacing w:val="-2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303030"/>
          <w:spacing w:val="0"/>
          <w:w w:val="115"/>
          <w:sz w:val="21"/>
          <w:szCs w:val="21"/>
        </w:rPr>
        <w:t>j</w:t>
      </w:r>
      <w:r>
        <w:rPr>
          <w:rFonts w:cs="Times New Roman" w:hAnsi="Times New Roman" w:eastAsia="Times New Roman" w:ascii="Times New Roman"/>
          <w:color w:val="1F1F1F"/>
          <w:spacing w:val="0"/>
          <w:w w:val="115"/>
          <w:sz w:val="21"/>
          <w:szCs w:val="21"/>
        </w:rPr>
        <w:t>u</w:t>
      </w:r>
      <w:r>
        <w:rPr>
          <w:rFonts w:cs="Times New Roman" w:hAnsi="Times New Roman" w:eastAsia="Times New Roman" w:ascii="Times New Roman"/>
          <w:color w:val="0E0E0E"/>
          <w:spacing w:val="0"/>
          <w:w w:val="115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color w:val="0E0E0E"/>
          <w:spacing w:val="0"/>
          <w:w w:val="115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color w:val="303030"/>
          <w:spacing w:val="0"/>
          <w:w w:val="115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color w:val="303030"/>
          <w:spacing w:val="7"/>
          <w:w w:val="115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303030"/>
          <w:spacing w:val="0"/>
          <w:w w:val="100"/>
          <w:sz w:val="21"/>
          <w:szCs w:val="21"/>
        </w:rPr>
        <w:t>d</w:t>
      </w:r>
      <w:r>
        <w:rPr>
          <w:rFonts w:cs="Times New Roman" w:hAnsi="Times New Roman" w:eastAsia="Times New Roman" w:ascii="Times New Roman"/>
          <w:color w:val="303030"/>
          <w:spacing w:val="0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303030"/>
          <w:spacing w:val="27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1"/>
          <w:szCs w:val="21"/>
        </w:rPr>
        <w:t>2</w:t>
      </w:r>
      <w:r>
        <w:rPr>
          <w:rFonts w:cs="Times New Roman" w:hAnsi="Times New Roman" w:eastAsia="Times New Roman" w:ascii="Times New Roman"/>
          <w:color w:val="303030"/>
          <w:spacing w:val="0"/>
          <w:w w:val="118"/>
          <w:sz w:val="21"/>
          <w:szCs w:val="21"/>
        </w:rPr>
        <w:t>0</w:t>
      </w:r>
      <w:r>
        <w:rPr>
          <w:rFonts w:cs="Times New Roman" w:hAnsi="Times New Roman" w:eastAsia="Times New Roman" w:ascii="Times New Roman"/>
          <w:color w:val="0E0E0E"/>
          <w:spacing w:val="0"/>
          <w:w w:val="82"/>
          <w:sz w:val="21"/>
          <w:szCs w:val="21"/>
        </w:rPr>
        <w:t>1</w:t>
      </w:r>
      <w:r>
        <w:rPr>
          <w:rFonts w:cs="Times New Roman" w:hAnsi="Times New Roman" w:eastAsia="Times New Roman" w:ascii="Times New Roman"/>
          <w:color w:val="303030"/>
          <w:spacing w:val="0"/>
          <w:w w:val="137"/>
          <w:sz w:val="21"/>
          <w:szCs w:val="21"/>
        </w:rPr>
        <w:t>6</w:t>
      </w:r>
      <w:r>
        <w:rPr>
          <w:rFonts w:cs="Times New Roman" w:hAnsi="Times New Roman" w:eastAsia="Times New Roman" w:ascii="Times New Roman"/>
          <w:color w:val="303030"/>
          <w:spacing w:val="0"/>
          <w:w w:val="98"/>
          <w:sz w:val="21"/>
          <w:szCs w:val="21"/>
        </w:rPr>
        <w:t>: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1"/>
          <w:szCs w:val="21"/>
        </w:rPr>
      </w:r>
    </w:p>
    <w:p>
      <w:pPr>
        <w:rPr>
          <w:sz w:val="15"/>
          <w:szCs w:val="15"/>
        </w:rPr>
        <w:jc w:val="left"/>
        <w:spacing w:before="4" w:lineRule="exact" w:line="140"/>
      </w:pPr>
      <w:r>
        <w:rPr>
          <w:sz w:val="15"/>
          <w:szCs w:val="15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1"/>
          <w:szCs w:val="21"/>
        </w:rPr>
        <w:jc w:val="both"/>
        <w:ind w:left="475" w:right="4804"/>
      </w:pPr>
      <w:r>
        <w:pict>
          <v:shape type="#_x0000_t75" style="position:absolute;margin-left:89.25pt;margin-top:1.14867pt;width:206.331pt;height:12.9612pt;mso-position-horizontal-relative:page;mso-position-vertical-relative:paragraph;z-index:-247">
            <v:imagedata o:title="" r:id="rId28"/>
          </v:shape>
        </w:pict>
      </w:r>
      <w:r>
        <w:rPr>
          <w:rFonts w:cs="Times New Roman" w:hAnsi="Times New Roman" w:eastAsia="Times New Roman" w:ascii="Times New Roman"/>
          <w:color w:val="1F1F1F"/>
          <w:w w:val="34"/>
          <w:sz w:val="22"/>
          <w:szCs w:val="22"/>
        </w:rPr>
        <w:t>1</w:t>
      </w:r>
      <w:r>
        <w:rPr>
          <w:rFonts w:cs="Times New Roman" w:hAnsi="Times New Roman" w:eastAsia="Times New Roman" w:ascii="Times New Roman"/>
          <w:color w:val="303030"/>
          <w:w w:val="157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color w:val="303030"/>
          <w:w w:val="100"/>
          <w:sz w:val="22"/>
          <w:szCs w:val="22"/>
        </w:rPr>
        <w:t>  </w:t>
      </w:r>
      <w:r>
        <w:rPr>
          <w:rFonts w:cs="Times New Roman" w:hAnsi="Times New Roman" w:eastAsia="Times New Roman" w:ascii="Times New Roman"/>
          <w:color w:val="303030"/>
          <w:spacing w:val="2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color w:val="1F1F1F"/>
          <w:spacing w:val="0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color w:val="1F1F1F"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303030"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2"/>
          <w:szCs w:val="22"/>
        </w:rPr>
        <w:t>ú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444444"/>
          <w:spacing w:val="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303030"/>
          <w:spacing w:val="0"/>
          <w:w w:val="94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1F1F1F"/>
          <w:spacing w:val="0"/>
          <w:w w:val="94"/>
          <w:sz w:val="21"/>
          <w:szCs w:val="21"/>
        </w:rPr>
        <w:t>l</w:t>
      </w:r>
      <w:r>
        <w:rPr>
          <w:rFonts w:cs="Times New Roman" w:hAnsi="Times New Roman" w:eastAsia="Times New Roman" w:ascii="Times New Roman"/>
          <w:color w:val="1F1F1F"/>
          <w:spacing w:val="29"/>
          <w:w w:val="94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303030"/>
          <w:spacing w:val="0"/>
          <w:w w:val="113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color w:val="303030"/>
          <w:spacing w:val="0"/>
          <w:w w:val="109"/>
          <w:sz w:val="21"/>
          <w:szCs w:val="21"/>
        </w:rPr>
        <w:t>r</w:t>
      </w:r>
      <w:r>
        <w:rPr>
          <w:rFonts w:cs="Times New Roman" w:hAnsi="Times New Roman" w:eastAsia="Times New Roman" w:ascii="Times New Roman"/>
          <w:color w:val="303030"/>
          <w:spacing w:val="0"/>
          <w:w w:val="115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color w:val="1F1F1F"/>
          <w:spacing w:val="0"/>
          <w:w w:val="82"/>
          <w:sz w:val="21"/>
          <w:szCs w:val="21"/>
        </w:rPr>
        <w:t>í</w:t>
      </w:r>
      <w:r>
        <w:rPr>
          <w:rFonts w:cs="Times New Roman" w:hAnsi="Times New Roman" w:eastAsia="Times New Roman" w:ascii="Times New Roman"/>
          <w:color w:val="303030"/>
          <w:spacing w:val="0"/>
          <w:w w:val="123"/>
          <w:sz w:val="21"/>
          <w:szCs w:val="21"/>
        </w:rPr>
        <w:t>c</w:t>
      </w:r>
      <w:r>
        <w:rPr>
          <w:rFonts w:cs="Times New Roman" w:hAnsi="Times New Roman" w:eastAsia="Times New Roman" w:ascii="Times New Roman"/>
          <w:color w:val="1F1F1F"/>
          <w:spacing w:val="0"/>
          <w:w w:val="100"/>
          <w:sz w:val="21"/>
          <w:szCs w:val="21"/>
        </w:rPr>
        <w:t>u</w:t>
      </w:r>
      <w:r>
        <w:rPr>
          <w:rFonts w:cs="Times New Roman" w:hAnsi="Times New Roman" w:eastAsia="Times New Roman" w:ascii="Times New Roman"/>
          <w:color w:val="0E0E0E"/>
          <w:spacing w:val="0"/>
          <w:w w:val="115"/>
          <w:sz w:val="21"/>
          <w:szCs w:val="21"/>
        </w:rPr>
        <w:t>l</w:t>
      </w:r>
      <w:r>
        <w:rPr>
          <w:rFonts w:cs="Times New Roman" w:hAnsi="Times New Roman" w:eastAsia="Times New Roman" w:ascii="Times New Roman"/>
          <w:color w:val="303030"/>
          <w:spacing w:val="0"/>
          <w:w w:val="118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color w:val="303030"/>
          <w:spacing w:val="24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303030"/>
          <w:spacing w:val="0"/>
          <w:w w:val="82"/>
          <w:sz w:val="21"/>
          <w:szCs w:val="21"/>
        </w:rPr>
        <w:t>8</w:t>
      </w:r>
      <w:r>
        <w:rPr>
          <w:rFonts w:cs="Times New Roman" w:hAnsi="Times New Roman" w:eastAsia="Times New Roman" w:ascii="Times New Roman"/>
          <w:color w:val="303030"/>
          <w:spacing w:val="43"/>
          <w:w w:val="82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F1F1F"/>
          <w:spacing w:val="0"/>
          <w:w w:val="100"/>
          <w:sz w:val="21"/>
          <w:szCs w:val="21"/>
        </w:rPr>
        <w:t>p</w:t>
      </w:r>
      <w:r>
        <w:rPr>
          <w:rFonts w:cs="Times New Roman" w:hAnsi="Times New Roman" w:eastAsia="Times New Roman" w:ascii="Times New Roman"/>
          <w:color w:val="303030"/>
          <w:spacing w:val="0"/>
          <w:w w:val="100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color w:val="303030"/>
          <w:spacing w:val="0"/>
          <w:w w:val="100"/>
          <w:sz w:val="21"/>
          <w:szCs w:val="21"/>
        </w:rPr>
        <w:t>r</w:t>
      </w:r>
      <w:r>
        <w:rPr>
          <w:rFonts w:cs="Times New Roman" w:hAnsi="Times New Roman" w:eastAsia="Times New Roman" w:ascii="Times New Roman"/>
          <w:color w:val="303030"/>
          <w:spacing w:val="31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303030"/>
          <w:spacing w:val="0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1"/>
          <w:szCs w:val="21"/>
        </w:rPr>
        <w:t>l</w:t>
      </w:r>
      <w:r>
        <w:rPr>
          <w:rFonts w:cs="Times New Roman" w:hAnsi="Times New Roman" w:eastAsia="Times New Roman" w:ascii="Times New Roman"/>
          <w:color w:val="0E0E0E"/>
          <w:spacing w:val="26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444444"/>
          <w:spacing w:val="0"/>
          <w:w w:val="93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color w:val="1F1F1F"/>
          <w:spacing w:val="0"/>
          <w:w w:val="98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color w:val="444444"/>
          <w:spacing w:val="0"/>
          <w:w w:val="127"/>
          <w:sz w:val="21"/>
          <w:szCs w:val="21"/>
        </w:rPr>
        <w:t>g</w:t>
      </w:r>
      <w:r>
        <w:rPr>
          <w:rFonts w:cs="Times New Roman" w:hAnsi="Times New Roman" w:eastAsia="Times New Roman" w:ascii="Times New Roman"/>
          <w:color w:val="1F1F1F"/>
          <w:spacing w:val="0"/>
          <w:w w:val="100"/>
          <w:sz w:val="21"/>
          <w:szCs w:val="21"/>
        </w:rPr>
        <w:t>u</w:t>
      </w:r>
      <w:r>
        <w:rPr>
          <w:rFonts w:cs="Times New Roman" w:hAnsi="Times New Roman" w:eastAsia="Times New Roman" w:ascii="Times New Roman"/>
          <w:color w:val="0E0E0E"/>
          <w:spacing w:val="0"/>
          <w:w w:val="115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color w:val="303030"/>
          <w:spacing w:val="0"/>
          <w:w w:val="113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1F1F1F"/>
          <w:spacing w:val="0"/>
          <w:w w:val="109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color w:val="303030"/>
          <w:spacing w:val="0"/>
          <w:w w:val="131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color w:val="444444"/>
          <w:spacing w:val="0"/>
          <w:w w:val="103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1F1F1F"/>
          <w:spacing w:val="0"/>
          <w:w w:val="98"/>
          <w:sz w:val="21"/>
          <w:szCs w:val="21"/>
        </w:rPr>
        <w:t>: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1"/>
          <w:szCs w:val="21"/>
        </w:rPr>
      </w:r>
    </w:p>
    <w:p>
      <w:pPr>
        <w:rPr>
          <w:sz w:val="15"/>
          <w:szCs w:val="15"/>
        </w:rPr>
        <w:jc w:val="left"/>
        <w:spacing w:before="2" w:lineRule="exact" w:line="140"/>
      </w:pPr>
      <w:r>
        <w:rPr>
          <w:sz w:val="15"/>
          <w:szCs w:val="15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3"/>
          <w:szCs w:val="23"/>
        </w:rPr>
        <w:jc w:val="both"/>
        <w:spacing w:lineRule="auto" w:line="276"/>
        <w:ind w:left="436" w:right="86" w:firstLine="38"/>
      </w:pPr>
      <w:r>
        <w:pict>
          <v:shape type="#_x0000_t75" style="position:absolute;margin-left:87.3306pt;margin-top:1.13542pt;width:443.851pt;height:58.5656pt;mso-position-horizontal-relative:page;mso-position-vertical-relative:paragraph;z-index:-248">
            <v:imagedata o:title="" r:id="rId29"/>
          </v:shape>
        </w:pict>
      </w:r>
      <w:r>
        <w:rPr>
          <w:rFonts w:cs="Times New Roman" w:hAnsi="Times New Roman" w:eastAsia="Times New Roman" w:ascii="Times New Roman"/>
          <w:i/>
          <w:color w:val="5B5B5B"/>
          <w:w w:val="89"/>
          <w:sz w:val="23"/>
          <w:szCs w:val="23"/>
        </w:rPr>
        <w:t>"</w:t>
      </w:r>
      <w:r>
        <w:rPr>
          <w:rFonts w:cs="Times New Roman" w:hAnsi="Times New Roman" w:eastAsia="Times New Roman" w:ascii="Times New Roman"/>
          <w:i/>
          <w:color w:val="1F1F1F"/>
          <w:w w:val="95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i/>
          <w:color w:val="0E0E0E"/>
          <w:w w:val="128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i/>
          <w:color w:val="0E0E0E"/>
          <w:w w:val="105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i/>
          <w:color w:val="1F1F1F"/>
          <w:w w:val="120"/>
          <w:sz w:val="23"/>
          <w:szCs w:val="23"/>
        </w:rPr>
        <w:t>í</w:t>
      </w:r>
      <w:r>
        <w:rPr>
          <w:rFonts w:cs="Times New Roman" w:hAnsi="Times New Roman" w:eastAsia="Times New Roman" w:ascii="Times New Roman"/>
          <w:i/>
          <w:color w:val="303030"/>
          <w:w w:val="84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i/>
          <w:color w:val="0E0E0E"/>
          <w:w w:val="116"/>
          <w:sz w:val="23"/>
          <w:szCs w:val="23"/>
        </w:rPr>
        <w:t>u</w:t>
      </w:r>
      <w:r>
        <w:rPr>
          <w:rFonts w:cs="Times New Roman" w:hAnsi="Times New Roman" w:eastAsia="Times New Roman" w:ascii="Times New Roman"/>
          <w:i/>
          <w:color w:val="1F1F1F"/>
          <w:w w:val="105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i/>
          <w:color w:val="1F1F1F"/>
          <w:w w:val="91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i/>
          <w:color w:val="1F1F1F"/>
          <w:spacing w:val="0"/>
          <w:w w:val="91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i/>
          <w:color w:val="1F1F1F"/>
          <w:spacing w:val="10"/>
          <w:w w:val="91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i/>
          <w:color w:val="1F1F1F"/>
          <w:spacing w:val="0"/>
          <w:w w:val="91"/>
          <w:sz w:val="23"/>
          <w:szCs w:val="23"/>
        </w:rPr>
        <w:t>8</w:t>
      </w:r>
      <w:r>
        <w:rPr>
          <w:rFonts w:cs="Times New Roman" w:hAnsi="Times New Roman" w:eastAsia="Times New Roman" w:ascii="Times New Roman"/>
          <w:i/>
          <w:color w:val="0E0E0E"/>
          <w:spacing w:val="0"/>
          <w:w w:val="50"/>
          <w:sz w:val="23"/>
          <w:szCs w:val="23"/>
        </w:rPr>
        <w:t>.</w:t>
      </w:r>
      <w:r>
        <w:rPr>
          <w:rFonts w:cs="Times New Roman" w:hAnsi="Times New Roman" w:eastAsia="Times New Roman" w:ascii="Times New Roman"/>
          <w:i/>
          <w:color w:val="0E0E0E"/>
          <w:spacing w:val="0"/>
          <w:w w:val="5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i/>
          <w:color w:val="0E0E0E"/>
          <w:spacing w:val="19"/>
          <w:w w:val="5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i/>
          <w:color w:val="1F1F1F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i/>
          <w:color w:val="0E0E0E"/>
          <w:spacing w:val="0"/>
          <w:w w:val="100"/>
          <w:sz w:val="23"/>
          <w:szCs w:val="23"/>
        </w:rPr>
        <w:t>m</w:t>
      </w:r>
      <w:r>
        <w:rPr>
          <w:rFonts w:cs="Times New Roman" w:hAnsi="Times New Roman" w:eastAsia="Times New Roman" w:ascii="Times New Roman"/>
          <w:i/>
          <w:color w:val="0E0E0E"/>
          <w:spacing w:val="0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i/>
          <w:color w:val="303030"/>
          <w:spacing w:val="0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i/>
          <w:color w:val="0E0E0E"/>
          <w:spacing w:val="0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i/>
          <w:color w:val="303030"/>
          <w:spacing w:val="0"/>
          <w:w w:val="100"/>
          <w:sz w:val="23"/>
          <w:szCs w:val="23"/>
        </w:rPr>
        <w:t>ó</w:t>
      </w:r>
      <w:r>
        <w:rPr>
          <w:rFonts w:cs="Times New Roman" w:hAnsi="Times New Roman" w:eastAsia="Times New Roman" w:ascii="Times New Roman"/>
          <w:i/>
          <w:color w:val="303030"/>
          <w:spacing w:val="0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i/>
          <w:color w:val="303030"/>
          <w:spacing w:val="0"/>
          <w:w w:val="100"/>
          <w:sz w:val="23"/>
          <w:szCs w:val="23"/>
        </w:rPr>
        <w:t>  </w:t>
      </w:r>
      <w:r>
        <w:rPr>
          <w:rFonts w:cs="Times New Roman" w:hAnsi="Times New Roman" w:eastAsia="Times New Roman" w:ascii="Times New Roman"/>
          <w:i/>
          <w:color w:val="303030"/>
          <w:spacing w:val="3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i/>
          <w:color w:val="1F1F1F"/>
          <w:spacing w:val="0"/>
          <w:w w:val="100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i/>
          <w:color w:val="303030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i/>
          <w:color w:val="303030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i/>
          <w:color w:val="303030"/>
          <w:spacing w:val="2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i/>
          <w:color w:val="0E0E0E"/>
          <w:spacing w:val="0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i/>
          <w:color w:val="1F1F1F"/>
          <w:spacing w:val="0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i/>
          <w:color w:val="0E0E0E"/>
          <w:spacing w:val="0"/>
          <w:w w:val="100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i/>
          <w:color w:val="1F1F1F"/>
          <w:spacing w:val="0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i/>
          <w:color w:val="303030"/>
          <w:spacing w:val="0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i/>
          <w:color w:val="303030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i/>
          <w:color w:val="303030"/>
          <w:spacing w:val="28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i/>
          <w:color w:val="1F1F1F"/>
          <w:spacing w:val="0"/>
          <w:w w:val="100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i/>
          <w:color w:val="303030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i/>
          <w:color w:val="303030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i/>
          <w:color w:val="303030"/>
          <w:spacing w:val="3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i/>
          <w:color w:val="303030"/>
          <w:spacing w:val="0"/>
          <w:w w:val="103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i/>
          <w:color w:val="0E0E0E"/>
          <w:spacing w:val="0"/>
          <w:w w:val="107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i/>
          <w:color w:val="444444"/>
          <w:spacing w:val="0"/>
          <w:w w:val="103"/>
          <w:sz w:val="23"/>
          <w:szCs w:val="23"/>
        </w:rPr>
        <w:t>é</w:t>
      </w:r>
      <w:r>
        <w:rPr>
          <w:rFonts w:cs="Times New Roman" w:hAnsi="Times New Roman" w:eastAsia="Times New Roman" w:ascii="Times New Roman"/>
          <w:i/>
          <w:color w:val="1F1F1F"/>
          <w:spacing w:val="0"/>
          <w:w w:val="108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i/>
          <w:color w:val="303030"/>
          <w:spacing w:val="0"/>
          <w:w w:val="9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i/>
          <w:color w:val="0E0E0E"/>
          <w:spacing w:val="0"/>
          <w:w w:val="90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i/>
          <w:color w:val="1F1F1F"/>
          <w:spacing w:val="0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i/>
          <w:color w:val="0E0E0E"/>
          <w:spacing w:val="0"/>
          <w:w w:val="66"/>
          <w:sz w:val="23"/>
          <w:szCs w:val="23"/>
        </w:rPr>
        <w:t>.</w:t>
      </w:r>
      <w:r>
        <w:rPr>
          <w:rFonts w:cs="Times New Roman" w:hAnsi="Times New Roman" w:eastAsia="Times New Roman" w:ascii="Times New Roman"/>
          <w:i/>
          <w:color w:val="0E0E0E"/>
          <w:spacing w:val="0"/>
          <w:w w:val="125"/>
          <w:sz w:val="23"/>
          <w:szCs w:val="23"/>
        </w:rPr>
        <w:t>:</w:t>
      </w:r>
      <w:r>
        <w:rPr>
          <w:rFonts w:cs="Times New Roman" w:hAnsi="Times New Roman" w:eastAsia="Times New Roman" w:ascii="Times New Roman"/>
          <w:i/>
          <w:color w:val="0E0E0E"/>
          <w:spacing w:val="0"/>
          <w:w w:val="125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i/>
          <w:color w:val="0E0E0E"/>
          <w:spacing w:val="10"/>
          <w:w w:val="125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i/>
          <w:color w:val="303030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i/>
          <w:color w:val="1F1F1F"/>
          <w:spacing w:val="0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i/>
          <w:color w:val="1F1F1F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i/>
          <w:color w:val="1F1F1F"/>
          <w:spacing w:val="2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i/>
          <w:color w:val="303030"/>
          <w:spacing w:val="0"/>
          <w:w w:val="100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i/>
          <w:color w:val="303030"/>
          <w:spacing w:val="0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i/>
          <w:color w:val="303030"/>
          <w:spacing w:val="0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i/>
          <w:color w:val="303030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i/>
          <w:color w:val="303030"/>
          <w:spacing w:val="9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i/>
          <w:color w:val="303030"/>
          <w:spacing w:val="0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i/>
          <w:color w:val="444444"/>
          <w:spacing w:val="0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i/>
          <w:color w:val="303030"/>
          <w:spacing w:val="0"/>
          <w:w w:val="100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i/>
          <w:color w:val="303030"/>
          <w:spacing w:val="0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i/>
          <w:color w:val="303030"/>
          <w:spacing w:val="0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i/>
          <w:color w:val="303030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i/>
          <w:color w:val="303030"/>
          <w:spacing w:val="9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i/>
          <w:color w:val="303030"/>
          <w:spacing w:val="0"/>
          <w:w w:val="100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i/>
          <w:color w:val="303030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i/>
          <w:color w:val="303030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i/>
          <w:color w:val="303030"/>
          <w:spacing w:val="12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i/>
          <w:color w:val="303030"/>
          <w:spacing w:val="0"/>
          <w:w w:val="94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i/>
          <w:color w:val="303030"/>
          <w:spacing w:val="0"/>
          <w:w w:val="117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i/>
          <w:color w:val="444444"/>
          <w:spacing w:val="0"/>
          <w:w w:val="84"/>
          <w:sz w:val="23"/>
          <w:szCs w:val="23"/>
        </w:rPr>
        <w:t>é</w:t>
      </w:r>
      <w:r>
        <w:rPr>
          <w:rFonts w:cs="Times New Roman" w:hAnsi="Times New Roman" w:eastAsia="Times New Roman" w:ascii="Times New Roman"/>
          <w:i/>
          <w:color w:val="444444"/>
          <w:spacing w:val="0"/>
          <w:w w:val="125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i/>
          <w:color w:val="303030"/>
          <w:spacing w:val="0"/>
          <w:w w:val="75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i/>
          <w:color w:val="303030"/>
          <w:spacing w:val="0"/>
          <w:w w:val="105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i/>
          <w:color w:val="303030"/>
          <w:spacing w:val="0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i/>
          <w:color w:val="303030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i/>
          <w:color w:val="303030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i/>
          <w:color w:val="303030"/>
          <w:spacing w:val="0"/>
          <w:w w:val="100"/>
          <w:sz w:val="23"/>
          <w:szCs w:val="23"/>
        </w:rPr>
        <w:t>q</w:t>
      </w:r>
      <w:r>
        <w:rPr>
          <w:rFonts w:cs="Times New Roman" w:hAnsi="Times New Roman" w:eastAsia="Times New Roman" w:ascii="Times New Roman"/>
          <w:i/>
          <w:color w:val="303030"/>
          <w:spacing w:val="0"/>
          <w:w w:val="100"/>
          <w:sz w:val="23"/>
          <w:szCs w:val="23"/>
        </w:rPr>
        <w:t>u</w:t>
      </w:r>
      <w:r>
        <w:rPr>
          <w:rFonts w:cs="Times New Roman" w:hAnsi="Times New Roman" w:eastAsia="Times New Roman" w:ascii="Times New Roman"/>
          <w:i/>
          <w:color w:val="444444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i/>
          <w:color w:val="444444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i/>
          <w:color w:val="444444"/>
          <w:spacing w:val="3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i/>
          <w:color w:val="444444"/>
          <w:spacing w:val="0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i/>
          <w:color w:val="444444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i/>
          <w:color w:val="444444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i/>
          <w:color w:val="444444"/>
          <w:spacing w:val="19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i/>
          <w:color w:val="444444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i/>
          <w:color w:val="303030"/>
          <w:spacing w:val="0"/>
          <w:w w:val="100"/>
          <w:sz w:val="23"/>
          <w:szCs w:val="23"/>
        </w:rPr>
        <w:t>m</w:t>
      </w:r>
      <w:r>
        <w:rPr>
          <w:rFonts w:cs="Times New Roman" w:hAnsi="Times New Roman" w:eastAsia="Times New Roman" w:ascii="Times New Roman"/>
          <w:i/>
          <w:color w:val="303030"/>
          <w:spacing w:val="0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i/>
          <w:color w:val="303030"/>
          <w:spacing w:val="0"/>
          <w:w w:val="100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i/>
          <w:color w:val="303030"/>
          <w:spacing w:val="0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i/>
          <w:color w:val="303030"/>
          <w:spacing w:val="0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i/>
          <w:color w:val="303030"/>
          <w:spacing w:val="44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i/>
          <w:color w:val="303030"/>
          <w:spacing w:val="0"/>
          <w:w w:val="116"/>
          <w:sz w:val="23"/>
          <w:szCs w:val="23"/>
        </w:rPr>
        <w:t>p</w:t>
      </w:r>
      <w:r>
        <w:rPr>
          <w:rFonts w:cs="Times New Roman" w:hAnsi="Times New Roman" w:eastAsia="Times New Roman" w:ascii="Times New Roman"/>
          <w:i/>
          <w:color w:val="303030"/>
          <w:spacing w:val="0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i/>
          <w:color w:val="303030"/>
          <w:spacing w:val="0"/>
          <w:w w:val="107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i/>
          <w:color w:val="303030"/>
          <w:spacing w:val="0"/>
          <w:w w:val="107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i/>
          <w:color w:val="1F1F1F"/>
          <w:spacing w:val="0"/>
          <w:w w:val="100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i/>
          <w:color w:val="303030"/>
          <w:spacing w:val="0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i/>
          <w:color w:val="303030"/>
          <w:spacing w:val="0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i/>
          <w:color w:val="303030"/>
          <w:spacing w:val="0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i/>
          <w:color w:val="444444"/>
          <w:spacing w:val="0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i/>
          <w:color w:val="303030"/>
          <w:spacing w:val="0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i/>
          <w:color w:val="444444"/>
          <w:spacing w:val="0"/>
          <w:w w:val="100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i/>
          <w:color w:val="444444"/>
          <w:spacing w:val="0"/>
          <w:w w:val="100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i/>
          <w:color w:val="303030"/>
          <w:spacing w:val="0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i/>
          <w:color w:val="303030"/>
          <w:spacing w:val="0"/>
          <w:w w:val="100"/>
          <w:sz w:val="23"/>
          <w:szCs w:val="23"/>
        </w:rPr>
        <w:t>on</w:t>
      </w:r>
      <w:r>
        <w:rPr>
          <w:rFonts w:cs="Times New Roman" w:hAnsi="Times New Roman" w:eastAsia="Times New Roman" w:ascii="Times New Roman"/>
          <w:i/>
          <w:color w:val="444444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i/>
          <w:color w:val="444444"/>
          <w:spacing w:val="0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i/>
          <w:color w:val="444444"/>
          <w:spacing w:val="42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i/>
          <w:color w:val="444444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i/>
          <w:color w:val="303030"/>
          <w:spacing w:val="0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i/>
          <w:color w:val="303030"/>
          <w:spacing w:val="32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i/>
          <w:color w:val="303030"/>
          <w:spacing w:val="0"/>
          <w:w w:val="100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i/>
          <w:color w:val="303030"/>
          <w:spacing w:val="0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i/>
          <w:color w:val="444444"/>
          <w:spacing w:val="0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i/>
          <w:color w:val="444444"/>
          <w:spacing w:val="38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i/>
          <w:color w:val="303030"/>
          <w:spacing w:val="0"/>
          <w:w w:val="100"/>
          <w:sz w:val="23"/>
          <w:szCs w:val="23"/>
        </w:rPr>
        <w:t>q</w:t>
      </w:r>
      <w:r>
        <w:rPr>
          <w:rFonts w:cs="Times New Roman" w:hAnsi="Times New Roman" w:eastAsia="Times New Roman" w:ascii="Times New Roman"/>
          <w:i/>
          <w:color w:val="303030"/>
          <w:spacing w:val="0"/>
          <w:w w:val="100"/>
          <w:sz w:val="23"/>
          <w:szCs w:val="23"/>
        </w:rPr>
        <w:t>u</w:t>
      </w:r>
      <w:r>
        <w:rPr>
          <w:rFonts w:cs="Times New Roman" w:hAnsi="Times New Roman" w:eastAsia="Times New Roman" w:ascii="Times New Roman"/>
          <w:i/>
          <w:color w:val="444444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i/>
          <w:color w:val="444444"/>
          <w:spacing w:val="21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i/>
          <w:color w:val="444444"/>
          <w:spacing w:val="0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i/>
          <w:color w:val="444444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i/>
          <w:color w:val="444444"/>
          <w:spacing w:val="49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i/>
          <w:color w:val="303030"/>
          <w:spacing w:val="0"/>
          <w:w w:val="100"/>
          <w:sz w:val="23"/>
          <w:szCs w:val="23"/>
        </w:rPr>
        <w:t>h</w:t>
      </w:r>
      <w:r>
        <w:rPr>
          <w:rFonts w:cs="Times New Roman" w:hAnsi="Times New Roman" w:eastAsia="Times New Roman" w:ascii="Times New Roman"/>
          <w:i/>
          <w:color w:val="303030"/>
          <w:spacing w:val="0"/>
          <w:w w:val="100"/>
          <w:sz w:val="23"/>
          <w:szCs w:val="23"/>
        </w:rPr>
        <w:t>ub</w:t>
      </w:r>
      <w:r>
        <w:rPr>
          <w:rFonts w:cs="Times New Roman" w:hAnsi="Times New Roman" w:eastAsia="Times New Roman" w:ascii="Times New Roman"/>
          <w:i/>
          <w:color w:val="303030"/>
          <w:spacing w:val="0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i/>
          <w:color w:val="444444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i/>
          <w:color w:val="1F1F1F"/>
          <w:spacing w:val="0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i/>
          <w:color w:val="303030"/>
          <w:spacing w:val="0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i/>
          <w:color w:val="303030"/>
          <w:spacing w:val="41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i/>
          <w:color w:val="303030"/>
          <w:spacing w:val="0"/>
          <w:w w:val="107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i/>
          <w:color w:val="444444"/>
          <w:spacing w:val="0"/>
          <w:w w:val="75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i/>
          <w:color w:val="444444"/>
          <w:spacing w:val="0"/>
          <w:w w:val="113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i/>
          <w:color w:val="1F1F1F"/>
          <w:spacing w:val="0"/>
          <w:w w:val="105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i/>
          <w:color w:val="303030"/>
          <w:spacing w:val="0"/>
          <w:w w:val="91"/>
          <w:sz w:val="23"/>
          <w:szCs w:val="23"/>
        </w:rPr>
        <w:t>b</w:t>
      </w:r>
      <w:r>
        <w:rPr>
          <w:rFonts w:cs="Times New Roman" w:hAnsi="Times New Roman" w:eastAsia="Times New Roman" w:ascii="Times New Roman"/>
          <w:i/>
          <w:color w:val="303030"/>
          <w:spacing w:val="0"/>
          <w:w w:val="12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i/>
          <w:color w:val="303030"/>
          <w:spacing w:val="0"/>
          <w:w w:val="116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i/>
          <w:color w:val="303030"/>
          <w:spacing w:val="0"/>
          <w:w w:val="83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i/>
          <w:color w:val="303030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i/>
          <w:color w:val="303030"/>
          <w:spacing w:val="-19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i/>
          <w:color w:val="303030"/>
          <w:spacing w:val="0"/>
          <w:w w:val="100"/>
          <w:sz w:val="23"/>
          <w:szCs w:val="23"/>
        </w:rPr>
        <w:t>un</w:t>
      </w:r>
      <w:r>
        <w:rPr>
          <w:rFonts w:cs="Times New Roman" w:hAnsi="Times New Roman" w:eastAsia="Times New Roman" w:ascii="Times New Roman"/>
          <w:i/>
          <w:color w:val="303030"/>
          <w:spacing w:val="39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i/>
          <w:color w:val="303030"/>
          <w:spacing w:val="0"/>
          <w:w w:val="100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i/>
          <w:color w:val="444444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i/>
          <w:color w:val="444444"/>
          <w:spacing w:val="0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i/>
          <w:color w:val="303030"/>
          <w:spacing w:val="0"/>
          <w:w w:val="100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i/>
          <w:color w:val="303030"/>
          <w:spacing w:val="0"/>
          <w:w w:val="100"/>
          <w:sz w:val="23"/>
          <w:szCs w:val="23"/>
        </w:rPr>
        <w:t>u</w:t>
      </w:r>
      <w:r>
        <w:rPr>
          <w:rFonts w:cs="Times New Roman" w:hAnsi="Times New Roman" w:eastAsia="Times New Roman" w:ascii="Times New Roman"/>
          <w:i/>
          <w:color w:val="444444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i/>
          <w:color w:val="1F1F1F"/>
          <w:spacing w:val="0"/>
          <w:w w:val="100"/>
          <w:sz w:val="23"/>
          <w:szCs w:val="23"/>
        </w:rPr>
        <w:t>nt</w:t>
      </w:r>
      <w:r>
        <w:rPr>
          <w:rFonts w:cs="Times New Roman" w:hAnsi="Times New Roman" w:eastAsia="Times New Roman" w:ascii="Times New Roman"/>
          <w:i/>
          <w:color w:val="303030"/>
          <w:spacing w:val="0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i/>
          <w:color w:val="303030"/>
          <w:spacing w:val="47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i/>
          <w:color w:val="444444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i/>
          <w:color w:val="303030"/>
          <w:spacing w:val="0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i/>
          <w:color w:val="303030"/>
          <w:spacing w:val="42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i/>
          <w:color w:val="444444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i/>
          <w:color w:val="303030"/>
          <w:spacing w:val="0"/>
          <w:w w:val="100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i/>
          <w:color w:val="303030"/>
          <w:spacing w:val="35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i/>
          <w:color w:val="303030"/>
          <w:spacing w:val="0"/>
          <w:w w:val="123"/>
          <w:sz w:val="21"/>
          <w:szCs w:val="21"/>
        </w:rPr>
        <w:t>!</w:t>
      </w:r>
      <w:r>
        <w:rPr>
          <w:rFonts w:cs="Times New Roman" w:hAnsi="Times New Roman" w:eastAsia="Times New Roman" w:ascii="Times New Roman"/>
          <w:i/>
          <w:color w:val="303030"/>
          <w:spacing w:val="0"/>
          <w:w w:val="112"/>
          <w:sz w:val="21"/>
          <w:szCs w:val="21"/>
        </w:rPr>
        <w:t>V</w:t>
      </w:r>
      <w:r>
        <w:rPr>
          <w:rFonts w:cs="Times New Roman" w:hAnsi="Times New Roman" w:eastAsia="Times New Roman" w:ascii="Times New Roman"/>
          <w:i/>
          <w:color w:val="444444"/>
          <w:spacing w:val="0"/>
          <w:w w:val="74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i/>
          <w:color w:val="444444"/>
          <w:spacing w:val="0"/>
          <w:w w:val="91"/>
          <w:sz w:val="21"/>
          <w:szCs w:val="21"/>
        </w:rPr>
        <w:t>.</w:t>
      </w:r>
      <w:r>
        <w:rPr>
          <w:rFonts w:cs="Times New Roman" w:hAnsi="Times New Roman" w:eastAsia="Times New Roman" w:ascii="Times New Roman"/>
          <w:i/>
          <w:color w:val="444444"/>
          <w:spacing w:val="0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i/>
          <w:color w:val="444444"/>
          <w:spacing w:val="1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i/>
          <w:color w:val="444444"/>
          <w:spacing w:val="0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i/>
          <w:color w:val="444444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i/>
          <w:color w:val="444444"/>
          <w:spacing w:val="48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i/>
          <w:color w:val="303030"/>
          <w:spacing w:val="0"/>
          <w:w w:val="116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i/>
          <w:color w:val="444444"/>
          <w:spacing w:val="0"/>
          <w:w w:val="75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i/>
          <w:color w:val="303030"/>
          <w:spacing w:val="0"/>
          <w:w w:val="100"/>
          <w:sz w:val="23"/>
          <w:szCs w:val="23"/>
        </w:rPr>
        <w:t>b</w:t>
      </w:r>
      <w:r>
        <w:rPr>
          <w:rFonts w:cs="Times New Roman" w:hAnsi="Times New Roman" w:eastAsia="Times New Roman" w:ascii="Times New Roman"/>
          <w:i/>
          <w:color w:val="444444"/>
          <w:spacing w:val="0"/>
          <w:w w:val="103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i/>
          <w:color w:val="303030"/>
          <w:spacing w:val="0"/>
          <w:w w:val="117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i/>
          <w:color w:val="303030"/>
          <w:spacing w:val="0"/>
          <w:w w:val="100"/>
          <w:sz w:val="23"/>
          <w:szCs w:val="23"/>
        </w:rPr>
        <w:t>á</w:t>
      </w:r>
      <w:r>
        <w:rPr>
          <w:rFonts w:cs="Times New Roman" w:hAnsi="Times New Roman" w:eastAsia="Times New Roman" w:ascii="Times New Roman"/>
          <w:i/>
          <w:color w:val="303030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i/>
          <w:color w:val="303030"/>
          <w:spacing w:val="-29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i/>
          <w:color w:val="444444"/>
          <w:spacing w:val="0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i/>
          <w:color w:val="303030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i/>
          <w:color w:val="303030"/>
          <w:spacing w:val="0"/>
          <w:w w:val="100"/>
          <w:sz w:val="23"/>
          <w:szCs w:val="23"/>
        </w:rPr>
        <w:t>ñ</w:t>
      </w:r>
      <w:r>
        <w:rPr>
          <w:rFonts w:cs="Times New Roman" w:hAnsi="Times New Roman" w:eastAsia="Times New Roman" w:ascii="Times New Roman"/>
          <w:i/>
          <w:color w:val="303030"/>
          <w:spacing w:val="0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i/>
          <w:color w:val="303030"/>
          <w:spacing w:val="0"/>
          <w:w w:val="100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i/>
          <w:color w:val="303030"/>
          <w:spacing w:val="0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i/>
          <w:color w:val="303030"/>
          <w:spacing w:val="0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i/>
          <w:color w:val="303030"/>
          <w:spacing w:val="46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i/>
          <w:color w:val="444444"/>
          <w:spacing w:val="0"/>
          <w:w w:val="104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i/>
          <w:color w:val="303030"/>
          <w:spacing w:val="0"/>
          <w:w w:val="104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i/>
          <w:color w:val="303030"/>
          <w:spacing w:val="0"/>
          <w:w w:val="104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i/>
          <w:color w:val="303030"/>
          <w:spacing w:val="0"/>
          <w:w w:val="100"/>
          <w:sz w:val="23"/>
          <w:szCs w:val="23"/>
        </w:rPr>
        <w:t>v</w:t>
      </w:r>
      <w:r>
        <w:rPr>
          <w:rFonts w:cs="Times New Roman" w:hAnsi="Times New Roman" w:eastAsia="Times New Roman" w:ascii="Times New Roman"/>
          <w:i/>
          <w:color w:val="303030"/>
          <w:spacing w:val="0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i/>
          <w:color w:val="303030"/>
          <w:spacing w:val="0"/>
          <w:w w:val="100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i/>
          <w:color w:val="303030"/>
          <w:spacing w:val="0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i/>
          <w:color w:val="1F1F1F"/>
          <w:spacing w:val="0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i/>
          <w:color w:val="1F1F1F"/>
          <w:spacing w:val="31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i/>
          <w:color w:val="303030"/>
          <w:spacing w:val="0"/>
          <w:w w:val="116"/>
          <w:sz w:val="23"/>
          <w:szCs w:val="23"/>
        </w:rPr>
        <w:t>p</w:t>
      </w:r>
      <w:r>
        <w:rPr>
          <w:rFonts w:cs="Times New Roman" w:hAnsi="Times New Roman" w:eastAsia="Times New Roman" w:ascii="Times New Roman"/>
          <w:i/>
          <w:color w:val="303030"/>
          <w:spacing w:val="0"/>
          <w:w w:val="107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i/>
          <w:color w:val="303030"/>
          <w:spacing w:val="0"/>
          <w:w w:val="83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i/>
          <w:color w:val="303030"/>
          <w:spacing w:val="0"/>
          <w:w w:val="108"/>
          <w:sz w:val="23"/>
          <w:szCs w:val="23"/>
        </w:rPr>
        <w:t>p</w:t>
      </w:r>
      <w:r>
        <w:rPr>
          <w:rFonts w:cs="Times New Roman" w:hAnsi="Times New Roman" w:eastAsia="Times New Roman" w:ascii="Times New Roman"/>
          <w:i/>
          <w:color w:val="303030"/>
          <w:spacing w:val="0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i/>
          <w:color w:val="303030"/>
          <w:spacing w:val="0"/>
          <w:w w:val="107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i/>
          <w:color w:val="444444"/>
          <w:spacing w:val="0"/>
          <w:w w:val="84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i/>
          <w:color w:val="1F1F1F"/>
          <w:spacing w:val="0"/>
          <w:w w:val="105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i/>
          <w:color w:val="444444"/>
          <w:spacing w:val="0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i/>
          <w:color w:val="303030"/>
          <w:spacing w:val="0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i/>
          <w:color w:val="303030"/>
          <w:spacing w:val="0"/>
          <w:w w:val="108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i/>
          <w:color w:val="303030"/>
          <w:spacing w:val="0"/>
          <w:w w:val="105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i/>
          <w:color w:val="303030"/>
          <w:spacing w:val="0"/>
          <w:w w:val="105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i/>
          <w:color w:val="303030"/>
          <w:spacing w:val="0"/>
          <w:w w:val="105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i/>
          <w:color w:val="303030"/>
          <w:spacing w:val="0"/>
          <w:w w:val="100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i/>
          <w:color w:val="444444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i/>
          <w:color w:val="444444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i/>
          <w:color w:val="444444"/>
          <w:spacing w:val="11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i/>
          <w:color w:val="303030"/>
          <w:spacing w:val="0"/>
          <w:w w:val="100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i/>
          <w:color w:val="303030"/>
          <w:spacing w:val="0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i/>
          <w:color w:val="303030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i/>
          <w:color w:val="303030"/>
          <w:spacing w:val="3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i/>
          <w:color w:val="5B5B5B"/>
          <w:spacing w:val="0"/>
          <w:w w:val="100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i/>
          <w:color w:val="444444"/>
          <w:spacing w:val="0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i/>
          <w:color w:val="303030"/>
          <w:spacing w:val="0"/>
          <w:w w:val="100"/>
          <w:sz w:val="23"/>
          <w:szCs w:val="23"/>
        </w:rPr>
        <w:t>m</w:t>
      </w:r>
      <w:r>
        <w:rPr>
          <w:rFonts w:cs="Times New Roman" w:hAnsi="Times New Roman" w:eastAsia="Times New Roman" w:ascii="Times New Roman"/>
          <w:i/>
          <w:color w:val="303030"/>
          <w:spacing w:val="0"/>
          <w:w w:val="100"/>
          <w:sz w:val="23"/>
          <w:szCs w:val="23"/>
        </w:rPr>
        <w:t>p</w:t>
      </w:r>
      <w:r>
        <w:rPr>
          <w:rFonts w:cs="Times New Roman" w:hAnsi="Times New Roman" w:eastAsia="Times New Roman" w:ascii="Times New Roman"/>
          <w:i/>
          <w:color w:val="444444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i/>
          <w:color w:val="303030"/>
          <w:spacing w:val="0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i/>
          <w:color w:val="303030"/>
          <w:spacing w:val="0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i/>
          <w:color w:val="303030"/>
          <w:spacing w:val="0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i/>
          <w:color w:val="303030"/>
          <w:spacing w:val="0"/>
          <w:w w:val="100"/>
          <w:sz w:val="23"/>
          <w:szCs w:val="23"/>
        </w:rPr>
        <w:t>ci</w:t>
      </w:r>
      <w:r>
        <w:rPr>
          <w:rFonts w:cs="Times New Roman" w:hAnsi="Times New Roman" w:eastAsia="Times New Roman" w:ascii="Times New Roman"/>
          <w:i/>
          <w:color w:val="303030"/>
          <w:spacing w:val="0"/>
          <w:w w:val="100"/>
          <w:sz w:val="23"/>
          <w:szCs w:val="23"/>
        </w:rPr>
        <w:t>ó</w:t>
      </w:r>
      <w:r>
        <w:rPr>
          <w:rFonts w:cs="Times New Roman" w:hAnsi="Times New Roman" w:eastAsia="Times New Roman" w:ascii="Times New Roman"/>
          <w:i/>
          <w:color w:val="303030"/>
          <w:spacing w:val="0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i/>
          <w:color w:val="303030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i/>
          <w:color w:val="303030"/>
          <w:spacing w:val="33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i/>
          <w:color w:val="303030"/>
          <w:spacing w:val="0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i/>
          <w:color w:val="1F1F1F"/>
          <w:spacing w:val="0"/>
          <w:w w:val="90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i/>
          <w:color w:val="303030"/>
          <w:spacing w:val="0"/>
          <w:w w:val="117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i/>
          <w:color w:val="303030"/>
          <w:spacing w:val="0"/>
          <w:w w:val="105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i/>
          <w:color w:val="303030"/>
          <w:spacing w:val="0"/>
          <w:w w:val="91"/>
          <w:sz w:val="23"/>
          <w:szCs w:val="23"/>
        </w:rPr>
        <w:t>b</w:t>
      </w:r>
      <w:r>
        <w:rPr>
          <w:rFonts w:cs="Times New Roman" w:hAnsi="Times New Roman" w:eastAsia="Times New Roman" w:ascii="Times New Roman"/>
          <w:i/>
          <w:color w:val="444444"/>
          <w:spacing w:val="0"/>
          <w:w w:val="108"/>
          <w:sz w:val="23"/>
          <w:szCs w:val="23"/>
        </w:rPr>
        <w:t>u</w:t>
      </w:r>
      <w:r>
        <w:rPr>
          <w:rFonts w:cs="Times New Roman" w:hAnsi="Times New Roman" w:eastAsia="Times New Roman" w:ascii="Times New Roman"/>
          <w:i/>
          <w:color w:val="303030"/>
          <w:spacing w:val="0"/>
          <w:w w:val="105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i/>
          <w:color w:val="303030"/>
          <w:spacing w:val="0"/>
          <w:w w:val="91"/>
          <w:sz w:val="23"/>
          <w:szCs w:val="23"/>
        </w:rPr>
        <w:t>b</w:t>
      </w:r>
      <w:r>
        <w:rPr>
          <w:rFonts w:cs="Times New Roman" w:hAnsi="Times New Roman" w:eastAsia="Times New Roman" w:ascii="Times New Roman"/>
          <w:i/>
          <w:color w:val="303030"/>
          <w:spacing w:val="0"/>
          <w:w w:val="135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i/>
          <w:color w:val="444444"/>
          <w:spacing w:val="0"/>
          <w:w w:val="84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i/>
          <w:color w:val="444444"/>
          <w:spacing w:val="0"/>
          <w:w w:val="84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i/>
          <w:color w:val="444444"/>
          <w:spacing w:val="19"/>
          <w:w w:val="84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i/>
          <w:color w:val="303030"/>
          <w:spacing w:val="0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i/>
          <w:color w:val="303030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i/>
          <w:color w:val="303030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i/>
          <w:color w:val="303030"/>
          <w:spacing w:val="0"/>
          <w:w w:val="100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i/>
          <w:color w:val="303030"/>
          <w:spacing w:val="0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i/>
          <w:color w:val="303030"/>
          <w:spacing w:val="0"/>
          <w:w w:val="100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i/>
          <w:color w:val="1F1F1F"/>
          <w:spacing w:val="0"/>
          <w:w w:val="100"/>
          <w:sz w:val="23"/>
          <w:szCs w:val="23"/>
        </w:rPr>
        <w:t>h</w:t>
      </w:r>
      <w:r>
        <w:rPr>
          <w:rFonts w:cs="Times New Roman" w:hAnsi="Times New Roman" w:eastAsia="Times New Roman" w:ascii="Times New Roman"/>
          <w:i/>
          <w:color w:val="303030"/>
          <w:spacing w:val="0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i/>
          <w:color w:val="444444"/>
          <w:spacing w:val="0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i/>
          <w:color w:val="444444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i/>
          <w:color w:val="444444"/>
          <w:spacing w:val="21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i/>
          <w:color w:val="303030"/>
          <w:spacing w:val="0"/>
          <w:w w:val="116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i/>
          <w:color w:val="444444"/>
          <w:spacing w:val="0"/>
          <w:w w:val="75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i/>
          <w:color w:val="444444"/>
          <w:spacing w:val="0"/>
          <w:w w:val="117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i/>
          <w:color w:val="303030"/>
          <w:spacing w:val="0"/>
          <w:w w:val="94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i/>
          <w:color w:val="303030"/>
          <w:spacing w:val="0"/>
          <w:w w:val="108"/>
          <w:sz w:val="23"/>
          <w:szCs w:val="23"/>
        </w:rPr>
        <w:t>u</w:t>
      </w:r>
      <w:r>
        <w:rPr>
          <w:rFonts w:cs="Times New Roman" w:hAnsi="Times New Roman" w:eastAsia="Times New Roman" w:ascii="Times New Roman"/>
          <w:i/>
          <w:color w:val="444444"/>
          <w:spacing w:val="0"/>
          <w:w w:val="94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i/>
          <w:color w:val="303030"/>
          <w:spacing w:val="0"/>
          <w:w w:val="108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i/>
          <w:color w:val="303030"/>
          <w:spacing w:val="0"/>
          <w:w w:val="105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i/>
          <w:color w:val="444444"/>
          <w:spacing w:val="0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i/>
          <w:color w:val="444444"/>
          <w:spacing w:val="0"/>
          <w:w w:val="107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i/>
          <w:color w:val="5B5B5B"/>
          <w:spacing w:val="0"/>
          <w:w w:val="66"/>
          <w:sz w:val="23"/>
          <w:szCs w:val="23"/>
        </w:rPr>
        <w:t>,</w:t>
      </w:r>
      <w:r>
        <w:rPr>
          <w:rFonts w:cs="Times New Roman" w:hAnsi="Times New Roman" w:eastAsia="Times New Roman" w:ascii="Times New Roman"/>
          <w:i/>
          <w:color w:val="5B5B5B"/>
          <w:spacing w:val="0"/>
          <w:w w:val="66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i/>
          <w:color w:val="5B5B5B"/>
          <w:spacing w:val="29"/>
          <w:w w:val="66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i/>
          <w:color w:val="444444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i/>
          <w:color w:val="303030"/>
          <w:spacing w:val="0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i/>
          <w:color w:val="303030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i/>
          <w:color w:val="303030"/>
          <w:spacing w:val="12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i/>
          <w:color w:val="303030"/>
          <w:spacing w:val="0"/>
          <w:w w:val="100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i/>
          <w:color w:val="303030"/>
          <w:spacing w:val="0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i/>
          <w:color w:val="303030"/>
          <w:spacing w:val="0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i/>
          <w:color w:val="303030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i/>
          <w:color w:val="303030"/>
          <w:spacing w:val="8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i/>
          <w:color w:val="444444"/>
          <w:spacing w:val="0"/>
          <w:w w:val="94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i/>
          <w:color w:val="303030"/>
          <w:spacing w:val="0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i/>
          <w:color w:val="444444"/>
          <w:spacing w:val="0"/>
          <w:w w:val="107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i/>
          <w:color w:val="303030"/>
          <w:spacing w:val="0"/>
          <w:w w:val="105"/>
          <w:sz w:val="23"/>
          <w:szCs w:val="23"/>
        </w:rPr>
        <w:t>ill</w:t>
      </w:r>
      <w:r>
        <w:rPr>
          <w:rFonts w:cs="Times New Roman" w:hAnsi="Times New Roman" w:eastAsia="Times New Roman" w:ascii="Times New Roman"/>
          <w:i/>
          <w:color w:val="303030"/>
          <w:spacing w:val="0"/>
          <w:w w:val="91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i/>
          <w:color w:val="5B5B5B"/>
          <w:spacing w:val="0"/>
          <w:w w:val="107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i/>
          <w:color w:val="5B5B5B"/>
          <w:spacing w:val="0"/>
          <w:w w:val="107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i/>
          <w:color w:val="303030"/>
          <w:spacing w:val="0"/>
          <w:w w:val="108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i/>
          <w:color w:val="444444"/>
          <w:spacing w:val="0"/>
          <w:w w:val="84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i/>
          <w:color w:val="444444"/>
          <w:spacing w:val="0"/>
          <w:w w:val="105"/>
          <w:sz w:val="23"/>
          <w:szCs w:val="23"/>
        </w:rPr>
        <w:t>fi</w:t>
      </w:r>
      <w:r>
        <w:rPr>
          <w:rFonts w:cs="Times New Roman" w:hAnsi="Times New Roman" w:eastAsia="Times New Roman" w:ascii="Times New Roman"/>
          <w:i/>
          <w:color w:val="303030"/>
          <w:spacing w:val="0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i/>
          <w:color w:val="1F1F1F"/>
          <w:spacing w:val="0"/>
          <w:w w:val="105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i/>
          <w:color w:val="303030"/>
          <w:spacing w:val="0"/>
          <w:w w:val="116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i/>
          <w:color w:val="303030"/>
          <w:spacing w:val="0"/>
          <w:w w:val="83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i/>
          <w:color w:val="444444"/>
          <w:spacing w:val="0"/>
          <w:w w:val="107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i/>
          <w:color w:val="444444"/>
          <w:spacing w:val="-19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i/>
          <w:color w:val="303030"/>
          <w:spacing w:val="0"/>
          <w:w w:val="100"/>
          <w:sz w:val="23"/>
          <w:szCs w:val="23"/>
        </w:rPr>
        <w:t>p</w:t>
      </w:r>
      <w:r>
        <w:rPr>
          <w:rFonts w:cs="Times New Roman" w:hAnsi="Times New Roman" w:eastAsia="Times New Roman" w:ascii="Times New Roman"/>
          <w:i/>
          <w:color w:val="303030"/>
          <w:spacing w:val="0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i/>
          <w:color w:val="303030"/>
          <w:spacing w:val="0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i/>
          <w:color w:val="303030"/>
          <w:spacing w:val="0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i/>
          <w:color w:val="303030"/>
          <w:spacing w:val="25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i/>
          <w:color w:val="444444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i/>
          <w:color w:val="303030"/>
          <w:spacing w:val="0"/>
          <w:w w:val="100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i/>
          <w:color w:val="303030"/>
          <w:spacing w:val="7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i/>
          <w:color w:val="303030"/>
          <w:spacing w:val="0"/>
          <w:w w:val="94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i/>
          <w:color w:val="444444"/>
          <w:spacing w:val="0"/>
          <w:w w:val="180"/>
          <w:sz w:val="23"/>
          <w:szCs w:val="23"/>
        </w:rPr>
        <w:t>f</w:t>
      </w:r>
      <w:r>
        <w:rPr>
          <w:rFonts w:cs="Times New Roman" w:hAnsi="Times New Roman" w:eastAsia="Times New Roman" w:ascii="Times New Roman"/>
          <w:i/>
          <w:color w:val="444444"/>
          <w:spacing w:val="0"/>
          <w:w w:val="47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i/>
          <w:color w:val="303030"/>
          <w:spacing w:val="0"/>
          <w:w w:val="103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i/>
          <w:color w:val="303030"/>
          <w:spacing w:val="0"/>
          <w:w w:val="105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i/>
          <w:color w:val="444444"/>
          <w:spacing w:val="0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i/>
          <w:color w:val="444444"/>
          <w:spacing w:val="0"/>
          <w:w w:val="66"/>
          <w:sz w:val="23"/>
          <w:szCs w:val="23"/>
        </w:rPr>
        <w:t>.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3"/>
          <w:szCs w:val="23"/>
        </w:rPr>
      </w:r>
    </w:p>
    <w:p>
      <w:pPr>
        <w:rPr>
          <w:sz w:val="13"/>
          <w:szCs w:val="13"/>
        </w:rPr>
        <w:jc w:val="left"/>
        <w:spacing w:before="1" w:lineRule="exact" w:line="120"/>
      </w:pPr>
      <w:r>
        <w:rPr>
          <w:sz w:val="13"/>
          <w:szCs w:val="13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3"/>
          <w:szCs w:val="23"/>
        </w:rPr>
        <w:jc w:val="both"/>
        <w:spacing w:lineRule="auto" w:line="274"/>
        <w:ind w:left="436" w:right="96" w:hanging="10"/>
      </w:pPr>
      <w:r>
        <w:pict>
          <v:shape type="#_x0000_t75" style="position:absolute;margin-left:86.8508pt;margin-top:0.655371pt;width:443.851pt;height:44.6442pt;mso-position-horizontal-relative:page;mso-position-vertical-relative:paragraph;z-index:-249">
            <v:imagedata o:title="" r:id="rId30"/>
          </v:shape>
        </w:pict>
      </w:r>
      <w:r>
        <w:rPr>
          <w:rFonts w:cs="Times New Roman" w:hAnsi="Times New Roman" w:eastAsia="Times New Roman" w:ascii="Times New Roman"/>
          <w:i/>
          <w:color w:val="444444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i/>
          <w:color w:val="303030"/>
          <w:spacing w:val="0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i/>
          <w:color w:val="303030"/>
          <w:spacing w:val="31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i/>
          <w:color w:val="303030"/>
          <w:spacing w:val="0"/>
          <w:w w:val="100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i/>
          <w:color w:val="303030"/>
          <w:spacing w:val="0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i/>
          <w:color w:val="444444"/>
          <w:spacing w:val="0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i/>
          <w:color w:val="444444"/>
          <w:spacing w:val="18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i/>
          <w:color w:val="1F1F1F"/>
          <w:spacing w:val="0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i/>
          <w:color w:val="444444"/>
          <w:spacing w:val="0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i/>
          <w:color w:val="303030"/>
          <w:spacing w:val="0"/>
          <w:w w:val="100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i/>
          <w:color w:val="303030"/>
          <w:spacing w:val="0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i/>
          <w:color w:val="444444"/>
          <w:spacing w:val="0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i/>
          <w:color w:val="444444"/>
          <w:spacing w:val="38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i/>
          <w:color w:val="303030"/>
          <w:spacing w:val="0"/>
          <w:w w:val="100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i/>
          <w:color w:val="303030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i/>
          <w:color w:val="303030"/>
          <w:spacing w:val="21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i/>
          <w:color w:val="444444"/>
          <w:spacing w:val="0"/>
          <w:w w:val="100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i/>
          <w:color w:val="303030"/>
          <w:spacing w:val="0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i/>
          <w:color w:val="444444"/>
          <w:spacing w:val="0"/>
          <w:w w:val="100"/>
          <w:sz w:val="23"/>
          <w:szCs w:val="23"/>
        </w:rPr>
        <w:t>é</w:t>
      </w:r>
      <w:r>
        <w:rPr>
          <w:rFonts w:cs="Times New Roman" w:hAnsi="Times New Roman" w:eastAsia="Times New Roman" w:ascii="Times New Roman"/>
          <w:i/>
          <w:color w:val="303030"/>
          <w:spacing w:val="0"/>
          <w:w w:val="100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i/>
          <w:color w:val="1F1F1F"/>
          <w:spacing w:val="0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i/>
          <w:color w:val="303030"/>
          <w:spacing w:val="0"/>
          <w:w w:val="100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i/>
          <w:color w:val="303030"/>
          <w:spacing w:val="0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i/>
          <w:color w:val="303030"/>
          <w:spacing w:val="1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i/>
          <w:color w:val="303030"/>
          <w:spacing w:val="0"/>
          <w:w w:val="100"/>
          <w:sz w:val="23"/>
          <w:szCs w:val="23"/>
        </w:rPr>
        <w:t>p</w:t>
      </w:r>
      <w:r>
        <w:rPr>
          <w:rFonts w:cs="Times New Roman" w:hAnsi="Times New Roman" w:eastAsia="Times New Roman" w:ascii="Times New Roman"/>
          <w:i/>
          <w:color w:val="303030"/>
          <w:spacing w:val="0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i/>
          <w:color w:val="303030"/>
          <w:spacing w:val="0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i/>
          <w:color w:val="303030"/>
          <w:spacing w:val="53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i/>
          <w:color w:val="444444"/>
          <w:spacing w:val="0"/>
          <w:w w:val="100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i/>
          <w:color w:val="303030"/>
          <w:spacing w:val="0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i/>
          <w:color w:val="1F1F1F"/>
          <w:spacing w:val="0"/>
          <w:w w:val="100"/>
          <w:sz w:val="23"/>
          <w:szCs w:val="23"/>
        </w:rPr>
        <w:t>m</w:t>
      </w:r>
      <w:r>
        <w:rPr>
          <w:rFonts w:cs="Times New Roman" w:hAnsi="Times New Roman" w:eastAsia="Times New Roman" w:ascii="Times New Roman"/>
          <w:i/>
          <w:color w:val="303030"/>
          <w:spacing w:val="0"/>
          <w:w w:val="100"/>
          <w:sz w:val="23"/>
          <w:szCs w:val="23"/>
        </w:rPr>
        <w:t>p</w:t>
      </w:r>
      <w:r>
        <w:rPr>
          <w:rFonts w:cs="Times New Roman" w:hAnsi="Times New Roman" w:eastAsia="Times New Roman" w:ascii="Times New Roman"/>
          <w:i/>
          <w:color w:val="303030"/>
          <w:spacing w:val="0"/>
          <w:w w:val="100"/>
          <w:sz w:val="23"/>
          <w:szCs w:val="23"/>
        </w:rPr>
        <w:t>ro</w:t>
      </w:r>
      <w:r>
        <w:rPr>
          <w:rFonts w:cs="Times New Roman" w:hAnsi="Times New Roman" w:eastAsia="Times New Roman" w:ascii="Times New Roman"/>
          <w:i/>
          <w:color w:val="303030"/>
          <w:spacing w:val="0"/>
          <w:w w:val="100"/>
          <w:sz w:val="23"/>
          <w:szCs w:val="23"/>
        </w:rPr>
        <w:t>b</w:t>
      </w:r>
      <w:r>
        <w:rPr>
          <w:rFonts w:cs="Times New Roman" w:hAnsi="Times New Roman" w:eastAsia="Times New Roman" w:ascii="Times New Roman"/>
          <w:i/>
          <w:color w:val="303030"/>
          <w:spacing w:val="0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i/>
          <w:color w:val="303030"/>
          <w:spacing w:val="0"/>
          <w:w w:val="100"/>
          <w:sz w:val="23"/>
          <w:szCs w:val="23"/>
        </w:rPr>
        <w:t>nt</w:t>
      </w:r>
      <w:r>
        <w:rPr>
          <w:rFonts w:cs="Times New Roman" w:hAnsi="Times New Roman" w:eastAsia="Times New Roman" w:ascii="Times New Roman"/>
          <w:i/>
          <w:color w:val="444444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i/>
          <w:color w:val="444444"/>
          <w:spacing w:val="0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i/>
          <w:color w:val="444444"/>
          <w:spacing w:val="36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i/>
          <w:color w:val="303030"/>
          <w:spacing w:val="0"/>
          <w:w w:val="116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i/>
          <w:color w:val="444444"/>
          <w:spacing w:val="0"/>
          <w:w w:val="75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i/>
          <w:color w:val="444444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i/>
          <w:color w:val="444444"/>
          <w:spacing w:val="-19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i/>
          <w:color w:val="303030"/>
          <w:spacing w:val="0"/>
          <w:w w:val="100"/>
          <w:sz w:val="23"/>
          <w:szCs w:val="23"/>
        </w:rPr>
        <w:t>v</w:t>
      </w:r>
      <w:r>
        <w:rPr>
          <w:rFonts w:cs="Times New Roman" w:hAnsi="Times New Roman" w:eastAsia="Times New Roman" w:ascii="Times New Roman"/>
          <w:i/>
          <w:color w:val="444444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i/>
          <w:color w:val="303030"/>
          <w:spacing w:val="0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i/>
          <w:color w:val="303030"/>
          <w:spacing w:val="0"/>
          <w:w w:val="100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i/>
          <w:color w:val="303030"/>
          <w:spacing w:val="0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i/>
          <w:color w:val="303030"/>
          <w:spacing w:val="28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i/>
          <w:color w:val="444444"/>
          <w:spacing w:val="0"/>
          <w:w w:val="94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i/>
          <w:color w:val="303030"/>
          <w:spacing w:val="0"/>
          <w:w w:val="104"/>
          <w:sz w:val="23"/>
          <w:szCs w:val="23"/>
        </w:rPr>
        <w:t>m</w:t>
      </w:r>
      <w:r>
        <w:rPr>
          <w:rFonts w:cs="Times New Roman" w:hAnsi="Times New Roman" w:eastAsia="Times New Roman" w:ascii="Times New Roman"/>
          <w:i/>
          <w:color w:val="303030"/>
          <w:spacing w:val="0"/>
          <w:w w:val="12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i/>
          <w:color w:val="303030"/>
          <w:spacing w:val="0"/>
          <w:w w:val="90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i/>
          <w:color w:val="303030"/>
          <w:spacing w:val="0"/>
          <w:w w:val="12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i/>
          <w:color w:val="303030"/>
          <w:spacing w:val="0"/>
          <w:w w:val="108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i/>
          <w:color w:val="303030"/>
          <w:spacing w:val="0"/>
          <w:w w:val="83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i/>
          <w:color w:val="444444"/>
          <w:spacing w:val="0"/>
          <w:w w:val="117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i/>
          <w:color w:val="444444"/>
          <w:spacing w:val="19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i/>
          <w:color w:val="444444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i/>
          <w:color w:val="303030"/>
          <w:spacing w:val="0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i/>
          <w:color w:val="303030"/>
          <w:spacing w:val="32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i/>
          <w:color w:val="303030"/>
          <w:spacing w:val="0"/>
          <w:w w:val="100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i/>
          <w:color w:val="303030"/>
          <w:spacing w:val="0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i/>
          <w:color w:val="444444"/>
          <w:spacing w:val="0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i/>
          <w:color w:val="444444"/>
          <w:spacing w:val="9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i/>
          <w:color w:val="303030"/>
          <w:spacing w:val="0"/>
          <w:w w:val="116"/>
          <w:sz w:val="23"/>
          <w:szCs w:val="23"/>
        </w:rPr>
        <w:t>p</w:t>
      </w:r>
      <w:r>
        <w:rPr>
          <w:rFonts w:cs="Times New Roman" w:hAnsi="Times New Roman" w:eastAsia="Times New Roman" w:ascii="Times New Roman"/>
          <w:i/>
          <w:color w:val="303030"/>
          <w:spacing w:val="0"/>
          <w:w w:val="107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i/>
          <w:color w:val="303030"/>
          <w:spacing w:val="0"/>
          <w:w w:val="83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i/>
          <w:color w:val="444444"/>
          <w:spacing w:val="0"/>
          <w:w w:val="113"/>
          <w:sz w:val="23"/>
          <w:szCs w:val="23"/>
        </w:rPr>
        <w:t>v</w:t>
      </w:r>
      <w:r>
        <w:rPr>
          <w:rFonts w:cs="Times New Roman" w:hAnsi="Times New Roman" w:eastAsia="Times New Roman" w:ascii="Times New Roman"/>
          <w:i/>
          <w:color w:val="303030"/>
          <w:spacing w:val="0"/>
          <w:w w:val="105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i/>
          <w:color w:val="303030"/>
          <w:spacing w:val="0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i/>
          <w:color w:val="444444"/>
          <w:spacing w:val="0"/>
          <w:w w:val="103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i/>
          <w:color w:val="303030"/>
          <w:spacing w:val="0"/>
          <w:w w:val="105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i/>
          <w:color w:val="303030"/>
          <w:spacing w:val="0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i/>
          <w:color w:val="444444"/>
          <w:spacing w:val="0"/>
          <w:w w:val="107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i/>
          <w:color w:val="444444"/>
          <w:spacing w:val="19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i/>
          <w:color w:val="303030"/>
          <w:spacing w:val="0"/>
          <w:w w:val="116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i/>
          <w:color w:val="444444"/>
          <w:spacing w:val="0"/>
          <w:w w:val="75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i/>
          <w:color w:val="444444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i/>
          <w:color w:val="444444"/>
          <w:spacing w:val="-19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i/>
          <w:color w:val="303030"/>
          <w:spacing w:val="0"/>
          <w:w w:val="100"/>
          <w:sz w:val="23"/>
          <w:szCs w:val="23"/>
        </w:rPr>
        <w:t>Manab</w:t>
      </w:r>
      <w:r>
        <w:rPr>
          <w:rFonts w:cs="Times New Roman" w:hAnsi="Times New Roman" w:eastAsia="Times New Roman" w:ascii="Times New Roman"/>
          <w:i/>
          <w:color w:val="303030"/>
          <w:spacing w:val="0"/>
          <w:w w:val="135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i/>
          <w:color w:val="303030"/>
          <w:spacing w:val="-1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i/>
          <w:color w:val="444444"/>
          <w:spacing w:val="0"/>
          <w:w w:val="128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i/>
          <w:color w:val="444444"/>
          <w:spacing w:val="0"/>
          <w:w w:val="128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color w:val="444444"/>
          <w:spacing w:val="0"/>
          <w:w w:val="102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i/>
          <w:color w:val="444444"/>
          <w:spacing w:val="0"/>
          <w:w w:val="96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i/>
          <w:color w:val="303030"/>
          <w:spacing w:val="0"/>
          <w:w w:val="92"/>
          <w:sz w:val="23"/>
          <w:szCs w:val="23"/>
        </w:rPr>
        <w:t>m</w:t>
      </w:r>
      <w:r>
        <w:rPr>
          <w:rFonts w:cs="Times New Roman" w:hAnsi="Times New Roman" w:eastAsia="Times New Roman" w:ascii="Times New Roman"/>
          <w:i/>
          <w:color w:val="444444"/>
          <w:spacing w:val="0"/>
          <w:w w:val="103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i/>
          <w:color w:val="303030"/>
          <w:spacing w:val="0"/>
          <w:w w:val="117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i/>
          <w:color w:val="303030"/>
          <w:spacing w:val="0"/>
          <w:w w:val="91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i/>
          <w:color w:val="1F1F1F"/>
          <w:spacing w:val="0"/>
          <w:w w:val="120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i/>
          <w:color w:val="303030"/>
          <w:spacing w:val="0"/>
          <w:w w:val="108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i/>
          <w:color w:val="303030"/>
          <w:spacing w:val="0"/>
          <w:w w:val="83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i/>
          <w:color w:val="444444"/>
          <w:spacing w:val="0"/>
          <w:w w:val="107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i/>
          <w:color w:val="5B5B5B"/>
          <w:spacing w:val="0"/>
          <w:w w:val="50"/>
          <w:sz w:val="23"/>
          <w:szCs w:val="23"/>
        </w:rPr>
        <w:t>,</w:t>
      </w:r>
      <w:r>
        <w:rPr>
          <w:rFonts w:cs="Times New Roman" w:hAnsi="Times New Roman" w:eastAsia="Times New Roman" w:ascii="Times New Roman"/>
          <w:i/>
          <w:color w:val="5B5B5B"/>
          <w:spacing w:val="0"/>
          <w:w w:val="5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i/>
          <w:color w:val="5B5B5B"/>
          <w:spacing w:val="0"/>
          <w:w w:val="5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i/>
          <w:color w:val="444444"/>
          <w:spacing w:val="0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i/>
          <w:color w:val="444444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i/>
          <w:color w:val="444444"/>
          <w:spacing w:val="49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i/>
          <w:color w:val="1F1F1F"/>
          <w:spacing w:val="0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i/>
          <w:color w:val="444444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i/>
          <w:color w:val="444444"/>
          <w:spacing w:val="0"/>
          <w:w w:val="100"/>
          <w:sz w:val="23"/>
          <w:szCs w:val="23"/>
        </w:rPr>
        <w:t>g</w:t>
      </w:r>
      <w:r>
        <w:rPr>
          <w:rFonts w:cs="Times New Roman" w:hAnsi="Times New Roman" w:eastAsia="Times New Roman" w:ascii="Times New Roman"/>
          <w:i/>
          <w:color w:val="303030"/>
          <w:spacing w:val="0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i/>
          <w:color w:val="444444"/>
          <w:spacing w:val="0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i/>
          <w:color w:val="303030"/>
          <w:spacing w:val="0"/>
          <w:w w:val="100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i/>
          <w:color w:val="303030"/>
          <w:spacing w:val="0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i/>
          <w:color w:val="303030"/>
          <w:spacing w:val="0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i/>
          <w:color w:val="303030"/>
          <w:spacing w:val="0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i/>
          <w:color w:val="303030"/>
          <w:spacing w:val="0"/>
          <w:w w:val="100"/>
          <w:sz w:val="23"/>
          <w:szCs w:val="23"/>
        </w:rPr>
        <w:t>á</w:t>
      </w:r>
      <w:r>
        <w:rPr>
          <w:rFonts w:cs="Times New Roman" w:hAnsi="Times New Roman" w:eastAsia="Times New Roman" w:ascii="Times New Roman"/>
          <w:i/>
          <w:color w:val="303030"/>
          <w:spacing w:val="13"/>
          <w:w w:val="100"/>
          <w:sz w:val="23"/>
          <w:szCs w:val="23"/>
        </w:rPr>
        <w:t> </w:t>
      </w:r>
      <w:r>
        <w:rPr>
          <w:rFonts w:cs="Arial" w:hAnsi="Arial" w:eastAsia="Arial" w:ascii="Arial"/>
          <w:i/>
          <w:color w:val="444444"/>
          <w:spacing w:val="0"/>
          <w:w w:val="100"/>
          <w:sz w:val="20"/>
          <w:szCs w:val="20"/>
        </w:rPr>
        <w:t>y</w:t>
      </w:r>
      <w:r>
        <w:rPr>
          <w:rFonts w:cs="Arial" w:hAnsi="Arial" w:eastAsia="Arial" w:ascii="Arial"/>
          <w:i/>
          <w:color w:val="444444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i/>
          <w:color w:val="444444"/>
          <w:spacing w:val="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i/>
          <w:color w:val="303030"/>
          <w:spacing w:val="0"/>
          <w:w w:val="100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i/>
          <w:color w:val="444444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i/>
          <w:color w:val="444444"/>
          <w:spacing w:val="0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i/>
          <w:color w:val="444444"/>
          <w:spacing w:val="0"/>
          <w:w w:val="100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i/>
          <w:color w:val="444444"/>
          <w:spacing w:val="0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i/>
          <w:color w:val="303030"/>
          <w:spacing w:val="0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i/>
          <w:color w:val="303030"/>
          <w:spacing w:val="0"/>
          <w:w w:val="100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i/>
          <w:color w:val="303030"/>
          <w:spacing w:val="0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i/>
          <w:color w:val="303030"/>
          <w:spacing w:val="0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i/>
          <w:color w:val="303030"/>
          <w:spacing w:val="0"/>
          <w:w w:val="100"/>
          <w:sz w:val="23"/>
          <w:szCs w:val="23"/>
        </w:rPr>
        <w:t>á</w:t>
      </w:r>
      <w:r>
        <w:rPr>
          <w:rFonts w:cs="Times New Roman" w:hAnsi="Times New Roman" w:eastAsia="Times New Roman" w:ascii="Times New Roman"/>
          <w:i/>
          <w:color w:val="303030"/>
          <w:spacing w:val="5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i/>
          <w:color w:val="303030"/>
          <w:spacing w:val="0"/>
          <w:w w:val="100"/>
          <w:sz w:val="23"/>
          <w:szCs w:val="23"/>
        </w:rPr>
        <w:t>lo</w:t>
      </w:r>
      <w:r>
        <w:rPr>
          <w:rFonts w:cs="Times New Roman" w:hAnsi="Times New Roman" w:eastAsia="Times New Roman" w:ascii="Times New Roman"/>
          <w:i/>
          <w:color w:val="444444"/>
          <w:spacing w:val="0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i/>
          <w:color w:val="444444"/>
          <w:spacing w:val="37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i/>
          <w:color w:val="303030"/>
          <w:spacing w:val="0"/>
          <w:w w:val="116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i/>
          <w:color w:val="303030"/>
          <w:spacing w:val="0"/>
          <w:w w:val="83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i/>
          <w:color w:val="444444"/>
          <w:spacing w:val="0"/>
          <w:w w:val="107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i/>
          <w:color w:val="444444"/>
          <w:spacing w:val="19"/>
          <w:w w:val="107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i/>
          <w:color w:val="303030"/>
          <w:spacing w:val="0"/>
          <w:w w:val="100"/>
          <w:sz w:val="23"/>
          <w:szCs w:val="23"/>
        </w:rPr>
        <w:t>p</w:t>
      </w:r>
      <w:r>
        <w:rPr>
          <w:rFonts w:cs="Times New Roman" w:hAnsi="Times New Roman" w:eastAsia="Times New Roman" w:ascii="Times New Roman"/>
          <w:i/>
          <w:color w:val="303030"/>
          <w:spacing w:val="0"/>
          <w:w w:val="100"/>
          <w:sz w:val="23"/>
          <w:szCs w:val="23"/>
        </w:rPr>
        <w:t>un</w:t>
      </w:r>
      <w:r>
        <w:rPr>
          <w:rFonts w:cs="Times New Roman" w:hAnsi="Times New Roman" w:eastAsia="Times New Roman" w:ascii="Times New Roman"/>
          <w:i/>
          <w:color w:val="1F1F1F"/>
          <w:spacing w:val="0"/>
          <w:w w:val="100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i/>
          <w:color w:val="444444"/>
          <w:spacing w:val="0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i/>
          <w:color w:val="303030"/>
          <w:spacing w:val="0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i/>
          <w:color w:val="303030"/>
          <w:spacing w:val="47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i/>
          <w:color w:val="303030"/>
          <w:spacing w:val="0"/>
          <w:w w:val="100"/>
          <w:sz w:val="23"/>
          <w:szCs w:val="23"/>
        </w:rPr>
        <w:t>p</w:t>
      </w:r>
      <w:r>
        <w:rPr>
          <w:rFonts w:cs="Times New Roman" w:hAnsi="Times New Roman" w:eastAsia="Times New Roman" w:ascii="Times New Roman"/>
          <w:i/>
          <w:color w:val="303030"/>
          <w:spacing w:val="0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i/>
          <w:color w:val="1F1F1F"/>
          <w:spacing w:val="0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i/>
          <w:color w:val="303030"/>
          <w:spacing w:val="0"/>
          <w:w w:val="100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i/>
          <w:color w:val="444444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i/>
          <w:color w:val="303030"/>
          <w:spacing w:val="0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i/>
          <w:color w:val="303030"/>
          <w:spacing w:val="0"/>
          <w:w w:val="100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i/>
          <w:color w:val="303030"/>
          <w:spacing w:val="0"/>
          <w:w w:val="100"/>
          <w:sz w:val="23"/>
          <w:szCs w:val="23"/>
        </w:rPr>
        <w:t>u</w:t>
      </w:r>
      <w:r>
        <w:rPr>
          <w:rFonts w:cs="Times New Roman" w:hAnsi="Times New Roman" w:eastAsia="Times New Roman" w:ascii="Times New Roman"/>
          <w:i/>
          <w:color w:val="303030"/>
          <w:spacing w:val="0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i/>
          <w:color w:val="1F1F1F"/>
          <w:spacing w:val="0"/>
          <w:w w:val="100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i/>
          <w:color w:val="303030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i/>
          <w:color w:val="444444"/>
          <w:spacing w:val="0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i/>
          <w:color w:val="444444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i/>
          <w:color w:val="444444"/>
          <w:spacing w:val="17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i/>
          <w:color w:val="303030"/>
          <w:spacing w:val="0"/>
          <w:w w:val="116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i/>
          <w:color w:val="303030"/>
          <w:spacing w:val="0"/>
          <w:w w:val="75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i/>
          <w:color w:val="1F1F1F"/>
          <w:spacing w:val="0"/>
          <w:w w:val="120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i/>
          <w:color w:val="1F1F1F"/>
          <w:spacing w:val="39"/>
          <w:w w:val="12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i/>
          <w:color w:val="303030"/>
          <w:spacing w:val="0"/>
          <w:w w:val="123"/>
          <w:sz w:val="21"/>
          <w:szCs w:val="21"/>
        </w:rPr>
        <w:t>!</w:t>
      </w:r>
      <w:r>
        <w:rPr>
          <w:rFonts w:cs="Times New Roman" w:hAnsi="Times New Roman" w:eastAsia="Times New Roman" w:ascii="Times New Roman"/>
          <w:i/>
          <w:color w:val="303030"/>
          <w:spacing w:val="0"/>
          <w:w w:val="112"/>
          <w:sz w:val="21"/>
          <w:szCs w:val="21"/>
        </w:rPr>
        <w:t>V</w:t>
      </w:r>
      <w:r>
        <w:rPr>
          <w:rFonts w:cs="Times New Roman" w:hAnsi="Times New Roman" w:eastAsia="Times New Roman" w:ascii="Times New Roman"/>
          <w:i/>
          <w:color w:val="444444"/>
          <w:spacing w:val="0"/>
          <w:w w:val="74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i/>
          <w:color w:val="444444"/>
          <w:spacing w:val="0"/>
          <w:w w:val="74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i/>
          <w:color w:val="444444"/>
          <w:spacing w:val="1"/>
          <w:w w:val="74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i/>
          <w:color w:val="444444"/>
          <w:spacing w:val="0"/>
          <w:w w:val="94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i/>
          <w:color w:val="303030"/>
          <w:spacing w:val="0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i/>
          <w:color w:val="303030"/>
          <w:spacing w:val="0"/>
          <w:w w:val="104"/>
          <w:sz w:val="23"/>
          <w:szCs w:val="23"/>
        </w:rPr>
        <w:t>m</w:t>
      </w:r>
      <w:r>
        <w:rPr>
          <w:rFonts w:cs="Times New Roman" w:hAnsi="Times New Roman" w:eastAsia="Times New Roman" w:ascii="Times New Roman"/>
          <w:i/>
          <w:color w:val="303030"/>
          <w:spacing w:val="0"/>
          <w:w w:val="108"/>
          <w:sz w:val="23"/>
          <w:szCs w:val="23"/>
        </w:rPr>
        <w:t>p</w:t>
      </w:r>
      <w:r>
        <w:rPr>
          <w:rFonts w:cs="Times New Roman" w:hAnsi="Times New Roman" w:eastAsia="Times New Roman" w:ascii="Times New Roman"/>
          <w:i/>
          <w:color w:val="444444"/>
          <w:spacing w:val="0"/>
          <w:w w:val="94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i/>
          <w:color w:val="303030"/>
          <w:spacing w:val="0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i/>
          <w:color w:val="444444"/>
          <w:spacing w:val="0"/>
          <w:w w:val="107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i/>
          <w:color w:val="303030"/>
          <w:spacing w:val="0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i/>
          <w:color w:val="303030"/>
          <w:spacing w:val="0"/>
          <w:w w:val="116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i/>
          <w:color w:val="303030"/>
          <w:spacing w:val="0"/>
          <w:w w:val="83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i/>
          <w:color w:val="444444"/>
          <w:spacing w:val="0"/>
          <w:w w:val="117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i/>
          <w:color w:val="5B5B5B"/>
          <w:spacing w:val="0"/>
          <w:w w:val="50"/>
          <w:sz w:val="23"/>
          <w:szCs w:val="23"/>
        </w:rPr>
        <w:t>,</w:t>
      </w:r>
      <w:r>
        <w:rPr>
          <w:rFonts w:cs="Times New Roman" w:hAnsi="Times New Roman" w:eastAsia="Times New Roman" w:ascii="Times New Roman"/>
          <w:i/>
          <w:color w:val="5B5B5B"/>
          <w:spacing w:val="0"/>
          <w:w w:val="5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i/>
          <w:color w:val="1F1F1F"/>
          <w:spacing w:val="0"/>
          <w:w w:val="9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i/>
          <w:color w:val="303030"/>
          <w:spacing w:val="0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i/>
          <w:color w:val="303030"/>
          <w:spacing w:val="0"/>
          <w:w w:val="116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i/>
          <w:color w:val="444444"/>
          <w:spacing w:val="0"/>
          <w:w w:val="75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i/>
          <w:color w:val="303030"/>
          <w:spacing w:val="0"/>
          <w:w w:val="108"/>
          <w:sz w:val="23"/>
          <w:szCs w:val="23"/>
        </w:rPr>
        <w:t>p</w:t>
      </w:r>
      <w:r>
        <w:rPr>
          <w:rFonts w:cs="Times New Roman" w:hAnsi="Times New Roman" w:eastAsia="Times New Roman" w:ascii="Times New Roman"/>
          <w:i/>
          <w:color w:val="444444"/>
          <w:spacing w:val="0"/>
          <w:w w:val="94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i/>
          <w:color w:val="303030"/>
          <w:spacing w:val="0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i/>
          <w:color w:val="303030"/>
          <w:spacing w:val="0"/>
          <w:w w:val="125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i/>
          <w:color w:val="1F1F1F"/>
          <w:spacing w:val="0"/>
          <w:w w:val="75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i/>
          <w:color w:val="444444"/>
          <w:spacing w:val="0"/>
          <w:w w:val="94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i/>
          <w:color w:val="303030"/>
          <w:spacing w:val="0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i/>
          <w:color w:val="303030"/>
          <w:spacing w:val="0"/>
          <w:w w:val="105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i/>
          <w:color w:val="444444"/>
          <w:spacing w:val="0"/>
          <w:w w:val="103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i/>
          <w:color w:val="303030"/>
          <w:spacing w:val="0"/>
          <w:w w:val="98"/>
          <w:sz w:val="23"/>
          <w:szCs w:val="23"/>
        </w:rPr>
        <w:t>m</w:t>
      </w:r>
      <w:r>
        <w:rPr>
          <w:rFonts w:cs="Times New Roman" w:hAnsi="Times New Roman" w:eastAsia="Times New Roman" w:ascii="Times New Roman"/>
          <w:i/>
          <w:color w:val="444444"/>
          <w:spacing w:val="0"/>
          <w:w w:val="103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i/>
          <w:color w:val="303030"/>
          <w:spacing w:val="0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i/>
          <w:color w:val="1F1F1F"/>
          <w:spacing w:val="0"/>
          <w:w w:val="105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i/>
          <w:color w:val="303030"/>
          <w:spacing w:val="0"/>
          <w:w w:val="103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i/>
          <w:color w:val="303030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i/>
          <w:color w:val="303030"/>
          <w:spacing w:val="0"/>
          <w:w w:val="100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i/>
          <w:color w:val="444444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i/>
          <w:color w:val="444444"/>
          <w:spacing w:val="12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i/>
          <w:color w:val="303030"/>
          <w:spacing w:val="0"/>
          <w:w w:val="100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i/>
          <w:color w:val="303030"/>
          <w:spacing w:val="0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i/>
          <w:color w:val="303030"/>
          <w:spacing w:val="13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i/>
          <w:color w:val="303030"/>
          <w:spacing w:val="0"/>
          <w:w w:val="100"/>
          <w:sz w:val="23"/>
          <w:szCs w:val="23"/>
        </w:rPr>
        <w:t>ub</w:t>
      </w:r>
      <w:r>
        <w:rPr>
          <w:rFonts w:cs="Times New Roman" w:hAnsi="Times New Roman" w:eastAsia="Times New Roman" w:ascii="Times New Roman"/>
          <w:i/>
          <w:color w:val="303030"/>
          <w:spacing w:val="0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i/>
          <w:color w:val="444444"/>
          <w:spacing w:val="0"/>
          <w:w w:val="100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i/>
          <w:color w:val="303030"/>
          <w:spacing w:val="0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i/>
          <w:color w:val="303030"/>
          <w:spacing w:val="0"/>
          <w:w w:val="100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i/>
          <w:color w:val="303030"/>
          <w:spacing w:val="0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i/>
          <w:color w:val="444444"/>
          <w:spacing w:val="0"/>
          <w:w w:val="100"/>
          <w:sz w:val="23"/>
          <w:szCs w:val="23"/>
        </w:rPr>
        <w:t>ó</w:t>
      </w:r>
      <w:r>
        <w:rPr>
          <w:rFonts w:cs="Times New Roman" w:hAnsi="Times New Roman" w:eastAsia="Times New Roman" w:ascii="Times New Roman"/>
          <w:i/>
          <w:color w:val="303030"/>
          <w:spacing w:val="0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i/>
          <w:color w:val="303030"/>
          <w:spacing w:val="11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i/>
          <w:color w:val="303030"/>
          <w:spacing w:val="0"/>
          <w:w w:val="100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i/>
          <w:color w:val="444444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i/>
          <w:color w:val="303030"/>
          <w:spacing w:val="0"/>
          <w:w w:val="100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i/>
          <w:color w:val="303030"/>
          <w:spacing w:val="6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i/>
          <w:color w:val="444444"/>
          <w:spacing w:val="0"/>
          <w:w w:val="94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i/>
          <w:color w:val="444444"/>
          <w:spacing w:val="0"/>
          <w:w w:val="107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i/>
          <w:color w:val="303030"/>
          <w:spacing w:val="0"/>
          <w:w w:val="90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i/>
          <w:color w:val="303030"/>
          <w:spacing w:val="0"/>
          <w:w w:val="108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i/>
          <w:color w:val="303030"/>
          <w:spacing w:val="0"/>
          <w:w w:val="91"/>
          <w:sz w:val="23"/>
          <w:szCs w:val="23"/>
        </w:rPr>
        <w:t>b</w:t>
      </w:r>
      <w:r>
        <w:rPr>
          <w:rFonts w:cs="Times New Roman" w:hAnsi="Times New Roman" w:eastAsia="Times New Roman" w:ascii="Times New Roman"/>
          <w:i/>
          <w:color w:val="303030"/>
          <w:spacing w:val="0"/>
          <w:w w:val="135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i/>
          <w:color w:val="444444"/>
          <w:spacing w:val="0"/>
          <w:w w:val="84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i/>
          <w:color w:val="444444"/>
          <w:spacing w:val="0"/>
          <w:w w:val="113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i/>
          <w:color w:val="1F1F1F"/>
          <w:spacing w:val="0"/>
          <w:w w:val="105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i/>
          <w:color w:val="303030"/>
          <w:spacing w:val="0"/>
          <w:w w:val="98"/>
          <w:sz w:val="23"/>
          <w:szCs w:val="23"/>
        </w:rPr>
        <w:t>m</w:t>
      </w:r>
      <w:r>
        <w:rPr>
          <w:rFonts w:cs="Times New Roman" w:hAnsi="Times New Roman" w:eastAsia="Times New Roman" w:ascii="Times New Roman"/>
          <w:i/>
          <w:color w:val="1F1F1F"/>
          <w:spacing w:val="0"/>
          <w:w w:val="12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i/>
          <w:color w:val="444444"/>
          <w:spacing w:val="0"/>
          <w:w w:val="94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i/>
          <w:color w:val="303030"/>
          <w:spacing w:val="0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i/>
          <w:color w:val="303030"/>
          <w:spacing w:val="0"/>
          <w:w w:val="105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i/>
          <w:color w:val="303030"/>
          <w:spacing w:val="0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i/>
          <w:color w:val="303030"/>
          <w:spacing w:val="1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i/>
          <w:color w:val="444444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i/>
          <w:color w:val="303030"/>
          <w:spacing w:val="0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i/>
          <w:color w:val="303030"/>
          <w:spacing w:val="3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i/>
          <w:color w:val="303030"/>
          <w:spacing w:val="0"/>
          <w:w w:val="100"/>
          <w:sz w:val="23"/>
          <w:szCs w:val="23"/>
        </w:rPr>
        <w:t>q</w:t>
      </w:r>
      <w:r>
        <w:rPr>
          <w:rFonts w:cs="Times New Roman" w:hAnsi="Times New Roman" w:eastAsia="Times New Roman" w:ascii="Times New Roman"/>
          <w:i/>
          <w:color w:val="303030"/>
          <w:spacing w:val="0"/>
          <w:w w:val="100"/>
          <w:sz w:val="23"/>
          <w:szCs w:val="23"/>
        </w:rPr>
        <w:t>u</w:t>
      </w:r>
      <w:r>
        <w:rPr>
          <w:rFonts w:cs="Times New Roman" w:hAnsi="Times New Roman" w:eastAsia="Times New Roman" w:ascii="Times New Roman"/>
          <w:i/>
          <w:color w:val="444444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i/>
          <w:color w:val="444444"/>
          <w:spacing w:val="13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i/>
          <w:color w:val="303030"/>
          <w:spacing w:val="0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i/>
          <w:color w:val="444444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i/>
          <w:color w:val="444444"/>
          <w:spacing w:val="9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i/>
          <w:color w:val="444444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i/>
          <w:color w:val="303030"/>
          <w:spacing w:val="0"/>
          <w:w w:val="100"/>
          <w:sz w:val="23"/>
          <w:szCs w:val="23"/>
        </w:rPr>
        <w:t>m</w:t>
      </w:r>
      <w:r>
        <w:rPr>
          <w:rFonts w:cs="Times New Roman" w:hAnsi="Times New Roman" w:eastAsia="Times New Roman" w:ascii="Times New Roman"/>
          <w:i/>
          <w:color w:val="303030"/>
          <w:spacing w:val="0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i/>
          <w:color w:val="1F1F1F"/>
          <w:spacing w:val="0"/>
          <w:w w:val="100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i/>
          <w:color w:val="303030"/>
          <w:spacing w:val="0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i/>
          <w:color w:val="303030"/>
          <w:spacing w:val="16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i/>
          <w:color w:val="303030"/>
          <w:spacing w:val="0"/>
          <w:w w:val="100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i/>
          <w:color w:val="303030"/>
          <w:spacing w:val="0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i/>
          <w:color w:val="444444"/>
          <w:spacing w:val="0"/>
          <w:w w:val="100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i/>
          <w:color w:val="303030"/>
          <w:spacing w:val="0"/>
          <w:w w:val="100"/>
          <w:sz w:val="23"/>
          <w:szCs w:val="23"/>
        </w:rPr>
        <w:t>h</w:t>
      </w:r>
      <w:r>
        <w:rPr>
          <w:rFonts w:cs="Times New Roman" w:hAnsi="Times New Roman" w:eastAsia="Times New Roman" w:ascii="Times New Roman"/>
          <w:i/>
          <w:color w:val="1F1F1F"/>
          <w:spacing w:val="0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i/>
          <w:color w:val="1F1F1F"/>
          <w:spacing w:val="6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i/>
          <w:color w:val="303030"/>
          <w:spacing w:val="0"/>
          <w:w w:val="100"/>
          <w:sz w:val="23"/>
          <w:szCs w:val="23"/>
        </w:rPr>
        <w:t>no</w:t>
      </w:r>
      <w:r>
        <w:rPr>
          <w:rFonts w:cs="Times New Roman" w:hAnsi="Times New Roman" w:eastAsia="Times New Roman" w:ascii="Times New Roman"/>
          <w:i/>
          <w:color w:val="303030"/>
          <w:spacing w:val="0"/>
          <w:w w:val="105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i/>
          <w:color w:val="303030"/>
          <w:spacing w:val="0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i/>
          <w:color w:val="303030"/>
          <w:spacing w:val="0"/>
          <w:w w:val="66"/>
          <w:sz w:val="23"/>
          <w:szCs w:val="23"/>
        </w:rPr>
        <w:t>.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3"/>
          <w:szCs w:val="23"/>
        </w:rPr>
      </w:r>
    </w:p>
    <w:p>
      <w:pPr>
        <w:rPr>
          <w:sz w:val="11"/>
          <w:szCs w:val="11"/>
        </w:rPr>
        <w:jc w:val="left"/>
        <w:spacing w:before="4" w:lineRule="exact" w:line="100"/>
      </w:pPr>
      <w:r>
        <w:rPr>
          <w:sz w:val="11"/>
          <w:szCs w:val="11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3"/>
          <w:szCs w:val="23"/>
        </w:rPr>
        <w:jc w:val="both"/>
        <w:spacing w:lineRule="auto" w:line="278"/>
        <w:ind w:left="407" w:right="105" w:firstLine="19"/>
      </w:pPr>
      <w:r>
        <w:pict>
          <v:shape type="#_x0000_t75" style="position:absolute;margin-left:85.8911pt;margin-top:1.13542pt;width:444.331pt;height:89.7685pt;mso-position-horizontal-relative:page;mso-position-vertical-relative:paragraph;z-index:-250">
            <v:imagedata o:title="" r:id="rId31"/>
          </v:shape>
        </w:pict>
      </w:r>
      <w:r>
        <w:rPr>
          <w:rFonts w:cs="Times New Roman" w:hAnsi="Times New Roman" w:eastAsia="Times New Roman" w:ascii="Times New Roman"/>
          <w:i/>
          <w:color w:val="303030"/>
          <w:spacing w:val="0"/>
          <w:w w:val="100"/>
          <w:sz w:val="23"/>
          <w:szCs w:val="23"/>
        </w:rPr>
        <w:t>P</w:t>
      </w:r>
      <w:r>
        <w:rPr>
          <w:rFonts w:cs="Times New Roman" w:hAnsi="Times New Roman" w:eastAsia="Times New Roman" w:ascii="Times New Roman"/>
          <w:i/>
          <w:color w:val="303030"/>
          <w:spacing w:val="0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i/>
          <w:color w:val="303030"/>
          <w:spacing w:val="0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i/>
          <w:color w:val="303030"/>
          <w:spacing w:val="0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i/>
          <w:color w:val="303030"/>
          <w:spacing w:val="29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i/>
          <w:color w:val="444444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i/>
          <w:color w:val="303030"/>
          <w:spacing w:val="0"/>
          <w:w w:val="100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i/>
          <w:color w:val="303030"/>
          <w:spacing w:val="27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i/>
          <w:color w:val="303030"/>
          <w:spacing w:val="0"/>
          <w:w w:val="100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i/>
          <w:color w:val="303030"/>
          <w:spacing w:val="0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i/>
          <w:color w:val="444444"/>
          <w:spacing w:val="0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i/>
          <w:color w:val="444444"/>
          <w:spacing w:val="0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i/>
          <w:color w:val="444444"/>
          <w:spacing w:val="29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i/>
          <w:color w:val="303030"/>
          <w:spacing w:val="0"/>
          <w:w w:val="100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i/>
          <w:color w:val="444444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i/>
          <w:color w:val="444444"/>
          <w:spacing w:val="32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i/>
          <w:color w:val="303030"/>
          <w:spacing w:val="0"/>
          <w:w w:val="100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i/>
          <w:color w:val="303030"/>
          <w:spacing w:val="0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i/>
          <w:color w:val="444444"/>
          <w:spacing w:val="0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i/>
          <w:color w:val="303030"/>
          <w:spacing w:val="0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i/>
          <w:color w:val="444444"/>
          <w:spacing w:val="0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i/>
          <w:color w:val="303030"/>
          <w:spacing w:val="0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i/>
          <w:color w:val="444444"/>
          <w:spacing w:val="0"/>
          <w:w w:val="100"/>
          <w:sz w:val="23"/>
          <w:szCs w:val="23"/>
        </w:rPr>
        <w:t>cc</w:t>
      </w:r>
      <w:r>
        <w:rPr>
          <w:rFonts w:cs="Times New Roman" w:hAnsi="Times New Roman" w:eastAsia="Times New Roman" w:ascii="Times New Roman"/>
          <w:i/>
          <w:color w:val="303030"/>
          <w:spacing w:val="0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i/>
          <w:color w:val="303030"/>
          <w:spacing w:val="0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i/>
          <w:color w:val="303030"/>
          <w:spacing w:val="0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i/>
          <w:color w:val="444444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i/>
          <w:color w:val="444444"/>
          <w:spacing w:val="0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i/>
          <w:color w:val="444444"/>
          <w:spacing w:val="42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i/>
          <w:color w:val="444444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i/>
          <w:color w:val="303030"/>
          <w:spacing w:val="0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i/>
          <w:color w:val="303030"/>
          <w:spacing w:val="33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i/>
          <w:color w:val="1F1F1F"/>
          <w:spacing w:val="0"/>
          <w:w w:val="100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i/>
          <w:color w:val="303030"/>
          <w:spacing w:val="0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i/>
          <w:color w:val="444444"/>
          <w:spacing w:val="0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i/>
          <w:color w:val="444444"/>
          <w:spacing w:val="29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i/>
          <w:color w:val="303030"/>
          <w:spacing w:val="0"/>
          <w:w w:val="100"/>
          <w:sz w:val="23"/>
          <w:szCs w:val="23"/>
        </w:rPr>
        <w:t>q</w:t>
      </w:r>
      <w:r>
        <w:rPr>
          <w:rFonts w:cs="Times New Roman" w:hAnsi="Times New Roman" w:eastAsia="Times New Roman" w:ascii="Times New Roman"/>
          <w:i/>
          <w:color w:val="303030"/>
          <w:spacing w:val="0"/>
          <w:w w:val="100"/>
          <w:sz w:val="23"/>
          <w:szCs w:val="23"/>
        </w:rPr>
        <w:t>u</w:t>
      </w:r>
      <w:r>
        <w:rPr>
          <w:rFonts w:cs="Times New Roman" w:hAnsi="Times New Roman" w:eastAsia="Times New Roman" w:ascii="Times New Roman"/>
          <w:i/>
          <w:color w:val="444444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i/>
          <w:color w:val="444444"/>
          <w:spacing w:val="33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i/>
          <w:color w:val="303030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i/>
          <w:color w:val="303030"/>
          <w:spacing w:val="0"/>
          <w:w w:val="100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i/>
          <w:color w:val="303030"/>
          <w:spacing w:val="8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i/>
          <w:color w:val="303030"/>
          <w:spacing w:val="0"/>
          <w:w w:val="100"/>
          <w:sz w:val="23"/>
          <w:szCs w:val="23"/>
        </w:rPr>
        <w:t>p</w:t>
      </w:r>
      <w:r>
        <w:rPr>
          <w:rFonts w:cs="Times New Roman" w:hAnsi="Times New Roman" w:eastAsia="Times New Roman" w:ascii="Times New Roman"/>
          <w:i/>
          <w:color w:val="303030"/>
          <w:spacing w:val="0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i/>
          <w:color w:val="444444"/>
          <w:spacing w:val="0"/>
          <w:w w:val="100"/>
          <w:sz w:val="23"/>
          <w:szCs w:val="23"/>
        </w:rPr>
        <w:t>g</w:t>
      </w:r>
      <w:r>
        <w:rPr>
          <w:rFonts w:cs="Times New Roman" w:hAnsi="Times New Roman" w:eastAsia="Times New Roman" w:ascii="Times New Roman"/>
          <w:i/>
          <w:color w:val="303030"/>
          <w:spacing w:val="0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i/>
          <w:color w:val="303030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i/>
          <w:color w:val="303030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i/>
          <w:color w:val="444444"/>
          <w:spacing w:val="0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i/>
          <w:color w:val="444444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i/>
          <w:color w:val="444444"/>
          <w:spacing w:val="4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i/>
          <w:color w:val="303030"/>
          <w:spacing w:val="0"/>
          <w:w w:val="100"/>
          <w:sz w:val="23"/>
          <w:szCs w:val="23"/>
        </w:rPr>
        <w:t>hub</w:t>
      </w:r>
      <w:r>
        <w:rPr>
          <w:rFonts w:cs="Times New Roman" w:hAnsi="Times New Roman" w:eastAsia="Times New Roman" w:ascii="Times New Roman"/>
          <w:i/>
          <w:color w:val="303030"/>
          <w:spacing w:val="0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i/>
          <w:color w:val="444444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i/>
          <w:color w:val="1F1F1F"/>
          <w:spacing w:val="0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i/>
          <w:color w:val="444444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i/>
          <w:color w:val="444444"/>
          <w:spacing w:val="36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i/>
          <w:color w:val="1F1F1F"/>
          <w:spacing w:val="0"/>
          <w:w w:val="96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i/>
          <w:color w:val="303030"/>
          <w:spacing w:val="0"/>
          <w:w w:val="94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i/>
          <w:color w:val="303030"/>
          <w:spacing w:val="0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i/>
          <w:color w:val="303030"/>
          <w:spacing w:val="0"/>
          <w:w w:val="120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i/>
          <w:color w:val="303030"/>
          <w:spacing w:val="0"/>
          <w:w w:val="9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i/>
          <w:color w:val="444444"/>
          <w:spacing w:val="0"/>
          <w:w w:val="107"/>
          <w:sz w:val="23"/>
          <w:szCs w:val="23"/>
        </w:rPr>
        <w:t>z</w:t>
      </w:r>
      <w:r>
        <w:rPr>
          <w:rFonts w:cs="Times New Roman" w:hAnsi="Times New Roman" w:eastAsia="Times New Roman" w:ascii="Times New Roman"/>
          <w:i/>
          <w:color w:val="303030"/>
          <w:spacing w:val="0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i/>
          <w:color w:val="303030"/>
          <w:spacing w:val="0"/>
          <w:w w:val="116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i/>
          <w:color w:val="444444"/>
          <w:spacing w:val="0"/>
          <w:w w:val="83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i/>
          <w:color w:val="444444"/>
          <w:spacing w:val="30"/>
          <w:w w:val="83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i/>
          <w:color w:val="303030"/>
          <w:spacing w:val="0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i/>
          <w:color w:val="303030"/>
          <w:spacing w:val="4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i/>
          <w:color w:val="303030"/>
          <w:spacing w:val="0"/>
          <w:w w:val="100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i/>
          <w:color w:val="1F1F1F"/>
          <w:spacing w:val="0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i/>
          <w:color w:val="303030"/>
          <w:spacing w:val="0"/>
          <w:w w:val="100"/>
          <w:sz w:val="23"/>
          <w:szCs w:val="23"/>
        </w:rPr>
        <w:t>av</w:t>
      </w:r>
      <w:r>
        <w:rPr>
          <w:rFonts w:cs="Times New Roman" w:hAnsi="Times New Roman" w:eastAsia="Times New Roman" w:ascii="Times New Roman"/>
          <w:i/>
          <w:color w:val="444444"/>
          <w:spacing w:val="0"/>
          <w:w w:val="100"/>
          <w:sz w:val="23"/>
          <w:szCs w:val="23"/>
        </w:rPr>
        <w:t>é</w:t>
      </w:r>
      <w:r>
        <w:rPr>
          <w:rFonts w:cs="Times New Roman" w:hAnsi="Times New Roman" w:eastAsia="Times New Roman" w:ascii="Times New Roman"/>
          <w:i/>
          <w:color w:val="444444"/>
          <w:spacing w:val="0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i/>
          <w:color w:val="444444"/>
          <w:spacing w:val="32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i/>
          <w:color w:val="303030"/>
          <w:spacing w:val="0"/>
          <w:w w:val="100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i/>
          <w:color w:val="444444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i/>
          <w:color w:val="444444"/>
          <w:spacing w:val="33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i/>
          <w:color w:val="303030"/>
          <w:spacing w:val="0"/>
          <w:w w:val="108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i/>
          <w:color w:val="303030"/>
          <w:spacing w:val="0"/>
          <w:w w:val="9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i/>
          <w:color w:val="303030"/>
          <w:spacing w:val="0"/>
          <w:w w:val="91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i/>
          <w:color w:val="444444"/>
          <w:spacing w:val="0"/>
          <w:w w:val="103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i/>
          <w:color w:val="303030"/>
          <w:spacing w:val="0"/>
          <w:w w:val="107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i/>
          <w:color w:val="303030"/>
          <w:spacing w:val="0"/>
          <w:w w:val="83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i/>
          <w:color w:val="303030"/>
          <w:spacing w:val="0"/>
          <w:w w:val="83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i/>
          <w:color w:val="444444"/>
          <w:spacing w:val="0"/>
          <w:w w:val="94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i/>
          <w:color w:val="303030"/>
          <w:spacing w:val="0"/>
          <w:w w:val="120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i/>
          <w:color w:val="444444"/>
          <w:spacing w:val="0"/>
          <w:w w:val="94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i/>
          <w:color w:val="444444"/>
          <w:spacing w:val="0"/>
          <w:w w:val="103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i/>
          <w:color w:val="1F1F1F"/>
          <w:spacing w:val="0"/>
          <w:w w:val="90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i/>
          <w:color w:val="1F1F1F"/>
          <w:spacing w:val="0"/>
          <w:w w:val="107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i/>
          <w:color w:val="444444"/>
          <w:spacing w:val="0"/>
          <w:w w:val="91"/>
          <w:sz w:val="23"/>
          <w:szCs w:val="23"/>
        </w:rPr>
        <w:t>ó</w:t>
      </w:r>
      <w:r>
        <w:rPr>
          <w:rFonts w:cs="Times New Roman" w:hAnsi="Times New Roman" w:eastAsia="Times New Roman" w:ascii="Times New Roman"/>
          <w:i/>
          <w:color w:val="303030"/>
          <w:spacing w:val="0"/>
          <w:w w:val="108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i/>
          <w:color w:val="1F1F1F"/>
          <w:spacing w:val="0"/>
          <w:w w:val="105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i/>
          <w:color w:val="444444"/>
          <w:spacing w:val="0"/>
          <w:w w:val="103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i/>
          <w:color w:val="303030"/>
          <w:spacing w:val="0"/>
          <w:w w:val="91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i/>
          <w:color w:val="707070"/>
          <w:spacing w:val="0"/>
          <w:w w:val="66"/>
          <w:sz w:val="23"/>
          <w:szCs w:val="23"/>
        </w:rPr>
        <w:t>,</w:t>
      </w:r>
      <w:r>
        <w:rPr>
          <w:rFonts w:cs="Times New Roman" w:hAnsi="Times New Roman" w:eastAsia="Times New Roman" w:ascii="Times New Roman"/>
          <w:i/>
          <w:color w:val="707070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i/>
          <w:color w:val="707070"/>
          <w:spacing w:val="-9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i/>
          <w:color w:val="303030"/>
          <w:spacing w:val="0"/>
          <w:w w:val="100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i/>
          <w:color w:val="303030"/>
          <w:spacing w:val="0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i/>
          <w:color w:val="303030"/>
          <w:spacing w:val="0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i/>
          <w:color w:val="303030"/>
          <w:spacing w:val="0"/>
          <w:w w:val="100"/>
          <w:sz w:val="23"/>
          <w:szCs w:val="23"/>
        </w:rPr>
        <w:t>j</w:t>
      </w:r>
      <w:r>
        <w:rPr>
          <w:rFonts w:cs="Times New Roman" w:hAnsi="Times New Roman" w:eastAsia="Times New Roman" w:ascii="Times New Roman"/>
          <w:i/>
          <w:color w:val="444444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i/>
          <w:color w:val="1F1F1F"/>
          <w:spacing w:val="0"/>
          <w:w w:val="100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i/>
          <w:color w:val="303030"/>
          <w:spacing w:val="0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i/>
          <w:color w:val="444444"/>
          <w:spacing w:val="0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i/>
          <w:color w:val="444444"/>
          <w:spacing w:val="15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i/>
          <w:color w:val="303030"/>
          <w:spacing w:val="0"/>
          <w:w w:val="100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i/>
          <w:color w:val="444444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i/>
          <w:color w:val="444444"/>
          <w:spacing w:val="21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i/>
          <w:color w:val="303030"/>
          <w:spacing w:val="0"/>
          <w:w w:val="116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i/>
          <w:color w:val="444444"/>
          <w:spacing w:val="0"/>
          <w:w w:val="75"/>
          <w:sz w:val="23"/>
          <w:szCs w:val="23"/>
        </w:rPr>
        <w:t>é</w:t>
      </w:r>
      <w:r>
        <w:rPr>
          <w:rFonts w:cs="Times New Roman" w:hAnsi="Times New Roman" w:eastAsia="Times New Roman" w:ascii="Times New Roman"/>
          <w:i/>
          <w:color w:val="303030"/>
          <w:spacing w:val="0"/>
          <w:w w:val="100"/>
          <w:sz w:val="23"/>
          <w:szCs w:val="23"/>
        </w:rPr>
        <w:t>b</w:t>
      </w:r>
      <w:r>
        <w:rPr>
          <w:rFonts w:cs="Times New Roman" w:hAnsi="Times New Roman" w:eastAsia="Times New Roman" w:ascii="Times New Roman"/>
          <w:i/>
          <w:color w:val="303030"/>
          <w:spacing w:val="0"/>
          <w:w w:val="12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i/>
          <w:color w:val="303030"/>
          <w:spacing w:val="0"/>
          <w:w w:val="90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i/>
          <w:color w:val="444444"/>
          <w:spacing w:val="0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i/>
          <w:color w:val="5B5B5B"/>
          <w:spacing w:val="0"/>
          <w:w w:val="66"/>
          <w:sz w:val="23"/>
          <w:szCs w:val="23"/>
        </w:rPr>
        <w:t>,</w:t>
      </w:r>
      <w:r>
        <w:rPr>
          <w:rFonts w:cs="Times New Roman" w:hAnsi="Times New Roman" w:eastAsia="Times New Roman" w:ascii="Times New Roman"/>
          <w:i/>
          <w:color w:val="5B5B5B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i/>
          <w:color w:val="5B5B5B"/>
          <w:spacing w:val="-9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i/>
          <w:color w:val="444444"/>
          <w:spacing w:val="0"/>
          <w:w w:val="100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i/>
          <w:color w:val="303030"/>
          <w:spacing w:val="0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i/>
          <w:color w:val="444444"/>
          <w:spacing w:val="0"/>
          <w:w w:val="100"/>
          <w:sz w:val="23"/>
          <w:szCs w:val="23"/>
        </w:rPr>
        <w:t>é</w:t>
      </w:r>
      <w:r>
        <w:rPr>
          <w:rFonts w:cs="Times New Roman" w:hAnsi="Times New Roman" w:eastAsia="Times New Roman" w:ascii="Times New Roman"/>
          <w:i/>
          <w:color w:val="303030"/>
          <w:spacing w:val="0"/>
          <w:w w:val="100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i/>
          <w:color w:val="303030"/>
          <w:spacing w:val="0"/>
          <w:w w:val="100"/>
          <w:sz w:val="23"/>
          <w:szCs w:val="23"/>
        </w:rPr>
        <w:t>it</w:t>
      </w:r>
      <w:r>
        <w:rPr>
          <w:rFonts w:cs="Times New Roman" w:hAnsi="Times New Roman" w:eastAsia="Times New Roman" w:ascii="Times New Roman"/>
          <w:i/>
          <w:color w:val="303030"/>
          <w:spacing w:val="0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i/>
          <w:color w:val="303030"/>
          <w:spacing w:val="19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i/>
          <w:color w:val="444444"/>
          <w:spacing w:val="0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i/>
          <w:color w:val="444444"/>
          <w:spacing w:val="-1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i/>
          <w:color w:val="444444"/>
          <w:spacing w:val="0"/>
          <w:w w:val="125"/>
          <w:sz w:val="23"/>
          <w:szCs w:val="23"/>
        </w:rPr>
        <w:t>p</w:t>
      </w:r>
      <w:r>
        <w:rPr>
          <w:rFonts w:cs="Times New Roman" w:hAnsi="Times New Roman" w:eastAsia="Times New Roman" w:ascii="Times New Roman"/>
          <w:i/>
          <w:color w:val="303030"/>
          <w:spacing w:val="0"/>
          <w:w w:val="107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i/>
          <w:color w:val="444444"/>
          <w:spacing w:val="0"/>
          <w:w w:val="75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i/>
          <w:color w:val="303030"/>
          <w:spacing w:val="0"/>
          <w:w w:val="108"/>
          <w:sz w:val="23"/>
          <w:szCs w:val="23"/>
        </w:rPr>
        <w:t>pa</w:t>
      </w:r>
      <w:r>
        <w:rPr>
          <w:rFonts w:cs="Times New Roman" w:hAnsi="Times New Roman" w:eastAsia="Times New Roman" w:ascii="Times New Roman"/>
          <w:i/>
          <w:color w:val="444444"/>
          <w:spacing w:val="0"/>
          <w:w w:val="108"/>
          <w:sz w:val="23"/>
          <w:szCs w:val="23"/>
        </w:rPr>
        <w:t>g</w:t>
      </w:r>
      <w:r>
        <w:rPr>
          <w:rFonts w:cs="Times New Roman" w:hAnsi="Times New Roman" w:eastAsia="Times New Roman" w:ascii="Times New Roman"/>
          <w:i/>
          <w:color w:val="303030"/>
          <w:spacing w:val="0"/>
          <w:w w:val="91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i/>
          <w:color w:val="707070"/>
          <w:spacing w:val="0"/>
          <w:w w:val="66"/>
          <w:sz w:val="23"/>
          <w:szCs w:val="23"/>
        </w:rPr>
        <w:t>,</w:t>
      </w:r>
      <w:r>
        <w:rPr>
          <w:rFonts w:cs="Times New Roman" w:hAnsi="Times New Roman" w:eastAsia="Times New Roman" w:ascii="Times New Roman"/>
          <w:i/>
          <w:color w:val="707070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i/>
          <w:color w:val="707070"/>
          <w:spacing w:val="-19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i/>
          <w:color w:val="1F1F1F"/>
          <w:spacing w:val="0"/>
          <w:w w:val="100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i/>
          <w:color w:val="303030"/>
          <w:spacing w:val="0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i/>
          <w:color w:val="444444"/>
          <w:spacing w:val="0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i/>
          <w:color w:val="444444"/>
          <w:spacing w:val="19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i/>
          <w:color w:val="303030"/>
          <w:spacing w:val="0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i/>
          <w:color w:val="444444"/>
          <w:spacing w:val="0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i/>
          <w:color w:val="1F1F1F"/>
          <w:spacing w:val="0"/>
          <w:w w:val="100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i/>
          <w:color w:val="303030"/>
          <w:spacing w:val="0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i/>
          <w:color w:val="444444"/>
          <w:spacing w:val="0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i/>
          <w:color w:val="444444"/>
          <w:spacing w:val="28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i/>
          <w:color w:val="303030"/>
          <w:spacing w:val="0"/>
          <w:w w:val="100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i/>
          <w:color w:val="444444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i/>
          <w:color w:val="444444"/>
          <w:spacing w:val="12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i/>
          <w:color w:val="444444"/>
          <w:spacing w:val="0"/>
          <w:w w:val="100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i/>
          <w:color w:val="1F1F1F"/>
          <w:spacing w:val="0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i/>
          <w:color w:val="444444"/>
          <w:spacing w:val="0"/>
          <w:w w:val="100"/>
          <w:sz w:val="23"/>
          <w:szCs w:val="23"/>
        </w:rPr>
        <w:t>é</w:t>
      </w:r>
      <w:r>
        <w:rPr>
          <w:rFonts w:cs="Times New Roman" w:hAnsi="Times New Roman" w:eastAsia="Times New Roman" w:ascii="Times New Roman"/>
          <w:i/>
          <w:color w:val="303030"/>
          <w:spacing w:val="0"/>
          <w:w w:val="100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i/>
          <w:color w:val="303030"/>
          <w:spacing w:val="0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i/>
          <w:color w:val="1F1F1F"/>
          <w:spacing w:val="0"/>
          <w:w w:val="100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i/>
          <w:color w:val="303030"/>
          <w:spacing w:val="0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i/>
          <w:color w:val="303030"/>
          <w:spacing w:val="28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i/>
          <w:color w:val="444444"/>
          <w:spacing w:val="0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i/>
          <w:color w:val="444444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i/>
          <w:color w:val="444444"/>
          <w:spacing w:val="19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i/>
          <w:color w:val="444444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i/>
          <w:color w:val="303030"/>
          <w:spacing w:val="0"/>
          <w:w w:val="100"/>
          <w:sz w:val="23"/>
          <w:szCs w:val="23"/>
        </w:rPr>
        <w:t>m</w:t>
      </w:r>
      <w:r>
        <w:rPr>
          <w:rFonts w:cs="Times New Roman" w:hAnsi="Times New Roman" w:eastAsia="Times New Roman" w:ascii="Times New Roman"/>
          <w:i/>
          <w:color w:val="303030"/>
          <w:spacing w:val="0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i/>
          <w:color w:val="1F1F1F"/>
          <w:spacing w:val="0"/>
          <w:w w:val="100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i/>
          <w:color w:val="303030"/>
          <w:spacing w:val="0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i/>
          <w:color w:val="303030"/>
          <w:spacing w:val="0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i/>
          <w:color w:val="303030"/>
          <w:spacing w:val="0"/>
          <w:w w:val="100"/>
          <w:sz w:val="23"/>
          <w:szCs w:val="23"/>
        </w:rPr>
        <w:t>á</w:t>
      </w:r>
      <w:r>
        <w:rPr>
          <w:rFonts w:cs="Times New Roman" w:hAnsi="Times New Roman" w:eastAsia="Times New Roman" w:ascii="Times New Roman"/>
          <w:i/>
          <w:color w:val="303030"/>
          <w:spacing w:val="0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i/>
          <w:color w:val="303030"/>
          <w:spacing w:val="25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i/>
          <w:color w:val="444444"/>
          <w:spacing w:val="0"/>
          <w:w w:val="107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i/>
          <w:color w:val="444444"/>
          <w:spacing w:val="0"/>
          <w:w w:val="94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i/>
          <w:color w:val="303030"/>
          <w:spacing w:val="0"/>
          <w:w w:val="100"/>
          <w:sz w:val="23"/>
          <w:szCs w:val="23"/>
        </w:rPr>
        <w:t>ñ</w:t>
      </w:r>
      <w:r>
        <w:rPr>
          <w:rFonts w:cs="Times New Roman" w:hAnsi="Times New Roman" w:eastAsia="Times New Roman" w:ascii="Times New Roman"/>
          <w:i/>
          <w:color w:val="303030"/>
          <w:spacing w:val="0"/>
          <w:w w:val="108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i/>
          <w:color w:val="303030"/>
          <w:spacing w:val="0"/>
          <w:w w:val="105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i/>
          <w:color w:val="303030"/>
          <w:spacing w:val="0"/>
          <w:w w:val="100"/>
          <w:sz w:val="23"/>
          <w:szCs w:val="23"/>
        </w:rPr>
        <w:t>an</w:t>
      </w:r>
      <w:r>
        <w:rPr>
          <w:rFonts w:cs="Times New Roman" w:hAnsi="Times New Roman" w:eastAsia="Times New Roman" w:ascii="Times New Roman"/>
          <w:i/>
          <w:color w:val="303030"/>
          <w:spacing w:val="0"/>
          <w:w w:val="116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i/>
          <w:color w:val="303030"/>
          <w:spacing w:val="0"/>
          <w:w w:val="83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i/>
          <w:color w:val="303030"/>
          <w:spacing w:val="0"/>
          <w:w w:val="83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i/>
          <w:color w:val="444444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i/>
          <w:color w:val="303030"/>
          <w:spacing w:val="0"/>
          <w:w w:val="100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i/>
          <w:color w:val="303030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i/>
          <w:color w:val="303030"/>
          <w:spacing w:val="4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i/>
          <w:color w:val="444444"/>
          <w:spacing w:val="0"/>
          <w:w w:val="100"/>
          <w:sz w:val="23"/>
          <w:szCs w:val="23"/>
        </w:rPr>
        <w:t>v</w:t>
      </w:r>
      <w:r>
        <w:rPr>
          <w:rFonts w:cs="Times New Roman" w:hAnsi="Times New Roman" w:eastAsia="Times New Roman" w:ascii="Times New Roman"/>
          <w:i/>
          <w:color w:val="303030"/>
          <w:spacing w:val="0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i/>
          <w:color w:val="303030"/>
          <w:spacing w:val="0"/>
          <w:w w:val="100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i/>
          <w:color w:val="303030"/>
          <w:spacing w:val="0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i/>
          <w:color w:val="303030"/>
          <w:spacing w:val="0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i/>
          <w:color w:val="303030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i/>
          <w:color w:val="303030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i/>
          <w:color w:val="303030"/>
          <w:spacing w:val="0"/>
          <w:w w:val="116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i/>
          <w:color w:val="444444"/>
          <w:spacing w:val="0"/>
          <w:w w:val="75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i/>
          <w:color w:val="1F1F1F"/>
          <w:spacing w:val="0"/>
          <w:w w:val="120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i/>
          <w:color w:val="1F1F1F"/>
          <w:spacing w:val="0"/>
          <w:w w:val="12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i/>
          <w:color w:val="1F1F1F"/>
          <w:spacing w:val="7"/>
          <w:w w:val="12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i/>
          <w:color w:val="1F1F1F"/>
          <w:spacing w:val="0"/>
          <w:w w:val="123"/>
          <w:sz w:val="21"/>
          <w:szCs w:val="21"/>
        </w:rPr>
        <w:t>!</w:t>
      </w:r>
      <w:r>
        <w:rPr>
          <w:rFonts w:cs="Times New Roman" w:hAnsi="Times New Roman" w:eastAsia="Times New Roman" w:ascii="Times New Roman"/>
          <w:i/>
          <w:color w:val="444444"/>
          <w:spacing w:val="0"/>
          <w:w w:val="119"/>
          <w:sz w:val="21"/>
          <w:szCs w:val="21"/>
        </w:rPr>
        <w:t>V</w:t>
      </w:r>
      <w:r>
        <w:rPr>
          <w:rFonts w:cs="Times New Roman" w:hAnsi="Times New Roman" w:eastAsia="Times New Roman" w:ascii="Times New Roman"/>
          <w:i/>
          <w:color w:val="303030"/>
          <w:spacing w:val="0"/>
          <w:w w:val="67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i/>
          <w:color w:val="303030"/>
          <w:spacing w:val="0"/>
          <w:w w:val="67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i/>
          <w:color w:val="303030"/>
          <w:spacing w:val="27"/>
          <w:w w:val="67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i/>
          <w:color w:val="444444"/>
          <w:spacing w:val="0"/>
          <w:w w:val="100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i/>
          <w:color w:val="303030"/>
          <w:spacing w:val="0"/>
          <w:w w:val="100"/>
          <w:sz w:val="23"/>
          <w:szCs w:val="23"/>
        </w:rPr>
        <w:t>on</w:t>
      </w:r>
      <w:r>
        <w:rPr>
          <w:rFonts w:cs="Times New Roman" w:hAnsi="Times New Roman" w:eastAsia="Times New Roman" w:ascii="Times New Roman"/>
          <w:i/>
          <w:color w:val="303030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i/>
          <w:color w:val="303030"/>
          <w:spacing w:val="1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i/>
          <w:color w:val="303030"/>
          <w:spacing w:val="0"/>
          <w:w w:val="90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i/>
          <w:color w:val="303030"/>
          <w:spacing w:val="0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i/>
          <w:color w:val="303030"/>
          <w:spacing w:val="0"/>
          <w:w w:val="107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i/>
          <w:color w:val="303030"/>
          <w:spacing w:val="0"/>
          <w:w w:val="143"/>
          <w:sz w:val="23"/>
          <w:szCs w:val="23"/>
        </w:rPr>
        <w:t>if</w:t>
      </w:r>
      <w:r>
        <w:rPr>
          <w:rFonts w:cs="Times New Roman" w:hAnsi="Times New Roman" w:eastAsia="Times New Roman" w:ascii="Times New Roman"/>
          <w:i/>
          <w:color w:val="303030"/>
          <w:spacing w:val="0"/>
          <w:w w:val="58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i/>
          <w:color w:val="303030"/>
          <w:spacing w:val="0"/>
          <w:w w:val="58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i/>
          <w:color w:val="303030"/>
          <w:spacing w:val="7"/>
          <w:w w:val="58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i/>
          <w:color w:val="303030"/>
          <w:spacing w:val="0"/>
          <w:w w:val="96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i/>
          <w:color w:val="444444"/>
          <w:spacing w:val="0"/>
          <w:w w:val="84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i/>
          <w:color w:val="444444"/>
          <w:spacing w:val="0"/>
          <w:w w:val="107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i/>
          <w:color w:val="444444"/>
          <w:spacing w:val="0"/>
          <w:w w:val="100"/>
          <w:sz w:val="23"/>
          <w:szCs w:val="23"/>
        </w:rPr>
        <w:t>p</w:t>
      </w:r>
      <w:r>
        <w:rPr>
          <w:rFonts w:cs="Times New Roman" w:hAnsi="Times New Roman" w:eastAsia="Times New Roman" w:ascii="Times New Roman"/>
          <w:i/>
          <w:color w:val="444444"/>
          <w:spacing w:val="0"/>
          <w:w w:val="103"/>
          <w:sz w:val="23"/>
          <w:szCs w:val="23"/>
        </w:rPr>
        <w:t>ec</w:t>
      </w:r>
      <w:r>
        <w:rPr>
          <w:rFonts w:cs="Times New Roman" w:hAnsi="Times New Roman" w:eastAsia="Times New Roman" w:ascii="Times New Roman"/>
          <w:i/>
          <w:color w:val="303030"/>
          <w:spacing w:val="0"/>
          <w:w w:val="105"/>
          <w:sz w:val="23"/>
          <w:szCs w:val="23"/>
        </w:rPr>
        <w:t>ti</w:t>
      </w:r>
      <w:r>
        <w:rPr>
          <w:rFonts w:cs="Times New Roman" w:hAnsi="Times New Roman" w:eastAsia="Times New Roman" w:ascii="Times New Roman"/>
          <w:i/>
          <w:color w:val="303030"/>
          <w:spacing w:val="0"/>
          <w:w w:val="103"/>
          <w:sz w:val="23"/>
          <w:szCs w:val="23"/>
        </w:rPr>
        <w:t>v</w:t>
      </w:r>
      <w:r>
        <w:rPr>
          <w:rFonts w:cs="Times New Roman" w:hAnsi="Times New Roman" w:eastAsia="Times New Roman" w:ascii="Times New Roman"/>
          <w:i/>
          <w:color w:val="303030"/>
          <w:spacing w:val="0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i/>
          <w:color w:val="5B5B5B"/>
          <w:spacing w:val="0"/>
          <w:w w:val="50"/>
          <w:sz w:val="23"/>
          <w:szCs w:val="23"/>
        </w:rPr>
        <w:t>,</w:t>
      </w:r>
      <w:r>
        <w:rPr>
          <w:rFonts w:cs="Times New Roman" w:hAnsi="Times New Roman" w:eastAsia="Times New Roman" w:ascii="Times New Roman"/>
          <w:i/>
          <w:color w:val="5B5B5B"/>
          <w:spacing w:val="0"/>
          <w:w w:val="5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i/>
          <w:color w:val="5B5B5B"/>
          <w:spacing w:val="27"/>
          <w:w w:val="5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i/>
          <w:color w:val="444444"/>
          <w:spacing w:val="0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i/>
          <w:color w:val="303030"/>
          <w:spacing w:val="0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i/>
          <w:color w:val="303030"/>
          <w:spacing w:val="0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i/>
          <w:color w:val="303030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i/>
          <w:color w:val="303030"/>
          <w:spacing w:val="16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i/>
          <w:color w:val="303030"/>
          <w:spacing w:val="0"/>
          <w:w w:val="107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i/>
          <w:color w:val="444444"/>
          <w:spacing w:val="0"/>
          <w:w w:val="75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i/>
          <w:color w:val="444444"/>
          <w:spacing w:val="0"/>
          <w:w w:val="125"/>
          <w:sz w:val="23"/>
          <w:szCs w:val="23"/>
        </w:rPr>
        <w:t>g</w:t>
      </w:r>
      <w:r>
        <w:rPr>
          <w:rFonts w:cs="Times New Roman" w:hAnsi="Times New Roman" w:eastAsia="Times New Roman" w:ascii="Times New Roman"/>
          <w:i/>
          <w:color w:val="303030"/>
          <w:spacing w:val="0"/>
          <w:w w:val="75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i/>
          <w:color w:val="444444"/>
          <w:spacing w:val="0"/>
          <w:w w:val="107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i/>
          <w:color w:val="303030"/>
          <w:spacing w:val="0"/>
          <w:w w:val="105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i/>
          <w:color w:val="303030"/>
          <w:spacing w:val="0"/>
          <w:w w:val="107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i/>
          <w:color w:val="303030"/>
          <w:spacing w:val="0"/>
          <w:w w:val="91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i/>
          <w:color w:val="303030"/>
          <w:spacing w:val="0"/>
          <w:w w:val="117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i/>
          <w:color w:val="444444"/>
          <w:spacing w:val="0"/>
          <w:w w:val="96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i/>
          <w:color w:val="444444"/>
          <w:spacing w:val="0"/>
          <w:w w:val="94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i/>
          <w:color w:val="444444"/>
          <w:spacing w:val="0"/>
          <w:w w:val="94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i/>
          <w:color w:val="444444"/>
          <w:spacing w:val="7"/>
          <w:w w:val="94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i/>
          <w:color w:val="303030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i/>
          <w:color w:val="303030"/>
          <w:spacing w:val="0"/>
          <w:w w:val="100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i/>
          <w:color w:val="303030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i/>
          <w:color w:val="303030"/>
          <w:spacing w:val="14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i/>
          <w:color w:val="444444"/>
          <w:spacing w:val="0"/>
          <w:w w:val="100"/>
          <w:sz w:val="23"/>
          <w:szCs w:val="23"/>
        </w:rPr>
        <w:t>v</w:t>
      </w:r>
      <w:r>
        <w:rPr>
          <w:rFonts w:cs="Times New Roman" w:hAnsi="Times New Roman" w:eastAsia="Times New Roman" w:ascii="Times New Roman"/>
          <w:i/>
          <w:color w:val="303030"/>
          <w:spacing w:val="0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i/>
          <w:color w:val="303030"/>
          <w:spacing w:val="0"/>
          <w:w w:val="100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i/>
          <w:color w:val="303030"/>
          <w:spacing w:val="0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i/>
          <w:color w:val="303030"/>
          <w:spacing w:val="0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i/>
          <w:color w:val="303030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i/>
          <w:color w:val="303030"/>
          <w:spacing w:val="9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i/>
          <w:color w:val="303030"/>
          <w:spacing w:val="0"/>
          <w:w w:val="100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i/>
          <w:color w:val="444444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i/>
          <w:color w:val="303030"/>
          <w:spacing w:val="0"/>
          <w:w w:val="100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i/>
          <w:color w:val="303030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i/>
          <w:color w:val="303030"/>
          <w:spacing w:val="13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i/>
          <w:color w:val="303030"/>
          <w:spacing w:val="0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i/>
          <w:color w:val="303030"/>
          <w:spacing w:val="0"/>
          <w:w w:val="100"/>
          <w:sz w:val="23"/>
          <w:szCs w:val="23"/>
        </w:rPr>
        <w:t>m</w:t>
      </w:r>
      <w:r>
        <w:rPr>
          <w:rFonts w:cs="Times New Roman" w:hAnsi="Times New Roman" w:eastAsia="Times New Roman" w:ascii="Times New Roman"/>
          <w:i/>
          <w:color w:val="303030"/>
          <w:spacing w:val="0"/>
          <w:w w:val="100"/>
          <w:sz w:val="23"/>
          <w:szCs w:val="23"/>
        </w:rPr>
        <w:t>pu</w:t>
      </w:r>
      <w:r>
        <w:rPr>
          <w:rFonts w:cs="Times New Roman" w:hAnsi="Times New Roman" w:eastAsia="Times New Roman" w:ascii="Times New Roman"/>
          <w:i/>
          <w:color w:val="444444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i/>
          <w:color w:val="444444"/>
          <w:spacing w:val="0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i/>
          <w:color w:val="303030"/>
          <w:spacing w:val="0"/>
          <w:w w:val="100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i/>
          <w:color w:val="303030"/>
          <w:spacing w:val="0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i/>
          <w:color w:val="303030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i/>
          <w:color w:val="303030"/>
          <w:spacing w:val="9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i/>
          <w:color w:val="303030"/>
          <w:spacing w:val="0"/>
          <w:w w:val="108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i/>
          <w:color w:val="444444"/>
          <w:spacing w:val="0"/>
          <w:w w:val="84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i/>
          <w:color w:val="303030"/>
          <w:spacing w:val="0"/>
          <w:w w:val="103"/>
          <w:sz w:val="23"/>
          <w:szCs w:val="23"/>
        </w:rPr>
        <w:t>v</w:t>
      </w:r>
      <w:r>
        <w:rPr>
          <w:rFonts w:cs="Times New Roman" w:hAnsi="Times New Roman" w:eastAsia="Times New Roman" w:ascii="Times New Roman"/>
          <w:i/>
          <w:color w:val="303030"/>
          <w:spacing w:val="0"/>
          <w:w w:val="100"/>
          <w:sz w:val="23"/>
          <w:szCs w:val="23"/>
        </w:rPr>
        <w:t>u</w:t>
      </w:r>
      <w:r>
        <w:rPr>
          <w:rFonts w:cs="Times New Roman" w:hAnsi="Times New Roman" w:eastAsia="Times New Roman" w:ascii="Times New Roman"/>
          <w:i/>
          <w:color w:val="444444"/>
          <w:spacing w:val="0"/>
          <w:w w:val="103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i/>
          <w:color w:val="303030"/>
          <w:spacing w:val="0"/>
          <w:w w:val="105"/>
          <w:sz w:val="23"/>
          <w:szCs w:val="23"/>
        </w:rPr>
        <w:t>lt</w:t>
      </w:r>
      <w:r>
        <w:rPr>
          <w:rFonts w:cs="Times New Roman" w:hAnsi="Times New Roman" w:eastAsia="Times New Roman" w:ascii="Times New Roman"/>
          <w:i/>
          <w:color w:val="444444"/>
          <w:spacing w:val="0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i/>
          <w:color w:val="444444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i/>
          <w:color w:val="303030"/>
          <w:spacing w:val="0"/>
          <w:w w:val="116"/>
          <w:sz w:val="23"/>
          <w:szCs w:val="23"/>
        </w:rPr>
        <w:t>p</w:t>
      </w:r>
      <w:r>
        <w:rPr>
          <w:rFonts w:cs="Times New Roman" w:hAnsi="Times New Roman" w:eastAsia="Times New Roman" w:ascii="Times New Roman"/>
          <w:i/>
          <w:color w:val="303030"/>
          <w:spacing w:val="0"/>
          <w:w w:val="107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i/>
          <w:color w:val="444444"/>
          <w:spacing w:val="0"/>
          <w:w w:val="75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i/>
          <w:color w:val="444444"/>
          <w:spacing w:val="0"/>
          <w:w w:val="113"/>
          <w:sz w:val="23"/>
          <w:szCs w:val="23"/>
        </w:rPr>
        <w:t>v</w:t>
      </w:r>
      <w:r>
        <w:rPr>
          <w:rFonts w:cs="Times New Roman" w:hAnsi="Times New Roman" w:eastAsia="Times New Roman" w:ascii="Times New Roman"/>
          <w:i/>
          <w:color w:val="303030"/>
          <w:spacing w:val="0"/>
          <w:w w:val="105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i/>
          <w:color w:val="303030"/>
          <w:spacing w:val="0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i/>
          <w:color w:val="303030"/>
          <w:spacing w:val="0"/>
          <w:w w:val="98"/>
          <w:sz w:val="23"/>
          <w:szCs w:val="23"/>
        </w:rPr>
        <w:t>m</w:t>
      </w:r>
      <w:r>
        <w:rPr>
          <w:rFonts w:cs="Times New Roman" w:hAnsi="Times New Roman" w:eastAsia="Times New Roman" w:ascii="Times New Roman"/>
          <w:i/>
          <w:color w:val="444444"/>
          <w:spacing w:val="0"/>
          <w:w w:val="94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i/>
          <w:color w:val="303030"/>
          <w:spacing w:val="0"/>
          <w:w w:val="108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i/>
          <w:color w:val="303030"/>
          <w:spacing w:val="0"/>
          <w:w w:val="105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i/>
          <w:color w:val="444444"/>
          <w:spacing w:val="0"/>
          <w:w w:val="94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i/>
          <w:color w:val="303030"/>
          <w:spacing w:val="0"/>
          <w:w w:val="66"/>
          <w:sz w:val="23"/>
          <w:szCs w:val="23"/>
        </w:rPr>
        <w:t>.</w:t>
      </w:r>
      <w:r>
        <w:rPr>
          <w:rFonts w:cs="Times New Roman" w:hAnsi="Times New Roman" w:eastAsia="Times New Roman" w:ascii="Times New Roman"/>
          <w:i/>
          <w:color w:val="303030"/>
          <w:spacing w:val="0"/>
          <w:w w:val="66"/>
          <w:sz w:val="23"/>
          <w:szCs w:val="23"/>
        </w:rPr>
        <w:t>  </w:t>
      </w:r>
      <w:r>
        <w:rPr>
          <w:rFonts w:cs="Times New Roman" w:hAnsi="Times New Roman" w:eastAsia="Times New Roman" w:ascii="Times New Roman"/>
          <w:i/>
          <w:color w:val="303030"/>
          <w:spacing w:val="0"/>
          <w:w w:val="66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i/>
          <w:color w:val="303030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i/>
          <w:color w:val="303030"/>
          <w:spacing w:val="0"/>
          <w:w w:val="100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i/>
          <w:color w:val="303030"/>
          <w:spacing w:val="16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i/>
          <w:color w:val="303030"/>
          <w:spacing w:val="0"/>
          <w:w w:val="100"/>
          <w:sz w:val="23"/>
          <w:szCs w:val="23"/>
        </w:rPr>
        <w:t>v</w:t>
      </w:r>
      <w:r>
        <w:rPr>
          <w:rFonts w:cs="Times New Roman" w:hAnsi="Times New Roman" w:eastAsia="Times New Roman" w:ascii="Times New Roman"/>
          <w:i/>
          <w:color w:val="303030"/>
          <w:spacing w:val="0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i/>
          <w:color w:val="303030"/>
          <w:spacing w:val="0"/>
          <w:w w:val="100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i/>
          <w:color w:val="444444"/>
          <w:spacing w:val="0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i/>
          <w:color w:val="1F1F1F"/>
          <w:spacing w:val="0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i/>
          <w:color w:val="1F1F1F"/>
          <w:spacing w:val="13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i/>
          <w:color w:val="444444"/>
          <w:spacing w:val="0"/>
          <w:w w:val="100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i/>
          <w:color w:val="444444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i/>
          <w:color w:val="303030"/>
          <w:spacing w:val="0"/>
          <w:w w:val="100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i/>
          <w:color w:val="303030"/>
          <w:spacing w:val="15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i/>
          <w:color w:val="303030"/>
          <w:spacing w:val="0"/>
          <w:w w:val="103"/>
          <w:sz w:val="21"/>
          <w:szCs w:val="21"/>
        </w:rPr>
        <w:t>J</w:t>
      </w:r>
      <w:r>
        <w:rPr>
          <w:rFonts w:cs="Times New Roman" w:hAnsi="Times New Roman" w:eastAsia="Times New Roman" w:ascii="Times New Roman"/>
          <w:i/>
          <w:color w:val="303030"/>
          <w:spacing w:val="0"/>
          <w:w w:val="112"/>
          <w:sz w:val="21"/>
          <w:szCs w:val="21"/>
        </w:rPr>
        <w:t>V</w:t>
      </w:r>
      <w:r>
        <w:rPr>
          <w:rFonts w:cs="Times New Roman" w:hAnsi="Times New Roman" w:eastAsia="Times New Roman" w:ascii="Times New Roman"/>
          <w:i/>
          <w:color w:val="444444"/>
          <w:spacing w:val="0"/>
          <w:w w:val="74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i/>
          <w:color w:val="444444"/>
          <w:spacing w:val="34"/>
          <w:w w:val="74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i/>
          <w:color w:val="303030"/>
          <w:spacing w:val="0"/>
          <w:w w:val="116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i/>
          <w:color w:val="444444"/>
          <w:spacing w:val="0"/>
          <w:w w:val="75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i/>
          <w:color w:val="444444"/>
          <w:spacing w:val="0"/>
          <w:w w:val="113"/>
          <w:sz w:val="23"/>
          <w:szCs w:val="23"/>
        </w:rPr>
        <w:t>v</w:t>
      </w:r>
      <w:r>
        <w:rPr>
          <w:rFonts w:cs="Times New Roman" w:hAnsi="Times New Roman" w:eastAsia="Times New Roman" w:ascii="Times New Roman"/>
          <w:i/>
          <w:color w:val="303030"/>
          <w:spacing w:val="0"/>
          <w:w w:val="100"/>
          <w:sz w:val="23"/>
          <w:szCs w:val="23"/>
        </w:rPr>
        <w:t>u</w:t>
      </w:r>
      <w:r>
        <w:rPr>
          <w:rFonts w:cs="Times New Roman" w:hAnsi="Times New Roman" w:eastAsia="Times New Roman" w:ascii="Times New Roman"/>
          <w:i/>
          <w:color w:val="444444"/>
          <w:spacing w:val="0"/>
          <w:w w:val="94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i/>
          <w:color w:val="303030"/>
          <w:spacing w:val="0"/>
          <w:w w:val="105"/>
          <w:sz w:val="23"/>
          <w:szCs w:val="23"/>
        </w:rPr>
        <w:t>lt</w:t>
      </w:r>
      <w:r>
        <w:rPr>
          <w:rFonts w:cs="Times New Roman" w:hAnsi="Times New Roman" w:eastAsia="Times New Roman" w:ascii="Times New Roman"/>
          <w:i/>
          <w:color w:val="303030"/>
          <w:spacing w:val="0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i/>
          <w:color w:val="303030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i/>
          <w:color w:val="303030"/>
          <w:spacing w:val="0"/>
          <w:w w:val="100"/>
          <w:sz w:val="23"/>
          <w:szCs w:val="23"/>
        </w:rPr>
        <w:t>p</w:t>
      </w:r>
      <w:r>
        <w:rPr>
          <w:rFonts w:cs="Times New Roman" w:hAnsi="Times New Roman" w:eastAsia="Times New Roman" w:ascii="Times New Roman"/>
          <w:i/>
          <w:color w:val="303030"/>
          <w:spacing w:val="0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i/>
          <w:color w:val="303030"/>
          <w:spacing w:val="0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i/>
          <w:color w:val="303030"/>
          <w:spacing w:val="15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i/>
          <w:color w:val="303030"/>
          <w:spacing w:val="0"/>
          <w:w w:val="125"/>
          <w:sz w:val="23"/>
          <w:szCs w:val="23"/>
        </w:rPr>
        <w:t>p</w:t>
      </w:r>
      <w:r>
        <w:rPr>
          <w:rFonts w:cs="Times New Roman" w:hAnsi="Times New Roman" w:eastAsia="Times New Roman" w:ascii="Times New Roman"/>
          <w:i/>
          <w:color w:val="303030"/>
          <w:spacing w:val="0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i/>
          <w:color w:val="444444"/>
          <w:spacing w:val="0"/>
          <w:w w:val="116"/>
          <w:sz w:val="23"/>
          <w:szCs w:val="23"/>
        </w:rPr>
        <w:t>g</w:t>
      </w:r>
      <w:r>
        <w:rPr>
          <w:rFonts w:cs="Times New Roman" w:hAnsi="Times New Roman" w:eastAsia="Times New Roman" w:ascii="Times New Roman"/>
          <w:i/>
          <w:color w:val="444444"/>
          <w:spacing w:val="0"/>
          <w:w w:val="83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i/>
          <w:color w:val="444444"/>
          <w:spacing w:val="0"/>
          <w:w w:val="117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i/>
          <w:color w:val="444444"/>
          <w:spacing w:val="10"/>
          <w:w w:val="117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i/>
          <w:color w:val="444444"/>
          <w:spacing w:val="0"/>
          <w:w w:val="100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i/>
          <w:color w:val="444444"/>
          <w:spacing w:val="0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i/>
          <w:color w:val="303030"/>
          <w:spacing w:val="0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i/>
          <w:color w:val="303030"/>
          <w:spacing w:val="21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i/>
          <w:color w:val="303030"/>
          <w:spacing w:val="0"/>
          <w:w w:val="116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i/>
          <w:color w:val="1F1F1F"/>
          <w:spacing w:val="0"/>
          <w:w w:val="75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i/>
          <w:color w:val="303030"/>
          <w:spacing w:val="0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i/>
          <w:color w:val="444444"/>
          <w:spacing w:val="0"/>
          <w:w w:val="94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i/>
          <w:color w:val="303030"/>
          <w:spacing w:val="0"/>
          <w:w w:val="117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i/>
          <w:color w:val="303030"/>
          <w:spacing w:val="0"/>
          <w:w w:val="83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i/>
          <w:color w:val="303030"/>
          <w:spacing w:val="29"/>
          <w:w w:val="83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i/>
          <w:color w:val="444444"/>
          <w:spacing w:val="0"/>
          <w:w w:val="94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i/>
          <w:color w:val="303030"/>
          <w:spacing w:val="0"/>
          <w:w w:val="120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i/>
          <w:color w:val="444444"/>
          <w:spacing w:val="0"/>
          <w:w w:val="84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i/>
          <w:color w:val="444444"/>
          <w:spacing w:val="0"/>
          <w:w w:val="113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i/>
          <w:color w:val="303030"/>
          <w:spacing w:val="0"/>
          <w:w w:val="90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i/>
          <w:color w:val="303030"/>
          <w:spacing w:val="0"/>
          <w:w w:val="117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i/>
          <w:color w:val="303030"/>
          <w:spacing w:val="0"/>
          <w:w w:val="91"/>
          <w:sz w:val="23"/>
          <w:szCs w:val="23"/>
        </w:rPr>
        <w:t>ó</w:t>
      </w:r>
      <w:r>
        <w:rPr>
          <w:rFonts w:cs="Times New Roman" w:hAnsi="Times New Roman" w:eastAsia="Times New Roman" w:ascii="Times New Roman"/>
          <w:i/>
          <w:color w:val="303030"/>
          <w:spacing w:val="0"/>
          <w:w w:val="108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i/>
          <w:color w:val="303030"/>
          <w:spacing w:val="0"/>
          <w:w w:val="105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i/>
          <w:color w:val="444444"/>
          <w:spacing w:val="0"/>
          <w:w w:val="94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i/>
          <w:color w:val="444444"/>
          <w:spacing w:val="0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i/>
          <w:color w:val="5B5B5B"/>
          <w:spacing w:val="0"/>
          <w:w w:val="66"/>
          <w:sz w:val="23"/>
          <w:szCs w:val="23"/>
        </w:rPr>
        <w:t>,</w:t>
      </w:r>
      <w:r>
        <w:rPr>
          <w:rFonts w:cs="Times New Roman" w:hAnsi="Times New Roman" w:eastAsia="Times New Roman" w:ascii="Times New Roman"/>
          <w:i/>
          <w:color w:val="5B5B5B"/>
          <w:spacing w:val="49"/>
          <w:w w:val="66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i/>
          <w:color w:val="303030"/>
          <w:spacing w:val="0"/>
          <w:w w:val="100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i/>
          <w:color w:val="303030"/>
          <w:spacing w:val="0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i/>
          <w:color w:val="303030"/>
          <w:spacing w:val="0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i/>
          <w:color w:val="303030"/>
          <w:spacing w:val="0"/>
          <w:w w:val="100"/>
          <w:sz w:val="23"/>
          <w:szCs w:val="23"/>
        </w:rPr>
        <w:t>j</w:t>
      </w:r>
      <w:r>
        <w:rPr>
          <w:rFonts w:cs="Times New Roman" w:hAnsi="Times New Roman" w:eastAsia="Times New Roman" w:ascii="Times New Roman"/>
          <w:i/>
          <w:color w:val="444444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i/>
          <w:color w:val="303030"/>
          <w:spacing w:val="0"/>
          <w:w w:val="100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i/>
          <w:color w:val="303030"/>
          <w:spacing w:val="0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i/>
          <w:color w:val="303030"/>
          <w:spacing w:val="28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i/>
          <w:color w:val="303030"/>
          <w:spacing w:val="0"/>
          <w:w w:val="100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i/>
          <w:color w:val="444444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i/>
          <w:color w:val="444444"/>
          <w:spacing w:val="12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i/>
          <w:color w:val="444444"/>
          <w:spacing w:val="0"/>
          <w:w w:val="94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i/>
          <w:color w:val="303030"/>
          <w:spacing w:val="0"/>
          <w:w w:val="117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i/>
          <w:color w:val="444444"/>
          <w:spacing w:val="0"/>
          <w:w w:val="84"/>
          <w:sz w:val="23"/>
          <w:szCs w:val="23"/>
        </w:rPr>
        <w:t>é</w:t>
      </w:r>
      <w:r>
        <w:rPr>
          <w:rFonts w:cs="Times New Roman" w:hAnsi="Times New Roman" w:eastAsia="Times New Roman" w:ascii="Times New Roman"/>
          <w:i/>
          <w:color w:val="303030"/>
          <w:spacing w:val="0"/>
          <w:w w:val="125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i/>
          <w:color w:val="303030"/>
          <w:spacing w:val="0"/>
          <w:w w:val="75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i/>
          <w:color w:val="303030"/>
          <w:spacing w:val="0"/>
          <w:w w:val="105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i/>
          <w:color w:val="303030"/>
          <w:spacing w:val="0"/>
          <w:w w:val="91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i/>
          <w:color w:val="5B5B5B"/>
          <w:spacing w:val="0"/>
          <w:w w:val="66"/>
          <w:sz w:val="23"/>
          <w:szCs w:val="23"/>
        </w:rPr>
        <w:t>,</w:t>
      </w:r>
      <w:r>
        <w:rPr>
          <w:rFonts w:cs="Times New Roman" w:hAnsi="Times New Roman" w:eastAsia="Times New Roman" w:ascii="Times New Roman"/>
          <w:i/>
          <w:color w:val="5B5B5B"/>
          <w:spacing w:val="0"/>
          <w:w w:val="66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i/>
          <w:color w:val="303030"/>
          <w:spacing w:val="0"/>
          <w:w w:val="100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i/>
          <w:color w:val="444444"/>
          <w:spacing w:val="0"/>
          <w:w w:val="100"/>
          <w:sz w:val="23"/>
          <w:szCs w:val="23"/>
        </w:rPr>
        <w:t>é</w:t>
      </w:r>
      <w:r>
        <w:rPr>
          <w:rFonts w:cs="Times New Roman" w:hAnsi="Times New Roman" w:eastAsia="Times New Roman" w:ascii="Times New Roman"/>
          <w:i/>
          <w:color w:val="303030"/>
          <w:spacing w:val="0"/>
          <w:w w:val="100"/>
          <w:sz w:val="23"/>
          <w:szCs w:val="23"/>
        </w:rPr>
        <w:t>b</w:t>
      </w:r>
      <w:r>
        <w:rPr>
          <w:rFonts w:cs="Times New Roman" w:hAnsi="Times New Roman" w:eastAsia="Times New Roman" w:ascii="Times New Roman"/>
          <w:i/>
          <w:color w:val="303030"/>
          <w:spacing w:val="0"/>
          <w:w w:val="100"/>
          <w:sz w:val="23"/>
          <w:szCs w:val="23"/>
        </w:rPr>
        <w:t>it</w:t>
      </w:r>
      <w:r>
        <w:rPr>
          <w:rFonts w:cs="Times New Roman" w:hAnsi="Times New Roman" w:eastAsia="Times New Roman" w:ascii="Times New Roman"/>
          <w:i/>
          <w:color w:val="444444"/>
          <w:spacing w:val="0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i/>
          <w:color w:val="444444"/>
          <w:spacing w:val="9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i/>
          <w:color w:val="303030"/>
          <w:spacing w:val="0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i/>
          <w:color w:val="303030"/>
          <w:spacing w:val="-2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i/>
          <w:color w:val="303030"/>
          <w:spacing w:val="0"/>
          <w:w w:val="100"/>
          <w:sz w:val="22"/>
          <w:szCs w:val="22"/>
        </w:rPr>
        <w:t>pr</w:t>
      </w:r>
      <w:r>
        <w:rPr>
          <w:rFonts w:cs="Times New Roman" w:hAnsi="Times New Roman" w:eastAsia="Times New Roman" w:ascii="Times New Roman"/>
          <w:i/>
          <w:color w:val="303030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i/>
          <w:color w:val="303030"/>
          <w:spacing w:val="0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i/>
          <w:color w:val="303030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i/>
          <w:color w:val="444444"/>
          <w:spacing w:val="0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i/>
          <w:color w:val="444444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i/>
          <w:color w:val="444444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color w:val="444444"/>
          <w:spacing w:val="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color w:val="444444"/>
          <w:spacing w:val="0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i/>
          <w:color w:val="444444"/>
          <w:spacing w:val="1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i/>
          <w:color w:val="303030"/>
          <w:spacing w:val="0"/>
          <w:w w:val="100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i/>
          <w:color w:val="303030"/>
          <w:spacing w:val="0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i/>
          <w:color w:val="303030"/>
          <w:spacing w:val="0"/>
          <w:w w:val="100"/>
          <w:sz w:val="23"/>
          <w:szCs w:val="23"/>
        </w:rPr>
        <w:t>av</w:t>
      </w:r>
      <w:r>
        <w:rPr>
          <w:rFonts w:cs="Times New Roman" w:hAnsi="Times New Roman" w:eastAsia="Times New Roman" w:ascii="Times New Roman"/>
          <w:i/>
          <w:color w:val="444444"/>
          <w:spacing w:val="0"/>
          <w:w w:val="100"/>
          <w:sz w:val="23"/>
          <w:szCs w:val="23"/>
        </w:rPr>
        <w:t>é</w:t>
      </w:r>
      <w:r>
        <w:rPr>
          <w:rFonts w:cs="Times New Roman" w:hAnsi="Times New Roman" w:eastAsia="Times New Roman" w:ascii="Times New Roman"/>
          <w:i/>
          <w:color w:val="444444"/>
          <w:spacing w:val="0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i/>
          <w:color w:val="444444"/>
          <w:spacing w:val="3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i/>
          <w:color w:val="303030"/>
          <w:spacing w:val="0"/>
          <w:w w:val="100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i/>
          <w:color w:val="444444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i/>
          <w:color w:val="303030"/>
          <w:spacing w:val="0"/>
          <w:w w:val="100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i/>
          <w:color w:val="303030"/>
          <w:spacing w:val="15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i/>
          <w:color w:val="444444"/>
          <w:spacing w:val="0"/>
          <w:w w:val="94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i/>
          <w:color w:val="303030"/>
          <w:spacing w:val="0"/>
          <w:w w:val="107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i/>
          <w:color w:val="303030"/>
          <w:spacing w:val="0"/>
          <w:w w:val="90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i/>
          <w:color w:val="303030"/>
          <w:spacing w:val="0"/>
          <w:w w:val="108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i/>
          <w:color w:val="303030"/>
          <w:spacing w:val="0"/>
          <w:w w:val="91"/>
          <w:sz w:val="23"/>
          <w:szCs w:val="23"/>
        </w:rPr>
        <w:t>b</w:t>
      </w:r>
      <w:r>
        <w:rPr>
          <w:rFonts w:cs="Times New Roman" w:hAnsi="Times New Roman" w:eastAsia="Times New Roman" w:ascii="Times New Roman"/>
          <w:i/>
          <w:color w:val="303030"/>
          <w:spacing w:val="0"/>
          <w:w w:val="120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i/>
          <w:color w:val="303030"/>
          <w:spacing w:val="0"/>
          <w:w w:val="94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i/>
          <w:color w:val="303030"/>
          <w:spacing w:val="0"/>
          <w:w w:val="110"/>
          <w:sz w:val="23"/>
          <w:szCs w:val="23"/>
        </w:rPr>
        <w:t>ci</w:t>
      </w:r>
      <w:r>
        <w:rPr>
          <w:rFonts w:cs="Times New Roman" w:hAnsi="Times New Roman" w:eastAsia="Times New Roman" w:ascii="Times New Roman"/>
          <w:i/>
          <w:color w:val="303030"/>
          <w:spacing w:val="0"/>
          <w:w w:val="92"/>
          <w:sz w:val="23"/>
          <w:szCs w:val="23"/>
        </w:rPr>
        <w:t>m</w:t>
      </w:r>
      <w:r>
        <w:rPr>
          <w:rFonts w:cs="Times New Roman" w:hAnsi="Times New Roman" w:eastAsia="Times New Roman" w:ascii="Times New Roman"/>
          <w:i/>
          <w:color w:val="303030"/>
          <w:spacing w:val="0"/>
          <w:w w:val="12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i/>
          <w:color w:val="444444"/>
          <w:spacing w:val="0"/>
          <w:w w:val="94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i/>
          <w:color w:val="303030"/>
          <w:spacing w:val="0"/>
          <w:w w:val="108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i/>
          <w:color w:val="444444"/>
          <w:spacing w:val="0"/>
          <w:w w:val="105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i/>
          <w:color w:val="303030"/>
          <w:spacing w:val="0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i/>
          <w:color w:val="5B5B5B"/>
          <w:spacing w:val="0"/>
          <w:w w:val="66"/>
          <w:sz w:val="23"/>
          <w:szCs w:val="23"/>
        </w:rPr>
        <w:t>,</w:t>
      </w:r>
      <w:r>
        <w:rPr>
          <w:rFonts w:cs="Times New Roman" w:hAnsi="Times New Roman" w:eastAsia="Times New Roman" w:ascii="Times New Roman"/>
          <w:i/>
          <w:color w:val="5B5B5B"/>
          <w:spacing w:val="19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i/>
          <w:color w:val="444444"/>
          <w:spacing w:val="0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i/>
          <w:color w:val="444444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i/>
          <w:color w:val="444444"/>
          <w:spacing w:val="19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i/>
          <w:color w:val="444444"/>
          <w:spacing w:val="0"/>
          <w:w w:val="100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i/>
          <w:color w:val="303030"/>
          <w:spacing w:val="0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i/>
          <w:color w:val="303030"/>
          <w:spacing w:val="0"/>
          <w:w w:val="100"/>
          <w:sz w:val="23"/>
          <w:szCs w:val="23"/>
        </w:rPr>
        <w:t>m</w:t>
      </w:r>
      <w:r>
        <w:rPr>
          <w:rFonts w:cs="Times New Roman" w:hAnsi="Times New Roman" w:eastAsia="Times New Roman" w:ascii="Times New Roman"/>
          <w:i/>
          <w:color w:val="303030"/>
          <w:spacing w:val="0"/>
          <w:w w:val="100"/>
          <w:sz w:val="23"/>
          <w:szCs w:val="23"/>
        </w:rPr>
        <w:t>p</w:t>
      </w:r>
      <w:r>
        <w:rPr>
          <w:rFonts w:cs="Times New Roman" w:hAnsi="Times New Roman" w:eastAsia="Times New Roman" w:ascii="Times New Roman"/>
          <w:i/>
          <w:color w:val="303030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i/>
          <w:color w:val="303030"/>
          <w:spacing w:val="0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i/>
          <w:color w:val="444444"/>
          <w:spacing w:val="0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i/>
          <w:color w:val="303030"/>
          <w:spacing w:val="0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i/>
          <w:color w:val="1F1F1F"/>
          <w:spacing w:val="0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i/>
          <w:color w:val="444444"/>
          <w:spacing w:val="0"/>
          <w:w w:val="100"/>
          <w:sz w:val="23"/>
          <w:szCs w:val="23"/>
        </w:rPr>
        <w:t>á</w:t>
      </w:r>
      <w:r>
        <w:rPr>
          <w:rFonts w:cs="Times New Roman" w:hAnsi="Times New Roman" w:eastAsia="Times New Roman" w:ascii="Times New Roman"/>
          <w:i/>
          <w:color w:val="444444"/>
          <w:spacing w:val="35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i/>
          <w:color w:val="444444"/>
          <w:spacing w:val="0"/>
          <w:w w:val="84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i/>
          <w:color w:val="303030"/>
          <w:spacing w:val="0"/>
          <w:w w:val="108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i/>
          <w:color w:val="303030"/>
          <w:spacing w:val="-38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i/>
          <w:color w:val="303030"/>
          <w:spacing w:val="0"/>
          <w:w w:val="108"/>
          <w:sz w:val="23"/>
          <w:szCs w:val="23"/>
        </w:rPr>
        <w:t>fu</w:t>
      </w:r>
      <w:r>
        <w:rPr>
          <w:rFonts w:cs="Times New Roman" w:hAnsi="Times New Roman" w:eastAsia="Times New Roman" w:ascii="Times New Roman"/>
          <w:i/>
          <w:color w:val="303030"/>
          <w:spacing w:val="0"/>
          <w:w w:val="108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i/>
          <w:color w:val="303030"/>
          <w:spacing w:val="0"/>
          <w:w w:val="108"/>
          <w:sz w:val="23"/>
          <w:szCs w:val="23"/>
        </w:rPr>
        <w:t>u</w:t>
      </w:r>
      <w:r>
        <w:rPr>
          <w:rFonts w:cs="Times New Roman" w:hAnsi="Times New Roman" w:eastAsia="Times New Roman" w:ascii="Times New Roman"/>
          <w:i/>
          <w:color w:val="303030"/>
          <w:spacing w:val="0"/>
          <w:w w:val="108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i/>
          <w:color w:val="303030"/>
          <w:spacing w:val="0"/>
          <w:w w:val="108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i/>
          <w:color w:val="444444"/>
          <w:spacing w:val="0"/>
          <w:w w:val="108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i/>
          <w:color w:val="444444"/>
          <w:spacing w:val="9"/>
          <w:w w:val="108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i/>
          <w:color w:val="303030"/>
          <w:spacing w:val="0"/>
          <w:w w:val="100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i/>
          <w:color w:val="444444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i/>
          <w:color w:val="444444"/>
          <w:spacing w:val="0"/>
          <w:w w:val="100"/>
          <w:sz w:val="23"/>
          <w:szCs w:val="23"/>
        </w:rPr>
        <w:t>v</w:t>
      </w:r>
      <w:r>
        <w:rPr>
          <w:rFonts w:cs="Times New Roman" w:hAnsi="Times New Roman" w:eastAsia="Times New Roman" w:ascii="Times New Roman"/>
          <w:i/>
          <w:color w:val="303030"/>
          <w:spacing w:val="0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i/>
          <w:color w:val="303030"/>
          <w:spacing w:val="0"/>
          <w:w w:val="100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i/>
          <w:color w:val="303030"/>
          <w:spacing w:val="0"/>
          <w:w w:val="100"/>
          <w:sz w:val="23"/>
          <w:szCs w:val="23"/>
        </w:rPr>
        <w:t>u</w:t>
      </w:r>
      <w:r>
        <w:rPr>
          <w:rFonts w:cs="Times New Roman" w:hAnsi="Times New Roman" w:eastAsia="Times New Roman" w:ascii="Times New Roman"/>
          <w:i/>
          <w:color w:val="444444"/>
          <w:spacing w:val="0"/>
          <w:w w:val="100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i/>
          <w:color w:val="444444"/>
          <w:spacing w:val="0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i/>
          <w:color w:val="303030"/>
          <w:spacing w:val="0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i/>
          <w:color w:val="303030"/>
          <w:spacing w:val="0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i/>
          <w:color w:val="444444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i/>
          <w:color w:val="444444"/>
          <w:spacing w:val="0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i/>
          <w:color w:val="444444"/>
          <w:spacing w:val="24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i/>
          <w:color w:val="444444"/>
          <w:spacing w:val="0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i/>
          <w:color w:val="444444"/>
          <w:spacing w:val="-38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i/>
          <w:color w:val="444444"/>
          <w:spacing w:val="0"/>
          <w:w w:val="241"/>
          <w:sz w:val="23"/>
          <w:szCs w:val="23"/>
        </w:rPr>
        <w:t>f</w:t>
      </w:r>
      <w:r>
        <w:rPr>
          <w:rFonts w:cs="Times New Roman" w:hAnsi="Times New Roman" w:eastAsia="Times New Roman" w:ascii="Times New Roman"/>
          <w:i/>
          <w:color w:val="303030"/>
          <w:spacing w:val="0"/>
          <w:w w:val="58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i/>
          <w:color w:val="303030"/>
          <w:spacing w:val="0"/>
          <w:w w:val="103"/>
          <w:sz w:val="23"/>
          <w:szCs w:val="23"/>
        </w:rPr>
        <w:t>v</w:t>
      </w:r>
      <w:r>
        <w:rPr>
          <w:rFonts w:cs="Times New Roman" w:hAnsi="Times New Roman" w:eastAsia="Times New Roman" w:ascii="Times New Roman"/>
          <w:i/>
          <w:color w:val="444444"/>
          <w:spacing w:val="0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i/>
          <w:color w:val="303030"/>
          <w:spacing w:val="0"/>
          <w:w w:val="107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i/>
          <w:color w:val="303030"/>
          <w:spacing w:val="0"/>
          <w:w w:val="107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i/>
          <w:color w:val="303030"/>
          <w:spacing w:val="0"/>
          <w:w w:val="116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i/>
          <w:color w:val="444444"/>
          <w:spacing w:val="0"/>
          <w:w w:val="75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i/>
          <w:color w:val="303030"/>
          <w:spacing w:val="0"/>
          <w:w w:val="120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i/>
          <w:color w:val="303030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i/>
          <w:color w:val="303030"/>
          <w:spacing w:val="0"/>
          <w:w w:val="100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i/>
          <w:color w:val="1F1F1F"/>
          <w:spacing w:val="0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i/>
          <w:color w:val="303030"/>
          <w:spacing w:val="0"/>
          <w:w w:val="100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i/>
          <w:color w:val="444444"/>
          <w:spacing w:val="0"/>
          <w:w w:val="100"/>
          <w:sz w:val="23"/>
          <w:szCs w:val="23"/>
        </w:rPr>
        <w:t>u</w:t>
      </w:r>
      <w:r>
        <w:rPr>
          <w:rFonts w:cs="Times New Roman" w:hAnsi="Times New Roman" w:eastAsia="Times New Roman" w:ascii="Times New Roman"/>
          <w:i/>
          <w:color w:val="1F1F1F"/>
          <w:spacing w:val="0"/>
          <w:w w:val="100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i/>
          <w:color w:val="303030"/>
          <w:spacing w:val="0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i/>
          <w:color w:val="303030"/>
          <w:spacing w:val="0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i/>
          <w:color w:val="303030"/>
          <w:spacing w:val="-1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i/>
          <w:color w:val="303030"/>
          <w:spacing w:val="0"/>
          <w:w w:val="100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i/>
          <w:color w:val="444444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i/>
          <w:color w:val="444444"/>
          <w:spacing w:val="12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i/>
          <w:color w:val="303030"/>
          <w:spacing w:val="0"/>
          <w:w w:val="100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i/>
          <w:color w:val="303030"/>
          <w:spacing w:val="0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i/>
          <w:color w:val="303030"/>
          <w:spacing w:val="3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i/>
          <w:color w:val="444444"/>
          <w:spacing w:val="0"/>
          <w:w w:val="100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i/>
          <w:color w:val="303030"/>
          <w:spacing w:val="0"/>
          <w:w w:val="100"/>
          <w:sz w:val="23"/>
          <w:szCs w:val="23"/>
        </w:rPr>
        <w:t>u</w:t>
      </w:r>
      <w:r>
        <w:rPr>
          <w:rFonts w:cs="Times New Roman" w:hAnsi="Times New Roman" w:eastAsia="Times New Roman" w:ascii="Times New Roman"/>
          <w:i/>
          <w:color w:val="444444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i/>
          <w:color w:val="303030"/>
          <w:spacing w:val="0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i/>
          <w:color w:val="303030"/>
          <w:spacing w:val="0"/>
          <w:w w:val="100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i/>
          <w:color w:val="303030"/>
          <w:spacing w:val="0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i/>
          <w:color w:val="303030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i/>
          <w:color w:val="303030"/>
          <w:spacing w:val="0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i/>
          <w:color w:val="303030"/>
          <w:spacing w:val="1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i/>
          <w:color w:val="303030"/>
          <w:spacing w:val="0"/>
          <w:w w:val="90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i/>
          <w:color w:val="303030"/>
          <w:spacing w:val="0"/>
          <w:w w:val="108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i/>
          <w:color w:val="303030"/>
          <w:spacing w:val="0"/>
          <w:w w:val="107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i/>
          <w:color w:val="303030"/>
          <w:spacing w:val="0"/>
          <w:w w:val="90"/>
          <w:sz w:val="23"/>
          <w:szCs w:val="23"/>
        </w:rPr>
        <w:t>j</w:t>
      </w:r>
      <w:r>
        <w:rPr>
          <w:rFonts w:cs="Times New Roman" w:hAnsi="Times New Roman" w:eastAsia="Times New Roman" w:ascii="Times New Roman"/>
          <w:i/>
          <w:color w:val="444444"/>
          <w:spacing w:val="0"/>
          <w:w w:val="94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i/>
          <w:color w:val="1F1F1F"/>
          <w:spacing w:val="0"/>
          <w:w w:val="105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i/>
          <w:color w:val="303030"/>
          <w:spacing w:val="0"/>
          <w:w w:val="108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i/>
          <w:color w:val="303030"/>
          <w:spacing w:val="0"/>
          <w:w w:val="50"/>
          <w:sz w:val="23"/>
          <w:szCs w:val="23"/>
        </w:rPr>
        <w:t>.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3"/>
          <w:szCs w:val="23"/>
        </w:rPr>
      </w:r>
    </w:p>
    <w:p>
      <w:pPr>
        <w:rPr>
          <w:sz w:val="10"/>
          <w:szCs w:val="10"/>
        </w:rPr>
        <w:jc w:val="left"/>
        <w:spacing w:before="9" w:lineRule="exact" w:line="100"/>
      </w:pPr>
      <w:r>
        <w:rPr>
          <w:sz w:val="10"/>
          <w:szCs w:val="1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3"/>
          <w:szCs w:val="23"/>
        </w:rPr>
        <w:jc w:val="both"/>
        <w:spacing w:lineRule="auto" w:line="278"/>
        <w:ind w:left="475" w:right="115" w:firstLine="19"/>
      </w:pPr>
      <w:r>
        <w:pict>
          <v:shape type="#_x0000_t75" style="position:absolute;margin-left:89.25pt;margin-top:1.13542pt;width:440.972pt;height:73.927pt;mso-position-horizontal-relative:page;mso-position-vertical-relative:paragraph;z-index:-251">
            <v:imagedata o:title="" r:id="rId32"/>
          </v:shape>
        </w:pict>
      </w:r>
      <w:r>
        <w:rPr>
          <w:rFonts w:cs="Times New Roman" w:hAnsi="Times New Roman" w:eastAsia="Times New Roman" w:ascii="Times New Roman"/>
          <w:color w:val="1F1F1F"/>
          <w:spacing w:val="0"/>
          <w:w w:val="100"/>
          <w:sz w:val="21"/>
          <w:szCs w:val="21"/>
        </w:rPr>
        <w:t>2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1"/>
          <w:szCs w:val="21"/>
        </w:rPr>
        <w:t>.</w:t>
      </w:r>
      <w:r>
        <w:rPr>
          <w:rFonts w:cs="Times New Roman" w:hAnsi="Times New Roman" w:eastAsia="Times New Roman" w:ascii="Times New Roman"/>
          <w:color w:val="1F1F1F"/>
          <w:spacing w:val="0"/>
          <w:w w:val="100"/>
          <w:sz w:val="21"/>
          <w:szCs w:val="21"/>
        </w:rPr>
        <w:t>-</w:t>
      </w:r>
      <w:r>
        <w:rPr>
          <w:rFonts w:cs="Times New Roman" w:hAnsi="Times New Roman" w:eastAsia="Times New Roman" w:ascii="Times New Roman"/>
          <w:color w:val="1F1F1F"/>
          <w:spacing w:val="20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444444"/>
          <w:spacing w:val="0"/>
          <w:w w:val="108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color w:val="303030"/>
          <w:spacing w:val="0"/>
          <w:w w:val="108"/>
          <w:sz w:val="21"/>
          <w:szCs w:val="21"/>
        </w:rPr>
        <w:t>u</w:t>
      </w:r>
      <w:r>
        <w:rPr>
          <w:rFonts w:cs="Times New Roman" w:hAnsi="Times New Roman" w:eastAsia="Times New Roman" w:ascii="Times New Roman"/>
          <w:color w:val="444444"/>
          <w:spacing w:val="0"/>
          <w:w w:val="108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color w:val="303030"/>
          <w:spacing w:val="0"/>
          <w:w w:val="108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color w:val="0E0E0E"/>
          <w:spacing w:val="0"/>
          <w:w w:val="108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color w:val="1F1F1F"/>
          <w:spacing w:val="0"/>
          <w:w w:val="108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color w:val="303030"/>
          <w:spacing w:val="0"/>
          <w:w w:val="108"/>
          <w:sz w:val="21"/>
          <w:szCs w:val="21"/>
        </w:rPr>
        <w:t>ú</w:t>
      </w:r>
      <w:r>
        <w:rPr>
          <w:rFonts w:cs="Times New Roman" w:hAnsi="Times New Roman" w:eastAsia="Times New Roman" w:ascii="Times New Roman"/>
          <w:color w:val="444444"/>
          <w:spacing w:val="0"/>
          <w:w w:val="108"/>
          <w:sz w:val="21"/>
          <w:szCs w:val="21"/>
        </w:rPr>
        <w:t>y</w:t>
      </w:r>
      <w:r>
        <w:rPr>
          <w:rFonts w:cs="Times New Roman" w:hAnsi="Times New Roman" w:eastAsia="Times New Roman" w:ascii="Times New Roman"/>
          <w:color w:val="303030"/>
          <w:spacing w:val="0"/>
          <w:w w:val="108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color w:val="444444"/>
          <w:spacing w:val="0"/>
          <w:w w:val="108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color w:val="444444"/>
          <w:spacing w:val="0"/>
          <w:w w:val="108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444444"/>
          <w:spacing w:val="4"/>
          <w:w w:val="108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303030"/>
          <w:spacing w:val="0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color w:val="0E0E0E"/>
          <w:spacing w:val="21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444444"/>
          <w:spacing w:val="0"/>
          <w:w w:val="94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94"/>
          <w:sz w:val="21"/>
          <w:szCs w:val="21"/>
        </w:rPr>
        <w:t>l</w:t>
      </w:r>
      <w:r>
        <w:rPr>
          <w:rFonts w:cs="Times New Roman" w:hAnsi="Times New Roman" w:eastAsia="Times New Roman" w:ascii="Times New Roman"/>
          <w:color w:val="0E0E0E"/>
          <w:spacing w:val="23"/>
          <w:w w:val="94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303030"/>
          <w:spacing w:val="0"/>
          <w:w w:val="94"/>
          <w:sz w:val="21"/>
          <w:szCs w:val="21"/>
        </w:rPr>
        <w:t>p</w:t>
      </w:r>
      <w:r>
        <w:rPr>
          <w:rFonts w:cs="Times New Roman" w:hAnsi="Times New Roman" w:eastAsia="Times New Roman" w:ascii="Times New Roman"/>
          <w:color w:val="0E0E0E"/>
          <w:spacing w:val="0"/>
          <w:w w:val="123"/>
          <w:sz w:val="21"/>
          <w:szCs w:val="21"/>
        </w:rPr>
        <w:t>r</w:t>
      </w:r>
      <w:r>
        <w:rPr>
          <w:rFonts w:cs="Times New Roman" w:hAnsi="Times New Roman" w:eastAsia="Times New Roman" w:ascii="Times New Roman"/>
          <w:color w:val="0E0E0E"/>
          <w:spacing w:val="0"/>
          <w:w w:val="65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color w:val="1F1F1F"/>
          <w:spacing w:val="0"/>
          <w:w w:val="117"/>
          <w:sz w:val="21"/>
          <w:szCs w:val="21"/>
        </w:rPr>
        <w:t>m</w:t>
      </w:r>
      <w:r>
        <w:rPr>
          <w:rFonts w:cs="Times New Roman" w:hAnsi="Times New Roman" w:eastAsia="Times New Roman" w:ascii="Times New Roman"/>
          <w:color w:val="444444"/>
          <w:spacing w:val="0"/>
          <w:w w:val="123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1F1F1F"/>
          <w:spacing w:val="0"/>
          <w:w w:val="109"/>
          <w:sz w:val="21"/>
          <w:szCs w:val="21"/>
        </w:rPr>
        <w:t>r</w:t>
      </w:r>
      <w:r>
        <w:rPr>
          <w:rFonts w:cs="Times New Roman" w:hAnsi="Times New Roman" w:eastAsia="Times New Roman" w:ascii="Times New Roman"/>
          <w:color w:val="1F1F1F"/>
          <w:spacing w:val="9"/>
          <w:w w:val="109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F1F1F"/>
          <w:spacing w:val="0"/>
          <w:w w:val="65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color w:val="1F1F1F"/>
          <w:spacing w:val="0"/>
          <w:w w:val="109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color w:val="444444"/>
          <w:spacing w:val="0"/>
          <w:w w:val="123"/>
          <w:sz w:val="21"/>
          <w:szCs w:val="21"/>
        </w:rPr>
        <w:t>c</w:t>
      </w:r>
      <w:r>
        <w:rPr>
          <w:rFonts w:cs="Times New Roman" w:hAnsi="Times New Roman" w:eastAsia="Times New Roman" w:ascii="Times New Roman"/>
          <w:color w:val="0E0E0E"/>
          <w:spacing w:val="0"/>
          <w:w w:val="98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color w:val="444444"/>
          <w:spacing w:val="0"/>
          <w:w w:val="117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color w:val="303030"/>
          <w:spacing w:val="0"/>
          <w:w w:val="109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color w:val="303030"/>
          <w:spacing w:val="9"/>
          <w:w w:val="109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F1F1F"/>
          <w:spacing w:val="0"/>
          <w:w w:val="100"/>
          <w:sz w:val="21"/>
          <w:szCs w:val="21"/>
        </w:rPr>
        <w:t>d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444444"/>
          <w:spacing w:val="21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65"/>
          <w:sz w:val="21"/>
          <w:szCs w:val="21"/>
        </w:rPr>
        <w:t>l</w:t>
      </w:r>
      <w:r>
        <w:rPr>
          <w:rFonts w:cs="Times New Roman" w:hAnsi="Times New Roman" w:eastAsia="Times New Roman" w:ascii="Times New Roman"/>
          <w:color w:val="303030"/>
          <w:spacing w:val="0"/>
          <w:w w:val="123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color w:val="303030"/>
          <w:spacing w:val="9"/>
          <w:w w:val="123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F1F1F"/>
          <w:spacing w:val="0"/>
          <w:w w:val="101"/>
          <w:sz w:val="21"/>
          <w:szCs w:val="21"/>
        </w:rPr>
        <w:t>D</w:t>
      </w:r>
      <w:r>
        <w:rPr>
          <w:rFonts w:cs="Times New Roman" w:hAnsi="Times New Roman" w:eastAsia="Times New Roman" w:ascii="Times New Roman"/>
          <w:color w:val="303030"/>
          <w:spacing w:val="0"/>
          <w:w w:val="98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color w:val="444444"/>
          <w:spacing w:val="0"/>
          <w:w w:val="117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color w:val="303030"/>
          <w:spacing w:val="0"/>
          <w:w w:val="109"/>
          <w:sz w:val="21"/>
          <w:szCs w:val="21"/>
        </w:rPr>
        <w:t>p</w:t>
      </w:r>
      <w:r>
        <w:rPr>
          <w:rFonts w:cs="Times New Roman" w:hAnsi="Times New Roman" w:eastAsia="Times New Roman" w:ascii="Times New Roman"/>
          <w:color w:val="303030"/>
          <w:spacing w:val="0"/>
          <w:w w:val="118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color w:val="444444"/>
          <w:spacing w:val="0"/>
          <w:w w:val="105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color w:val="1F1F1F"/>
          <w:spacing w:val="0"/>
          <w:w w:val="98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color w:val="444444"/>
          <w:spacing w:val="0"/>
          <w:w w:val="134"/>
          <w:sz w:val="21"/>
          <w:szCs w:val="21"/>
        </w:rPr>
        <w:t>c</w:t>
      </w:r>
      <w:r>
        <w:rPr>
          <w:rFonts w:cs="Times New Roman" w:hAnsi="Times New Roman" w:eastAsia="Times New Roman" w:ascii="Times New Roman"/>
          <w:color w:val="0E0E0E"/>
          <w:spacing w:val="0"/>
          <w:w w:val="82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color w:val="303030"/>
          <w:spacing w:val="0"/>
          <w:w w:val="118"/>
          <w:sz w:val="21"/>
          <w:szCs w:val="21"/>
        </w:rPr>
        <w:t>ó</w:t>
      </w:r>
      <w:r>
        <w:rPr>
          <w:rFonts w:cs="Times New Roman" w:hAnsi="Times New Roman" w:eastAsia="Times New Roman" w:ascii="Times New Roman"/>
          <w:color w:val="303030"/>
          <w:spacing w:val="0"/>
          <w:w w:val="109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color w:val="303030"/>
          <w:spacing w:val="0"/>
          <w:w w:val="109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303030"/>
          <w:spacing w:val="0"/>
          <w:w w:val="112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color w:val="303030"/>
          <w:spacing w:val="0"/>
          <w:w w:val="106"/>
          <w:sz w:val="21"/>
          <w:szCs w:val="21"/>
        </w:rPr>
        <w:t>ra</w:t>
      </w:r>
      <w:r>
        <w:rPr>
          <w:rFonts w:cs="Times New Roman" w:hAnsi="Times New Roman" w:eastAsia="Times New Roman" w:ascii="Times New Roman"/>
          <w:color w:val="0E0E0E"/>
          <w:spacing w:val="0"/>
          <w:w w:val="109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color w:val="444444"/>
          <w:spacing w:val="0"/>
          <w:w w:val="117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color w:val="1F1F1F"/>
          <w:spacing w:val="0"/>
          <w:w w:val="82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color w:val="303030"/>
          <w:spacing w:val="0"/>
          <w:w w:val="148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color w:val="303030"/>
          <w:spacing w:val="0"/>
          <w:w w:val="109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color w:val="1F1F1F"/>
          <w:spacing w:val="0"/>
          <w:w w:val="123"/>
          <w:sz w:val="21"/>
          <w:szCs w:val="21"/>
        </w:rPr>
        <w:t>r</w:t>
      </w:r>
      <w:r>
        <w:rPr>
          <w:rFonts w:cs="Times New Roman" w:hAnsi="Times New Roman" w:eastAsia="Times New Roman" w:ascii="Times New Roman"/>
          <w:color w:val="0E0E0E"/>
          <w:spacing w:val="0"/>
          <w:w w:val="82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color w:val="303030"/>
          <w:spacing w:val="0"/>
          <w:w w:val="123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color w:val="303030"/>
          <w:spacing w:val="0"/>
          <w:w w:val="123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444444"/>
          <w:spacing w:val="0"/>
          <w:w w:val="110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color w:val="444444"/>
          <w:spacing w:val="0"/>
          <w:w w:val="11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303030"/>
          <w:spacing w:val="0"/>
          <w:w w:val="110"/>
          <w:sz w:val="21"/>
          <w:szCs w:val="21"/>
        </w:rPr>
        <w:t>g</w:t>
      </w:r>
      <w:r>
        <w:rPr>
          <w:rFonts w:cs="Times New Roman" w:hAnsi="Times New Roman" w:eastAsia="Times New Roman" w:ascii="Times New Roman"/>
          <w:color w:val="0E0E0E"/>
          <w:spacing w:val="0"/>
          <w:w w:val="110"/>
          <w:sz w:val="21"/>
          <w:szCs w:val="21"/>
        </w:rPr>
        <w:t>u</w:t>
      </w:r>
      <w:r>
        <w:rPr>
          <w:rFonts w:cs="Times New Roman" w:hAnsi="Times New Roman" w:eastAsia="Times New Roman" w:ascii="Times New Roman"/>
          <w:color w:val="1F1F1F"/>
          <w:spacing w:val="0"/>
          <w:w w:val="11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color w:val="303030"/>
          <w:spacing w:val="0"/>
          <w:w w:val="110"/>
          <w:sz w:val="21"/>
          <w:szCs w:val="21"/>
        </w:rPr>
        <w:t>d</w:t>
      </w:r>
      <w:r>
        <w:rPr>
          <w:rFonts w:cs="Times New Roman" w:hAnsi="Times New Roman" w:eastAsia="Times New Roman" w:ascii="Times New Roman"/>
          <w:color w:val="303030"/>
          <w:spacing w:val="0"/>
          <w:w w:val="110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color w:val="303030"/>
          <w:spacing w:val="10"/>
          <w:w w:val="11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65"/>
          <w:sz w:val="21"/>
          <w:szCs w:val="21"/>
        </w:rPr>
        <w:t>l</w:t>
      </w:r>
      <w:r>
        <w:rPr>
          <w:rFonts w:cs="Times New Roman" w:hAnsi="Times New Roman" w:eastAsia="Times New Roman" w:ascii="Times New Roman"/>
          <w:color w:val="303030"/>
          <w:spacing w:val="0"/>
          <w:w w:val="123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color w:val="303030"/>
          <w:spacing w:val="9"/>
          <w:w w:val="123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303030"/>
          <w:spacing w:val="0"/>
          <w:w w:val="100"/>
          <w:sz w:val="21"/>
          <w:szCs w:val="21"/>
        </w:rPr>
        <w:t>fr</w:t>
      </w:r>
      <w:r>
        <w:rPr>
          <w:rFonts w:cs="Times New Roman" w:hAnsi="Times New Roman" w:eastAsia="Times New Roman" w:ascii="Times New Roman"/>
          <w:color w:val="1F1F1F"/>
          <w:spacing w:val="0"/>
          <w:w w:val="100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444444"/>
          <w:spacing w:val="0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444444"/>
          <w:spacing w:val="7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i/>
          <w:color w:val="444444"/>
          <w:spacing w:val="0"/>
          <w:w w:val="79"/>
          <w:sz w:val="23"/>
          <w:szCs w:val="23"/>
        </w:rPr>
        <w:t>"</w:t>
      </w:r>
      <w:r>
        <w:rPr>
          <w:rFonts w:cs="Times New Roman" w:hAnsi="Times New Roman" w:eastAsia="Times New Roman" w:ascii="Times New Roman"/>
          <w:i/>
          <w:color w:val="303030"/>
          <w:spacing w:val="0"/>
          <w:w w:val="90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i/>
          <w:color w:val="444444"/>
          <w:spacing w:val="0"/>
          <w:w w:val="94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i/>
          <w:color w:val="303030"/>
          <w:spacing w:val="0"/>
          <w:w w:val="108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i/>
          <w:color w:val="303030"/>
          <w:spacing w:val="0"/>
          <w:w w:val="116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i/>
          <w:color w:val="303030"/>
          <w:spacing w:val="0"/>
          <w:w w:val="85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i/>
          <w:color w:val="303030"/>
          <w:spacing w:val="0"/>
          <w:w w:val="100"/>
          <w:sz w:val="23"/>
          <w:szCs w:val="23"/>
        </w:rPr>
        <w:t>án</w:t>
      </w:r>
      <w:r>
        <w:rPr>
          <w:rFonts w:cs="Times New Roman" w:hAnsi="Times New Roman" w:eastAsia="Times New Roman" w:ascii="Times New Roman"/>
          <w:i/>
          <w:color w:val="303030"/>
          <w:spacing w:val="4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i/>
          <w:color w:val="303030"/>
          <w:spacing w:val="0"/>
          <w:w w:val="100"/>
          <w:sz w:val="23"/>
          <w:szCs w:val="23"/>
        </w:rPr>
        <w:t>un</w:t>
      </w:r>
      <w:r>
        <w:rPr>
          <w:rFonts w:cs="Times New Roman" w:hAnsi="Times New Roman" w:eastAsia="Times New Roman" w:ascii="Times New Roman"/>
          <w:i/>
          <w:color w:val="303030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i/>
          <w:color w:val="303030"/>
          <w:spacing w:val="0"/>
          <w:w w:val="100"/>
          <w:sz w:val="23"/>
          <w:szCs w:val="23"/>
        </w:rPr>
        <w:t>p</w:t>
      </w:r>
      <w:r>
        <w:rPr>
          <w:rFonts w:cs="Times New Roman" w:hAnsi="Times New Roman" w:eastAsia="Times New Roman" w:ascii="Times New Roman"/>
          <w:i/>
          <w:color w:val="303030"/>
          <w:spacing w:val="0"/>
          <w:w w:val="100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i/>
          <w:color w:val="303030"/>
          <w:spacing w:val="0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i/>
          <w:color w:val="444444"/>
          <w:spacing w:val="0"/>
          <w:w w:val="100"/>
          <w:sz w:val="23"/>
          <w:szCs w:val="23"/>
        </w:rPr>
        <w:t>zo</w:t>
      </w:r>
      <w:r>
        <w:rPr>
          <w:rFonts w:cs="Times New Roman" w:hAnsi="Times New Roman" w:eastAsia="Times New Roman" w:ascii="Times New Roman"/>
          <w:i/>
          <w:color w:val="444444"/>
          <w:spacing w:val="18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i/>
          <w:color w:val="303030"/>
          <w:spacing w:val="0"/>
          <w:w w:val="116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i/>
          <w:color w:val="303030"/>
          <w:spacing w:val="0"/>
          <w:w w:val="75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i/>
          <w:color w:val="303030"/>
          <w:spacing w:val="1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i/>
          <w:color w:val="444444"/>
          <w:spacing w:val="0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i/>
          <w:color w:val="444444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i/>
          <w:color w:val="444444"/>
          <w:spacing w:val="0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i/>
          <w:color w:val="444444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i/>
          <w:color w:val="303030"/>
          <w:spacing w:val="0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i/>
          <w:color w:val="1F1F1F"/>
          <w:spacing w:val="0"/>
          <w:w w:val="100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i/>
          <w:color w:val="303030"/>
          <w:spacing w:val="0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i/>
          <w:color w:val="303030"/>
          <w:spacing w:val="31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i/>
          <w:color w:val="444444"/>
          <w:spacing w:val="0"/>
          <w:w w:val="94"/>
          <w:sz w:val="23"/>
          <w:szCs w:val="23"/>
        </w:rPr>
        <w:t>(</w:t>
      </w:r>
      <w:r>
        <w:rPr>
          <w:rFonts w:cs="Times New Roman" w:hAnsi="Times New Roman" w:eastAsia="Times New Roman" w:ascii="Times New Roman"/>
          <w:i/>
          <w:color w:val="444444"/>
          <w:spacing w:val="0"/>
          <w:w w:val="94"/>
          <w:sz w:val="23"/>
          <w:szCs w:val="23"/>
        </w:rPr>
        <w:t>6</w:t>
      </w:r>
      <w:r>
        <w:rPr>
          <w:rFonts w:cs="Times New Roman" w:hAnsi="Times New Roman" w:eastAsia="Times New Roman" w:ascii="Times New Roman"/>
          <w:i/>
          <w:color w:val="303030"/>
          <w:spacing w:val="0"/>
          <w:w w:val="94"/>
          <w:sz w:val="23"/>
          <w:szCs w:val="23"/>
        </w:rPr>
        <w:t>0</w:t>
      </w:r>
      <w:r>
        <w:rPr>
          <w:rFonts w:cs="Times New Roman" w:hAnsi="Times New Roman" w:eastAsia="Times New Roman" w:ascii="Times New Roman"/>
          <w:i/>
          <w:color w:val="303030"/>
          <w:spacing w:val="0"/>
          <w:w w:val="94"/>
          <w:sz w:val="23"/>
          <w:szCs w:val="23"/>
        </w:rPr>
        <w:t>)</w:t>
      </w:r>
      <w:r>
        <w:rPr>
          <w:rFonts w:cs="Times New Roman" w:hAnsi="Times New Roman" w:eastAsia="Times New Roman" w:ascii="Times New Roman"/>
          <w:i/>
          <w:color w:val="303030"/>
          <w:spacing w:val="16"/>
          <w:w w:val="94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i/>
          <w:color w:val="303030"/>
          <w:spacing w:val="0"/>
          <w:w w:val="100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i/>
          <w:color w:val="303030"/>
          <w:spacing w:val="0"/>
          <w:w w:val="100"/>
          <w:sz w:val="23"/>
          <w:szCs w:val="23"/>
        </w:rPr>
        <w:t>í</w:t>
      </w:r>
      <w:r>
        <w:rPr>
          <w:rFonts w:cs="Times New Roman" w:hAnsi="Times New Roman" w:eastAsia="Times New Roman" w:ascii="Times New Roman"/>
          <w:i/>
          <w:color w:val="303030"/>
          <w:spacing w:val="0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i/>
          <w:color w:val="444444"/>
          <w:spacing w:val="0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i/>
          <w:color w:val="444444"/>
          <w:spacing w:val="18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i/>
          <w:color w:val="303030"/>
          <w:spacing w:val="0"/>
          <w:w w:val="100"/>
          <w:sz w:val="23"/>
          <w:szCs w:val="23"/>
        </w:rPr>
        <w:t>h</w:t>
      </w:r>
      <w:r>
        <w:rPr>
          <w:rFonts w:cs="Times New Roman" w:hAnsi="Times New Roman" w:eastAsia="Times New Roman" w:ascii="Times New Roman"/>
          <w:i/>
          <w:color w:val="303030"/>
          <w:spacing w:val="0"/>
          <w:w w:val="100"/>
          <w:sz w:val="23"/>
          <w:szCs w:val="23"/>
        </w:rPr>
        <w:t>á</w:t>
      </w:r>
      <w:r>
        <w:rPr>
          <w:rFonts w:cs="Times New Roman" w:hAnsi="Times New Roman" w:eastAsia="Times New Roman" w:ascii="Times New Roman"/>
          <w:i/>
          <w:color w:val="303030"/>
          <w:spacing w:val="0"/>
          <w:w w:val="100"/>
          <w:sz w:val="23"/>
          <w:szCs w:val="23"/>
        </w:rPr>
        <w:t>b</w:t>
      </w:r>
      <w:r>
        <w:rPr>
          <w:rFonts w:cs="Times New Roman" w:hAnsi="Times New Roman" w:eastAsia="Times New Roman" w:ascii="Times New Roman"/>
          <w:i/>
          <w:color w:val="1F1F1F"/>
          <w:spacing w:val="0"/>
          <w:w w:val="100"/>
          <w:sz w:val="23"/>
          <w:szCs w:val="23"/>
        </w:rPr>
        <w:t>il</w:t>
      </w:r>
      <w:r>
        <w:rPr>
          <w:rFonts w:cs="Times New Roman" w:hAnsi="Times New Roman" w:eastAsia="Times New Roman" w:ascii="Times New Roman"/>
          <w:i/>
          <w:color w:val="444444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i/>
          <w:color w:val="444444"/>
          <w:spacing w:val="0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i/>
          <w:color w:val="444444"/>
          <w:spacing w:val="-5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i/>
          <w:color w:val="303030"/>
          <w:spacing w:val="0"/>
          <w:w w:val="100"/>
          <w:sz w:val="23"/>
          <w:szCs w:val="23"/>
        </w:rPr>
        <w:t>p</w:t>
      </w:r>
      <w:r>
        <w:rPr>
          <w:rFonts w:cs="Times New Roman" w:hAnsi="Times New Roman" w:eastAsia="Times New Roman" w:ascii="Times New Roman"/>
          <w:i/>
          <w:color w:val="303030"/>
          <w:spacing w:val="0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i/>
          <w:color w:val="1F1F1F"/>
          <w:spacing w:val="0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i/>
          <w:color w:val="303030"/>
          <w:spacing w:val="0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i/>
          <w:color w:val="303030"/>
          <w:spacing w:val="35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i/>
          <w:color w:val="1F1F1F"/>
          <w:spacing w:val="0"/>
          <w:w w:val="100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i/>
          <w:color w:val="303030"/>
          <w:spacing w:val="0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i/>
          <w:color w:val="303030"/>
          <w:spacing w:val="12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i/>
          <w:color w:val="303030"/>
          <w:spacing w:val="0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i/>
          <w:color w:val="303030"/>
          <w:spacing w:val="0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i/>
          <w:color w:val="303030"/>
          <w:spacing w:val="0"/>
          <w:w w:val="100"/>
          <w:sz w:val="23"/>
          <w:szCs w:val="23"/>
        </w:rPr>
        <w:t>cl</w:t>
      </w:r>
      <w:r>
        <w:rPr>
          <w:rFonts w:cs="Times New Roman" w:hAnsi="Times New Roman" w:eastAsia="Times New Roman" w:ascii="Times New Roman"/>
          <w:i/>
          <w:color w:val="303030"/>
          <w:spacing w:val="0"/>
          <w:w w:val="100"/>
          <w:sz w:val="23"/>
          <w:szCs w:val="23"/>
        </w:rPr>
        <w:t>u</w:t>
      </w:r>
      <w:r>
        <w:rPr>
          <w:rFonts w:cs="Times New Roman" w:hAnsi="Times New Roman" w:eastAsia="Times New Roman" w:ascii="Times New Roman"/>
          <w:i/>
          <w:color w:val="444444"/>
          <w:spacing w:val="0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i/>
          <w:color w:val="303030"/>
          <w:spacing w:val="0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i/>
          <w:color w:val="303030"/>
          <w:spacing w:val="0"/>
          <w:w w:val="100"/>
          <w:sz w:val="23"/>
          <w:szCs w:val="23"/>
        </w:rPr>
        <w:t>ó</w:t>
      </w:r>
      <w:r>
        <w:rPr>
          <w:rFonts w:cs="Times New Roman" w:hAnsi="Times New Roman" w:eastAsia="Times New Roman" w:ascii="Times New Roman"/>
          <w:i/>
          <w:color w:val="303030"/>
          <w:spacing w:val="0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i/>
          <w:color w:val="303030"/>
          <w:spacing w:val="19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i/>
          <w:color w:val="303030"/>
          <w:spacing w:val="0"/>
          <w:w w:val="100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i/>
          <w:color w:val="444444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i/>
          <w:color w:val="444444"/>
          <w:spacing w:val="3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i/>
          <w:color w:val="303030"/>
          <w:spacing w:val="0"/>
          <w:w w:val="100"/>
          <w:sz w:val="23"/>
          <w:szCs w:val="23"/>
        </w:rPr>
        <w:t>lo</w:t>
      </w:r>
      <w:r>
        <w:rPr>
          <w:rFonts w:cs="Times New Roman" w:hAnsi="Times New Roman" w:eastAsia="Times New Roman" w:ascii="Times New Roman"/>
          <w:i/>
          <w:color w:val="444444"/>
          <w:spacing w:val="0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i/>
          <w:color w:val="444444"/>
          <w:spacing w:val="2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i/>
          <w:color w:val="303030"/>
          <w:spacing w:val="0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i/>
          <w:color w:val="444444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i/>
          <w:color w:val="303030"/>
          <w:spacing w:val="0"/>
          <w:w w:val="100"/>
          <w:sz w:val="23"/>
          <w:szCs w:val="23"/>
        </w:rPr>
        <w:t>q</w:t>
      </w:r>
      <w:r>
        <w:rPr>
          <w:rFonts w:cs="Times New Roman" w:hAnsi="Times New Roman" w:eastAsia="Times New Roman" w:ascii="Times New Roman"/>
          <w:i/>
          <w:color w:val="303030"/>
          <w:spacing w:val="0"/>
          <w:w w:val="100"/>
          <w:sz w:val="23"/>
          <w:szCs w:val="23"/>
        </w:rPr>
        <w:t>u</w:t>
      </w:r>
      <w:r>
        <w:rPr>
          <w:rFonts w:cs="Times New Roman" w:hAnsi="Times New Roman" w:eastAsia="Times New Roman" w:ascii="Times New Roman"/>
          <w:i/>
          <w:color w:val="303030"/>
          <w:spacing w:val="0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i/>
          <w:color w:val="303030"/>
          <w:spacing w:val="0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i/>
          <w:color w:val="303030"/>
          <w:spacing w:val="0"/>
          <w:w w:val="100"/>
          <w:sz w:val="23"/>
          <w:szCs w:val="23"/>
        </w:rPr>
        <w:t>it</w:t>
      </w:r>
      <w:r>
        <w:rPr>
          <w:rFonts w:cs="Times New Roman" w:hAnsi="Times New Roman" w:eastAsia="Times New Roman" w:ascii="Times New Roman"/>
          <w:i/>
          <w:color w:val="303030"/>
          <w:spacing w:val="0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i/>
          <w:color w:val="444444"/>
          <w:spacing w:val="0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i/>
          <w:color w:val="444444"/>
          <w:spacing w:val="11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i/>
          <w:color w:val="444444"/>
          <w:spacing w:val="0"/>
          <w:w w:val="107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i/>
          <w:color w:val="303030"/>
          <w:spacing w:val="0"/>
          <w:w w:val="94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i/>
          <w:color w:val="303030"/>
          <w:spacing w:val="0"/>
          <w:w w:val="100"/>
          <w:sz w:val="23"/>
          <w:szCs w:val="23"/>
        </w:rPr>
        <w:t>ñ</w:t>
      </w:r>
      <w:r>
        <w:rPr>
          <w:rFonts w:cs="Times New Roman" w:hAnsi="Times New Roman" w:eastAsia="Times New Roman" w:ascii="Times New Roman"/>
          <w:i/>
          <w:color w:val="303030"/>
          <w:spacing w:val="0"/>
          <w:w w:val="108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i/>
          <w:color w:val="1F1F1F"/>
          <w:spacing w:val="0"/>
          <w:w w:val="105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i/>
          <w:color w:val="444444"/>
          <w:spacing w:val="0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i/>
          <w:color w:val="303030"/>
          <w:spacing w:val="0"/>
          <w:w w:val="116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i/>
          <w:color w:val="444444"/>
          <w:spacing w:val="0"/>
          <w:w w:val="83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i/>
          <w:color w:val="444444"/>
          <w:spacing w:val="0"/>
          <w:w w:val="107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i/>
          <w:color w:val="444444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i/>
          <w:color w:val="444444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i/>
          <w:color w:val="1F1F1F"/>
          <w:spacing w:val="0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i/>
          <w:color w:val="1F1F1F"/>
          <w:spacing w:val="13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i/>
          <w:color w:val="444444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i/>
          <w:color w:val="303030"/>
          <w:spacing w:val="0"/>
          <w:w w:val="100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i/>
          <w:color w:val="303030"/>
          <w:spacing w:val="7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i/>
          <w:color w:val="303030"/>
          <w:spacing w:val="0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i/>
          <w:color w:val="303030"/>
          <w:spacing w:val="0"/>
          <w:w w:val="107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i/>
          <w:color w:val="303030"/>
          <w:spacing w:val="0"/>
          <w:w w:val="105"/>
          <w:sz w:val="23"/>
          <w:szCs w:val="23"/>
        </w:rPr>
        <w:t>tí</w:t>
      </w:r>
      <w:r>
        <w:rPr>
          <w:rFonts w:cs="Times New Roman" w:hAnsi="Times New Roman" w:eastAsia="Times New Roman" w:ascii="Times New Roman"/>
          <w:i/>
          <w:color w:val="444444"/>
          <w:spacing w:val="0"/>
          <w:w w:val="94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i/>
          <w:color w:val="303030"/>
          <w:spacing w:val="0"/>
          <w:w w:val="100"/>
          <w:sz w:val="23"/>
          <w:szCs w:val="23"/>
        </w:rPr>
        <w:t>u</w:t>
      </w:r>
      <w:r>
        <w:rPr>
          <w:rFonts w:cs="Times New Roman" w:hAnsi="Times New Roman" w:eastAsia="Times New Roman" w:ascii="Times New Roman"/>
          <w:i/>
          <w:color w:val="303030"/>
          <w:spacing w:val="0"/>
          <w:w w:val="120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i/>
          <w:color w:val="303030"/>
          <w:spacing w:val="0"/>
          <w:w w:val="91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3"/>
          <w:szCs w:val="23"/>
        </w:rPr>
      </w:r>
    </w:p>
    <w:p>
      <w:pPr>
        <w:rPr>
          <w:rFonts w:cs="Times New Roman" w:hAnsi="Times New Roman" w:eastAsia="Times New Roman" w:ascii="Times New Roman"/>
          <w:sz w:val="23"/>
          <w:szCs w:val="23"/>
        </w:rPr>
        <w:jc w:val="both"/>
        <w:spacing w:before="1" w:lineRule="auto" w:line="278"/>
        <w:ind w:left="494" w:right="105"/>
        <w:sectPr>
          <w:type w:val="continuous"/>
          <w:pgSz w:w="11900" w:h="16840"/>
          <w:pgMar w:top="1480" w:bottom="280" w:left="1320" w:right="1160"/>
        </w:sectPr>
      </w:pPr>
      <w:r>
        <w:rPr>
          <w:rFonts w:cs="Times New Roman" w:hAnsi="Times New Roman" w:eastAsia="Times New Roman" w:ascii="Times New Roman"/>
          <w:i/>
          <w:color w:val="444444"/>
          <w:spacing w:val="0"/>
          <w:w w:val="100"/>
          <w:sz w:val="23"/>
          <w:szCs w:val="23"/>
        </w:rPr>
        <w:t>4</w:t>
      </w:r>
      <w:r>
        <w:rPr>
          <w:rFonts w:cs="Times New Roman" w:hAnsi="Times New Roman" w:eastAsia="Times New Roman" w:ascii="Times New Roman"/>
          <w:i/>
          <w:color w:val="444444"/>
          <w:spacing w:val="47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i/>
          <w:color w:val="303030"/>
          <w:spacing w:val="0"/>
          <w:w w:val="108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i/>
          <w:color w:val="444444"/>
          <w:spacing w:val="0"/>
          <w:w w:val="75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i/>
          <w:color w:val="444444"/>
          <w:spacing w:val="0"/>
          <w:w w:val="75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i/>
          <w:color w:val="444444"/>
          <w:spacing w:val="10"/>
          <w:w w:val="75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i/>
          <w:color w:val="303030"/>
          <w:spacing w:val="0"/>
          <w:w w:val="100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i/>
          <w:color w:val="303030"/>
          <w:spacing w:val="0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i/>
          <w:color w:val="303030"/>
          <w:spacing w:val="21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i/>
          <w:color w:val="303030"/>
          <w:spacing w:val="0"/>
          <w:w w:val="125"/>
          <w:sz w:val="23"/>
          <w:szCs w:val="23"/>
        </w:rPr>
        <w:t>p</w:t>
      </w:r>
      <w:r>
        <w:rPr>
          <w:rFonts w:cs="Times New Roman" w:hAnsi="Times New Roman" w:eastAsia="Times New Roman" w:ascii="Times New Roman"/>
          <w:i/>
          <w:color w:val="303030"/>
          <w:spacing w:val="0"/>
          <w:w w:val="107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i/>
          <w:color w:val="444444"/>
          <w:spacing w:val="0"/>
          <w:w w:val="75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i/>
          <w:color w:val="444444"/>
          <w:spacing w:val="0"/>
          <w:w w:val="117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i/>
          <w:color w:val="444444"/>
          <w:spacing w:val="0"/>
          <w:w w:val="94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i/>
          <w:color w:val="303030"/>
          <w:spacing w:val="0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i/>
          <w:color w:val="303030"/>
          <w:spacing w:val="0"/>
          <w:w w:val="105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i/>
          <w:color w:val="444444"/>
          <w:spacing w:val="0"/>
          <w:w w:val="94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i/>
          <w:color w:val="444444"/>
          <w:spacing w:val="0"/>
          <w:w w:val="94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i/>
          <w:color w:val="444444"/>
          <w:spacing w:val="10"/>
          <w:w w:val="94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i/>
          <w:color w:val="303030"/>
          <w:spacing w:val="0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i/>
          <w:color w:val="444444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i/>
          <w:color w:val="444444"/>
          <w:spacing w:val="0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i/>
          <w:color w:val="444444"/>
          <w:spacing w:val="0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i/>
          <w:color w:val="303030"/>
          <w:spacing w:val="0"/>
          <w:w w:val="100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i/>
          <w:color w:val="303030"/>
          <w:spacing w:val="0"/>
          <w:w w:val="100"/>
          <w:sz w:val="23"/>
          <w:szCs w:val="23"/>
        </w:rPr>
        <w:t>u</w:t>
      </w:r>
      <w:r>
        <w:rPr>
          <w:rFonts w:cs="Times New Roman" w:hAnsi="Times New Roman" w:eastAsia="Times New Roman" w:ascii="Times New Roman"/>
          <w:i/>
          <w:color w:val="303030"/>
          <w:spacing w:val="0"/>
          <w:w w:val="100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i/>
          <w:color w:val="303030"/>
          <w:spacing w:val="0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i/>
          <w:color w:val="444444"/>
          <w:spacing w:val="0"/>
          <w:w w:val="100"/>
          <w:sz w:val="23"/>
          <w:szCs w:val="23"/>
        </w:rPr>
        <w:t>ó</w:t>
      </w:r>
      <w:r>
        <w:rPr>
          <w:rFonts w:cs="Times New Roman" w:hAnsi="Times New Roman" w:eastAsia="Times New Roman" w:ascii="Times New Roman"/>
          <w:i/>
          <w:color w:val="303030"/>
          <w:spacing w:val="0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i/>
          <w:color w:val="303030"/>
          <w:spacing w:val="0"/>
          <w:w w:val="100"/>
          <w:sz w:val="23"/>
          <w:szCs w:val="23"/>
        </w:rPr>
        <w:t>"</w:t>
      </w:r>
      <w:r>
        <w:rPr>
          <w:rFonts w:cs="Times New Roman" w:hAnsi="Times New Roman" w:eastAsia="Times New Roman" w:ascii="Times New Roman"/>
          <w:i/>
          <w:color w:val="303030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i/>
          <w:color w:val="303030"/>
          <w:spacing w:val="2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1F1F1F"/>
          <w:spacing w:val="0"/>
          <w:w w:val="100"/>
          <w:sz w:val="21"/>
          <w:szCs w:val="21"/>
        </w:rPr>
        <w:t>p</w:t>
      </w:r>
      <w:r>
        <w:rPr>
          <w:rFonts w:cs="Times New Roman" w:hAnsi="Times New Roman" w:eastAsia="Times New Roman" w:ascii="Times New Roman"/>
          <w:color w:val="303030"/>
          <w:spacing w:val="0"/>
          <w:w w:val="100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1"/>
          <w:szCs w:val="21"/>
        </w:rPr>
        <w:t>r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0E0E0E"/>
          <w:spacing w:val="46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i/>
          <w:color w:val="303030"/>
          <w:spacing w:val="0"/>
          <w:w w:val="89"/>
          <w:sz w:val="23"/>
          <w:szCs w:val="23"/>
        </w:rPr>
        <w:t>"</w:t>
      </w:r>
      <w:r>
        <w:rPr>
          <w:rFonts w:cs="Times New Roman" w:hAnsi="Times New Roman" w:eastAsia="Times New Roman" w:ascii="Times New Roman"/>
          <w:i/>
          <w:color w:val="1F1F1F"/>
          <w:spacing w:val="0"/>
          <w:w w:val="75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i/>
          <w:color w:val="444444"/>
          <w:spacing w:val="0"/>
          <w:w w:val="103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i/>
          <w:color w:val="1F1F1F"/>
          <w:spacing w:val="0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i/>
          <w:color w:val="303030"/>
          <w:spacing w:val="0"/>
          <w:w w:val="125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i/>
          <w:color w:val="303030"/>
          <w:spacing w:val="0"/>
          <w:w w:val="85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i/>
          <w:color w:val="303030"/>
          <w:spacing w:val="0"/>
          <w:w w:val="100"/>
          <w:sz w:val="23"/>
          <w:szCs w:val="23"/>
        </w:rPr>
        <w:t>án</w:t>
      </w:r>
      <w:r>
        <w:rPr>
          <w:rFonts w:cs="Times New Roman" w:hAnsi="Times New Roman" w:eastAsia="Times New Roman" w:ascii="Times New Roman"/>
          <w:i/>
          <w:color w:val="303030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i/>
          <w:color w:val="303030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i/>
          <w:color w:val="303030"/>
          <w:spacing w:val="0"/>
          <w:w w:val="100"/>
          <w:sz w:val="23"/>
          <w:szCs w:val="23"/>
        </w:rPr>
        <w:t>un</w:t>
      </w:r>
      <w:r>
        <w:rPr>
          <w:rFonts w:cs="Times New Roman" w:hAnsi="Times New Roman" w:eastAsia="Times New Roman" w:ascii="Times New Roman"/>
          <w:i/>
          <w:color w:val="303030"/>
          <w:spacing w:val="29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i/>
          <w:color w:val="303030"/>
          <w:spacing w:val="0"/>
          <w:w w:val="100"/>
          <w:sz w:val="23"/>
          <w:szCs w:val="23"/>
        </w:rPr>
        <w:t>p</w:t>
      </w:r>
      <w:r>
        <w:rPr>
          <w:rFonts w:cs="Times New Roman" w:hAnsi="Times New Roman" w:eastAsia="Times New Roman" w:ascii="Times New Roman"/>
          <w:i/>
          <w:color w:val="303030"/>
          <w:spacing w:val="0"/>
          <w:w w:val="100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i/>
          <w:color w:val="303030"/>
          <w:spacing w:val="0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i/>
          <w:color w:val="303030"/>
          <w:spacing w:val="0"/>
          <w:w w:val="100"/>
          <w:sz w:val="23"/>
          <w:szCs w:val="23"/>
        </w:rPr>
        <w:t>zo</w:t>
      </w:r>
      <w:r>
        <w:rPr>
          <w:rFonts w:cs="Times New Roman" w:hAnsi="Times New Roman" w:eastAsia="Times New Roman" w:ascii="Times New Roman"/>
          <w:i/>
          <w:color w:val="303030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i/>
          <w:color w:val="303030"/>
          <w:spacing w:val="28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i/>
          <w:color w:val="303030"/>
          <w:spacing w:val="0"/>
          <w:w w:val="100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i/>
          <w:color w:val="444444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i/>
          <w:color w:val="444444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i/>
          <w:color w:val="444444"/>
          <w:spacing w:val="2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i/>
          <w:color w:val="303030"/>
          <w:spacing w:val="0"/>
          <w:w w:val="100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i/>
          <w:color w:val="1F1F1F"/>
          <w:spacing w:val="0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i/>
          <w:color w:val="444444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i/>
          <w:color w:val="1F1F1F"/>
          <w:spacing w:val="0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i/>
          <w:color w:val="1F1F1F"/>
          <w:spacing w:val="0"/>
          <w:w w:val="100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i/>
          <w:color w:val="303030"/>
          <w:spacing w:val="0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i/>
          <w:color w:val="303030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i/>
          <w:color w:val="303030"/>
          <w:spacing w:val="13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i/>
          <w:color w:val="303030"/>
          <w:spacing w:val="0"/>
          <w:w w:val="100"/>
          <w:sz w:val="23"/>
          <w:szCs w:val="23"/>
        </w:rPr>
        <w:t>v</w:t>
      </w:r>
      <w:r>
        <w:rPr>
          <w:rFonts w:cs="Times New Roman" w:hAnsi="Times New Roman" w:eastAsia="Times New Roman" w:ascii="Times New Roman"/>
          <w:i/>
          <w:color w:val="444444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i/>
          <w:color w:val="303030"/>
          <w:spacing w:val="0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i/>
          <w:color w:val="303030"/>
          <w:spacing w:val="0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i/>
          <w:color w:val="303030"/>
          <w:spacing w:val="0"/>
          <w:w w:val="100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i/>
          <w:color w:val="444444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i/>
          <w:color w:val="444444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i/>
          <w:color w:val="444444"/>
          <w:spacing w:val="7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i/>
          <w:color w:val="303030"/>
          <w:spacing w:val="0"/>
          <w:w w:val="85"/>
          <w:sz w:val="23"/>
          <w:szCs w:val="23"/>
        </w:rPr>
        <w:t>(1</w:t>
      </w:r>
      <w:r>
        <w:rPr>
          <w:rFonts w:cs="Times New Roman" w:hAnsi="Times New Roman" w:eastAsia="Times New Roman" w:ascii="Times New Roman"/>
          <w:i/>
          <w:color w:val="444444"/>
          <w:spacing w:val="0"/>
          <w:w w:val="116"/>
          <w:sz w:val="23"/>
          <w:szCs w:val="23"/>
        </w:rPr>
        <w:t>2</w:t>
      </w:r>
      <w:r>
        <w:rPr>
          <w:rFonts w:cs="Times New Roman" w:hAnsi="Times New Roman" w:eastAsia="Times New Roman" w:ascii="Times New Roman"/>
          <w:i/>
          <w:color w:val="303030"/>
          <w:spacing w:val="0"/>
          <w:w w:val="108"/>
          <w:sz w:val="23"/>
          <w:szCs w:val="23"/>
        </w:rPr>
        <w:t>0</w:t>
      </w:r>
      <w:r>
        <w:rPr>
          <w:rFonts w:cs="Times New Roman" w:hAnsi="Times New Roman" w:eastAsia="Times New Roman" w:ascii="Times New Roman"/>
          <w:i/>
          <w:color w:val="303030"/>
          <w:spacing w:val="0"/>
          <w:w w:val="75"/>
          <w:sz w:val="23"/>
          <w:szCs w:val="23"/>
        </w:rPr>
        <w:t>)</w:t>
      </w:r>
      <w:r>
        <w:rPr>
          <w:rFonts w:cs="Times New Roman" w:hAnsi="Times New Roman" w:eastAsia="Times New Roman" w:ascii="Times New Roman"/>
          <w:i/>
          <w:color w:val="303030"/>
          <w:spacing w:val="0"/>
          <w:w w:val="75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i/>
          <w:color w:val="303030"/>
          <w:spacing w:val="10"/>
          <w:w w:val="75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i/>
          <w:color w:val="303030"/>
          <w:spacing w:val="0"/>
          <w:w w:val="100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i/>
          <w:color w:val="303030"/>
          <w:spacing w:val="0"/>
          <w:w w:val="100"/>
          <w:sz w:val="23"/>
          <w:szCs w:val="23"/>
        </w:rPr>
        <w:t>í</w:t>
      </w:r>
      <w:r>
        <w:rPr>
          <w:rFonts w:cs="Times New Roman" w:hAnsi="Times New Roman" w:eastAsia="Times New Roman" w:ascii="Times New Roman"/>
          <w:i/>
          <w:color w:val="303030"/>
          <w:spacing w:val="0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i/>
          <w:color w:val="444444"/>
          <w:spacing w:val="0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i/>
          <w:color w:val="444444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i/>
          <w:color w:val="444444"/>
          <w:spacing w:val="8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i/>
          <w:color w:val="303030"/>
          <w:spacing w:val="0"/>
          <w:w w:val="91"/>
          <w:sz w:val="23"/>
          <w:szCs w:val="23"/>
        </w:rPr>
        <w:t>h</w:t>
      </w:r>
      <w:r>
        <w:rPr>
          <w:rFonts w:cs="Times New Roman" w:hAnsi="Times New Roman" w:eastAsia="Times New Roman" w:ascii="Times New Roman"/>
          <w:i/>
          <w:color w:val="303030"/>
          <w:spacing w:val="0"/>
          <w:w w:val="108"/>
          <w:sz w:val="23"/>
          <w:szCs w:val="23"/>
        </w:rPr>
        <w:t>á</w:t>
      </w:r>
      <w:r>
        <w:rPr>
          <w:rFonts w:cs="Times New Roman" w:hAnsi="Times New Roman" w:eastAsia="Times New Roman" w:ascii="Times New Roman"/>
          <w:i/>
          <w:color w:val="1F1F1F"/>
          <w:spacing w:val="0"/>
          <w:w w:val="91"/>
          <w:sz w:val="23"/>
          <w:szCs w:val="23"/>
        </w:rPr>
        <w:t>b</w:t>
      </w:r>
      <w:r>
        <w:rPr>
          <w:rFonts w:cs="Times New Roman" w:hAnsi="Times New Roman" w:eastAsia="Times New Roman" w:ascii="Times New Roman"/>
          <w:i/>
          <w:color w:val="303030"/>
          <w:spacing w:val="0"/>
          <w:w w:val="12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i/>
          <w:color w:val="303030"/>
          <w:spacing w:val="0"/>
          <w:w w:val="105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i/>
          <w:color w:val="303030"/>
          <w:spacing w:val="0"/>
          <w:w w:val="94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i/>
          <w:color w:val="444444"/>
          <w:spacing w:val="0"/>
          <w:w w:val="107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i/>
          <w:color w:val="444444"/>
          <w:spacing w:val="0"/>
          <w:w w:val="107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i/>
          <w:color w:val="444444"/>
          <w:spacing w:val="0"/>
          <w:w w:val="94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i/>
          <w:color w:val="303030"/>
          <w:spacing w:val="0"/>
          <w:w w:val="91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i/>
          <w:color w:val="303030"/>
          <w:spacing w:val="0"/>
          <w:w w:val="108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i/>
          <w:color w:val="1F1F1F"/>
          <w:spacing w:val="0"/>
          <w:w w:val="90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i/>
          <w:color w:val="444444"/>
          <w:spacing w:val="0"/>
          <w:w w:val="108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i/>
          <w:color w:val="303030"/>
          <w:spacing w:val="0"/>
          <w:w w:val="116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i/>
          <w:color w:val="303030"/>
          <w:spacing w:val="0"/>
          <w:w w:val="83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i/>
          <w:color w:val="444444"/>
          <w:spacing w:val="0"/>
          <w:w w:val="107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i/>
          <w:color w:val="444444"/>
          <w:spacing w:val="19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i/>
          <w:color w:val="303030"/>
          <w:spacing w:val="0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i/>
          <w:color w:val="303030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i/>
          <w:color w:val="303030"/>
          <w:spacing w:val="0"/>
          <w:w w:val="100"/>
          <w:sz w:val="23"/>
          <w:szCs w:val="23"/>
        </w:rPr>
        <w:t>p</w:t>
      </w:r>
      <w:r>
        <w:rPr>
          <w:rFonts w:cs="Times New Roman" w:hAnsi="Times New Roman" w:eastAsia="Times New Roman" w:ascii="Times New Roman"/>
          <w:i/>
          <w:color w:val="303030"/>
          <w:spacing w:val="0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i/>
          <w:color w:val="1F1F1F"/>
          <w:spacing w:val="0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i/>
          <w:color w:val="303030"/>
          <w:spacing w:val="0"/>
          <w:w w:val="100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i/>
          <w:color w:val="303030"/>
          <w:spacing w:val="0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i/>
          <w:color w:val="303030"/>
          <w:spacing w:val="0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i/>
          <w:color w:val="303030"/>
          <w:spacing w:val="47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i/>
          <w:color w:val="303030"/>
          <w:spacing w:val="0"/>
          <w:w w:val="116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i/>
          <w:color w:val="444444"/>
          <w:spacing w:val="0"/>
          <w:w w:val="75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i/>
          <w:color w:val="444444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i/>
          <w:color w:val="444444"/>
          <w:spacing w:val="-29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i/>
          <w:color w:val="303030"/>
          <w:spacing w:val="0"/>
          <w:w w:val="100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i/>
          <w:color w:val="303030"/>
          <w:spacing w:val="0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i/>
          <w:color w:val="303030"/>
          <w:spacing w:val="32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i/>
          <w:color w:val="303030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i/>
          <w:color w:val="1F1F1F"/>
          <w:spacing w:val="0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i/>
          <w:color w:val="303030"/>
          <w:spacing w:val="0"/>
          <w:w w:val="100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i/>
          <w:color w:val="1F1F1F"/>
          <w:spacing w:val="0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i/>
          <w:color w:val="303030"/>
          <w:spacing w:val="0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i/>
          <w:color w:val="303030"/>
          <w:spacing w:val="0"/>
          <w:w w:val="100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i/>
          <w:color w:val="303030"/>
          <w:spacing w:val="0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i/>
          <w:color w:val="303030"/>
          <w:spacing w:val="29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i/>
          <w:color w:val="303030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i/>
          <w:color w:val="1F1F1F"/>
          <w:spacing w:val="0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i/>
          <w:color w:val="1F1F1F"/>
          <w:spacing w:val="32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i/>
          <w:color w:val="444444"/>
          <w:spacing w:val="0"/>
          <w:w w:val="100"/>
          <w:sz w:val="23"/>
          <w:szCs w:val="23"/>
        </w:rPr>
        <w:t>v</w:t>
      </w:r>
      <w:r>
        <w:rPr>
          <w:rFonts w:cs="Times New Roman" w:hAnsi="Times New Roman" w:eastAsia="Times New Roman" w:ascii="Times New Roman"/>
          <w:i/>
          <w:color w:val="0E0E0E"/>
          <w:spacing w:val="0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i/>
          <w:color w:val="444444"/>
          <w:spacing w:val="0"/>
          <w:w w:val="100"/>
          <w:sz w:val="23"/>
          <w:szCs w:val="23"/>
        </w:rPr>
        <w:t>g</w:t>
      </w:r>
      <w:r>
        <w:rPr>
          <w:rFonts w:cs="Times New Roman" w:hAnsi="Times New Roman" w:eastAsia="Times New Roman" w:ascii="Times New Roman"/>
          <w:i/>
          <w:color w:val="444444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i/>
          <w:color w:val="303030"/>
          <w:spacing w:val="0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i/>
          <w:color w:val="444444"/>
          <w:spacing w:val="0"/>
          <w:w w:val="100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i/>
          <w:color w:val="303030"/>
          <w:spacing w:val="0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i/>
          <w:color w:val="303030"/>
          <w:spacing w:val="0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i/>
          <w:color w:val="303030"/>
          <w:spacing w:val="24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i/>
          <w:color w:val="303030"/>
          <w:spacing w:val="0"/>
          <w:w w:val="100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i/>
          <w:color w:val="303030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i/>
          <w:color w:val="303030"/>
          <w:spacing w:val="31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i/>
          <w:color w:val="303030"/>
          <w:spacing w:val="0"/>
          <w:w w:val="100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i/>
          <w:color w:val="303030"/>
          <w:spacing w:val="0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i/>
          <w:color w:val="303030"/>
          <w:spacing w:val="13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i/>
          <w:color w:val="303030"/>
          <w:spacing w:val="0"/>
          <w:w w:val="100"/>
          <w:sz w:val="23"/>
          <w:szCs w:val="23"/>
        </w:rPr>
        <w:t>p</w:t>
      </w:r>
      <w:r>
        <w:rPr>
          <w:rFonts w:cs="Times New Roman" w:hAnsi="Times New Roman" w:eastAsia="Times New Roman" w:ascii="Times New Roman"/>
          <w:i/>
          <w:color w:val="303030"/>
          <w:spacing w:val="0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i/>
          <w:color w:val="444444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i/>
          <w:color w:val="444444"/>
          <w:spacing w:val="0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i/>
          <w:color w:val="444444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i/>
          <w:color w:val="303030"/>
          <w:spacing w:val="0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i/>
          <w:color w:val="1F1F1F"/>
          <w:spacing w:val="0"/>
          <w:w w:val="100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i/>
          <w:color w:val="303030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i/>
          <w:color w:val="303030"/>
          <w:spacing w:val="53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i/>
          <w:color w:val="303030"/>
          <w:spacing w:val="0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i/>
          <w:color w:val="444444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i/>
          <w:color w:val="444444"/>
          <w:spacing w:val="0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i/>
          <w:color w:val="303030"/>
          <w:spacing w:val="0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i/>
          <w:color w:val="303030"/>
          <w:spacing w:val="0"/>
          <w:w w:val="100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i/>
          <w:color w:val="303030"/>
          <w:spacing w:val="0"/>
          <w:w w:val="100"/>
          <w:sz w:val="23"/>
          <w:szCs w:val="23"/>
        </w:rPr>
        <w:t>u</w:t>
      </w:r>
      <w:r>
        <w:rPr>
          <w:rFonts w:cs="Times New Roman" w:hAnsi="Times New Roman" w:eastAsia="Times New Roman" w:ascii="Times New Roman"/>
          <w:i/>
          <w:color w:val="444444"/>
          <w:spacing w:val="0"/>
          <w:w w:val="100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i/>
          <w:color w:val="303030"/>
          <w:spacing w:val="0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i/>
          <w:color w:val="444444"/>
          <w:spacing w:val="0"/>
          <w:w w:val="100"/>
          <w:sz w:val="23"/>
          <w:szCs w:val="23"/>
        </w:rPr>
        <w:t>ó</w:t>
      </w:r>
      <w:r>
        <w:rPr>
          <w:rFonts w:cs="Times New Roman" w:hAnsi="Times New Roman" w:eastAsia="Times New Roman" w:ascii="Times New Roman"/>
          <w:i/>
          <w:color w:val="303030"/>
          <w:spacing w:val="0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i/>
          <w:color w:val="303030"/>
          <w:spacing w:val="11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i/>
          <w:color w:val="303030"/>
          <w:spacing w:val="0"/>
          <w:w w:val="100"/>
          <w:sz w:val="23"/>
          <w:szCs w:val="23"/>
        </w:rPr>
        <w:t>p</w:t>
      </w:r>
      <w:r>
        <w:rPr>
          <w:rFonts w:cs="Times New Roman" w:hAnsi="Times New Roman" w:eastAsia="Times New Roman" w:ascii="Times New Roman"/>
          <w:i/>
          <w:color w:val="303030"/>
          <w:spacing w:val="0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i/>
          <w:color w:val="303030"/>
          <w:spacing w:val="0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i/>
          <w:color w:val="303030"/>
          <w:spacing w:val="0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i/>
          <w:color w:val="303030"/>
          <w:spacing w:val="52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i/>
          <w:color w:val="303030"/>
          <w:spacing w:val="0"/>
          <w:w w:val="100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i/>
          <w:color w:val="1F1F1F"/>
          <w:spacing w:val="0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i/>
          <w:color w:val="1F1F1F"/>
          <w:spacing w:val="31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i/>
          <w:color w:val="303030"/>
          <w:spacing w:val="0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i/>
          <w:color w:val="303030"/>
          <w:spacing w:val="0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i/>
          <w:color w:val="303030"/>
          <w:spacing w:val="0"/>
          <w:w w:val="100"/>
          <w:sz w:val="23"/>
          <w:szCs w:val="23"/>
        </w:rPr>
        <w:t>cl</w:t>
      </w:r>
      <w:r>
        <w:rPr>
          <w:rFonts w:cs="Times New Roman" w:hAnsi="Times New Roman" w:eastAsia="Times New Roman" w:ascii="Times New Roman"/>
          <w:i/>
          <w:color w:val="303030"/>
          <w:spacing w:val="0"/>
          <w:w w:val="100"/>
          <w:sz w:val="23"/>
          <w:szCs w:val="23"/>
        </w:rPr>
        <w:t>u</w:t>
      </w:r>
      <w:r>
        <w:rPr>
          <w:rFonts w:cs="Times New Roman" w:hAnsi="Times New Roman" w:eastAsia="Times New Roman" w:ascii="Times New Roman"/>
          <w:i/>
          <w:color w:val="444444"/>
          <w:spacing w:val="0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i/>
          <w:color w:val="303030"/>
          <w:spacing w:val="0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i/>
          <w:color w:val="303030"/>
          <w:spacing w:val="0"/>
          <w:w w:val="100"/>
          <w:sz w:val="23"/>
          <w:szCs w:val="23"/>
        </w:rPr>
        <w:t>ón</w:t>
      </w:r>
      <w:r>
        <w:rPr>
          <w:rFonts w:cs="Times New Roman" w:hAnsi="Times New Roman" w:eastAsia="Times New Roman" w:ascii="Times New Roman"/>
          <w:i/>
          <w:color w:val="303030"/>
          <w:spacing w:val="28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i/>
          <w:color w:val="303030"/>
          <w:spacing w:val="0"/>
          <w:w w:val="100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i/>
          <w:color w:val="444444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i/>
          <w:color w:val="444444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i/>
          <w:color w:val="303030"/>
          <w:spacing w:val="0"/>
          <w:w w:val="100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i/>
          <w:color w:val="303030"/>
          <w:spacing w:val="0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i/>
          <w:color w:val="444444"/>
          <w:spacing w:val="0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i/>
          <w:color w:val="444444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i/>
          <w:color w:val="303030"/>
          <w:spacing w:val="0"/>
          <w:w w:val="107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i/>
          <w:color w:val="444444"/>
          <w:spacing w:val="0"/>
          <w:w w:val="75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i/>
          <w:color w:val="303030"/>
          <w:spacing w:val="0"/>
          <w:w w:val="100"/>
          <w:sz w:val="23"/>
          <w:szCs w:val="23"/>
        </w:rPr>
        <w:t>q</w:t>
      </w:r>
      <w:r>
        <w:rPr>
          <w:rFonts w:cs="Times New Roman" w:hAnsi="Times New Roman" w:eastAsia="Times New Roman" w:ascii="Times New Roman"/>
          <w:i/>
          <w:color w:val="303030"/>
          <w:spacing w:val="0"/>
          <w:w w:val="108"/>
          <w:sz w:val="23"/>
          <w:szCs w:val="23"/>
        </w:rPr>
        <w:t>u</w:t>
      </w:r>
      <w:r>
        <w:rPr>
          <w:rFonts w:cs="Times New Roman" w:hAnsi="Times New Roman" w:eastAsia="Times New Roman" w:ascii="Times New Roman"/>
          <w:i/>
          <w:color w:val="303030"/>
          <w:spacing w:val="0"/>
          <w:w w:val="105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i/>
          <w:color w:val="444444"/>
          <w:spacing w:val="0"/>
          <w:w w:val="96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i/>
          <w:color w:val="303030"/>
          <w:spacing w:val="0"/>
          <w:w w:val="105"/>
          <w:sz w:val="23"/>
          <w:szCs w:val="23"/>
        </w:rPr>
        <w:t>it</w:t>
      </w:r>
      <w:r>
        <w:rPr>
          <w:rFonts w:cs="Times New Roman" w:hAnsi="Times New Roman" w:eastAsia="Times New Roman" w:ascii="Times New Roman"/>
          <w:i/>
          <w:color w:val="303030"/>
          <w:spacing w:val="0"/>
          <w:w w:val="91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i/>
          <w:color w:val="444444"/>
          <w:spacing w:val="0"/>
          <w:w w:val="117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i/>
          <w:color w:val="444444"/>
          <w:spacing w:val="-1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i/>
          <w:color w:val="444444"/>
          <w:spacing w:val="0"/>
          <w:w w:val="107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i/>
          <w:color w:val="444444"/>
          <w:spacing w:val="0"/>
          <w:w w:val="94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i/>
          <w:color w:val="303030"/>
          <w:spacing w:val="0"/>
          <w:w w:val="108"/>
          <w:sz w:val="23"/>
          <w:szCs w:val="23"/>
        </w:rPr>
        <w:t>ñ</w:t>
      </w:r>
      <w:r>
        <w:rPr>
          <w:rFonts w:cs="Times New Roman" w:hAnsi="Times New Roman" w:eastAsia="Times New Roman" w:ascii="Times New Roman"/>
          <w:i/>
          <w:color w:val="303030"/>
          <w:spacing w:val="0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i/>
          <w:color w:val="303030"/>
          <w:spacing w:val="0"/>
          <w:w w:val="120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i/>
          <w:color w:val="303030"/>
          <w:spacing w:val="0"/>
          <w:w w:val="91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i/>
          <w:color w:val="303030"/>
          <w:spacing w:val="0"/>
          <w:w w:val="116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i/>
          <w:color w:val="303030"/>
          <w:spacing w:val="0"/>
          <w:w w:val="83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i/>
          <w:color w:val="444444"/>
          <w:spacing w:val="0"/>
          <w:w w:val="107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i/>
          <w:color w:val="444444"/>
          <w:spacing w:val="1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i/>
          <w:color w:val="444444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i/>
          <w:color w:val="303030"/>
          <w:spacing w:val="0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i/>
          <w:color w:val="303030"/>
          <w:spacing w:val="-7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i/>
          <w:color w:val="444444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i/>
          <w:color w:val="1F1F1F"/>
          <w:spacing w:val="0"/>
          <w:w w:val="100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i/>
          <w:color w:val="1F1F1F"/>
          <w:spacing w:val="7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i/>
          <w:color w:val="303030"/>
          <w:spacing w:val="0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i/>
          <w:color w:val="1F1F1F"/>
          <w:spacing w:val="0"/>
          <w:w w:val="107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i/>
          <w:color w:val="303030"/>
          <w:spacing w:val="0"/>
          <w:w w:val="90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i/>
          <w:color w:val="303030"/>
          <w:spacing w:val="0"/>
          <w:w w:val="135"/>
          <w:sz w:val="23"/>
          <w:szCs w:val="23"/>
        </w:rPr>
        <w:t>í</w:t>
      </w:r>
      <w:r>
        <w:rPr>
          <w:rFonts w:cs="Times New Roman" w:hAnsi="Times New Roman" w:eastAsia="Times New Roman" w:ascii="Times New Roman"/>
          <w:i/>
          <w:color w:val="303030"/>
          <w:spacing w:val="0"/>
          <w:w w:val="84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i/>
          <w:color w:val="303030"/>
          <w:spacing w:val="0"/>
          <w:w w:val="108"/>
          <w:sz w:val="23"/>
          <w:szCs w:val="23"/>
        </w:rPr>
        <w:t>u</w:t>
      </w:r>
      <w:r>
        <w:rPr>
          <w:rFonts w:cs="Times New Roman" w:hAnsi="Times New Roman" w:eastAsia="Times New Roman" w:ascii="Times New Roman"/>
          <w:i/>
          <w:color w:val="1F1F1F"/>
          <w:spacing w:val="0"/>
          <w:w w:val="105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i/>
          <w:color w:val="303030"/>
          <w:spacing w:val="0"/>
          <w:w w:val="91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i/>
          <w:color w:val="303030"/>
          <w:spacing w:val="19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i/>
          <w:color w:val="303030"/>
          <w:spacing w:val="0"/>
          <w:w w:val="100"/>
          <w:sz w:val="23"/>
          <w:szCs w:val="23"/>
        </w:rPr>
        <w:t>4</w:t>
      </w:r>
      <w:r>
        <w:rPr>
          <w:rFonts w:cs="Times New Roman" w:hAnsi="Times New Roman" w:eastAsia="Times New Roman" w:ascii="Times New Roman"/>
          <w:i/>
          <w:color w:val="303030"/>
          <w:spacing w:val="-1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i/>
          <w:color w:val="303030"/>
          <w:spacing w:val="0"/>
          <w:w w:val="100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i/>
          <w:color w:val="444444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i/>
          <w:color w:val="444444"/>
          <w:spacing w:val="2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i/>
          <w:color w:val="444444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i/>
          <w:color w:val="303030"/>
          <w:spacing w:val="0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i/>
          <w:color w:val="303030"/>
          <w:spacing w:val="0"/>
          <w:w w:val="100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i/>
          <w:color w:val="303030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i/>
          <w:color w:val="303030"/>
          <w:spacing w:val="16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i/>
          <w:color w:val="303030"/>
          <w:spacing w:val="0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i/>
          <w:color w:val="444444"/>
          <w:spacing w:val="0"/>
          <w:w w:val="100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i/>
          <w:color w:val="1F1F1F"/>
          <w:spacing w:val="0"/>
          <w:w w:val="100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i/>
          <w:color w:val="303030"/>
          <w:spacing w:val="0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i/>
          <w:color w:val="303030"/>
          <w:spacing w:val="15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i/>
          <w:color w:val="303030"/>
          <w:spacing w:val="0"/>
          <w:w w:val="91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i/>
          <w:color w:val="303030"/>
          <w:spacing w:val="0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i/>
          <w:color w:val="303030"/>
          <w:spacing w:val="0"/>
          <w:w w:val="117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i/>
          <w:color w:val="303030"/>
          <w:spacing w:val="0"/>
          <w:w w:val="98"/>
          <w:sz w:val="23"/>
          <w:szCs w:val="23"/>
        </w:rPr>
        <w:t>m</w:t>
      </w:r>
      <w:r>
        <w:rPr>
          <w:rFonts w:cs="Times New Roman" w:hAnsi="Times New Roman" w:eastAsia="Times New Roman" w:ascii="Times New Roman"/>
          <w:i/>
          <w:color w:val="303030"/>
          <w:spacing w:val="0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i/>
          <w:color w:val="1F1F1F"/>
          <w:spacing w:val="0"/>
          <w:w w:val="105"/>
          <w:sz w:val="23"/>
          <w:szCs w:val="23"/>
        </w:rPr>
        <w:t>ti</w:t>
      </w:r>
      <w:r>
        <w:rPr>
          <w:rFonts w:cs="Times New Roman" w:hAnsi="Times New Roman" w:eastAsia="Times New Roman" w:ascii="Times New Roman"/>
          <w:i/>
          <w:color w:val="303030"/>
          <w:spacing w:val="0"/>
          <w:w w:val="103"/>
          <w:sz w:val="23"/>
          <w:szCs w:val="23"/>
        </w:rPr>
        <w:t>v</w:t>
      </w:r>
      <w:r>
        <w:rPr>
          <w:rFonts w:cs="Times New Roman" w:hAnsi="Times New Roman" w:eastAsia="Times New Roman" w:ascii="Times New Roman"/>
          <w:i/>
          <w:color w:val="444444"/>
          <w:spacing w:val="0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i/>
          <w:color w:val="5B5B5B"/>
          <w:spacing w:val="0"/>
          <w:w w:val="66"/>
          <w:sz w:val="23"/>
          <w:szCs w:val="23"/>
        </w:rPr>
        <w:t>.</w:t>
      </w:r>
      <w:r>
        <w:rPr>
          <w:rFonts w:cs="Times New Roman" w:hAnsi="Times New Roman" w:eastAsia="Times New Roman" w:ascii="Times New Roman"/>
          <w:i/>
          <w:color w:val="303030"/>
          <w:spacing w:val="0"/>
          <w:w w:val="139"/>
          <w:sz w:val="23"/>
          <w:szCs w:val="23"/>
        </w:rPr>
        <w:t>"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3"/>
          <w:szCs w:val="23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pict>
          <v:group style="position:absolute;margin-left:75.8145pt;margin-top:738.31pt;width:501.431pt;height:90.2486pt;mso-position-horizontal-relative:page;mso-position-vertical-relative:page;z-index:-240" coordorigin="1516,14766" coordsize="10029,1805">
            <v:shape type="#_x0000_t75" style="position:absolute;left:1516;top:14766;width:8138;height:1805">
              <v:imagedata o:title="" r:id="rId35"/>
            </v:shape>
            <v:shape type="#_x0000_t75" style="position:absolute;left:9242;top:16014;width:2303;height:355">
              <v:imagedata o:title="" r:id="rId36"/>
            </v:shape>
            <w10:wrap type="none"/>
          </v:group>
        </w:pict>
      </w: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4"/>
          <w:szCs w:val="24"/>
        </w:rPr>
        <w:jc w:val="left"/>
        <w:spacing w:before="14" w:lineRule="exact" w:line="240"/>
      </w:pPr>
      <w:r>
        <w:rPr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1"/>
          <w:szCs w:val="21"/>
        </w:rPr>
        <w:jc w:val="left"/>
        <w:spacing w:before="36" w:lineRule="auto" w:line="295"/>
        <w:ind w:left="621" w:right="1249" w:firstLine="10"/>
      </w:pPr>
      <w:r>
        <w:pict>
          <v:shape type="#_x0000_t75" style="position:absolute;margin-left:57.5806pt;margin-top:1.49528pt;width:460.645pt;height:29.7628pt;mso-position-horizontal-relative:page;mso-position-vertical-relative:paragraph;z-index:-234">
            <v:imagedata o:title="" r:id="rId37"/>
          </v:shape>
        </w:pict>
      </w:r>
      <w:r>
        <w:rPr>
          <w:rFonts w:cs="Times New Roman" w:hAnsi="Times New Roman" w:eastAsia="Times New Roman" w:ascii="Times New Roman"/>
          <w:color w:val="131313"/>
          <w:w w:val="86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color w:val="131313"/>
          <w:w w:val="125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color w:val="242424"/>
          <w:w w:val="105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color w:val="131313"/>
          <w:w w:val="112"/>
          <w:sz w:val="23"/>
          <w:szCs w:val="23"/>
        </w:rPr>
        <w:t>P</w:t>
      </w:r>
      <w:r>
        <w:rPr>
          <w:rFonts w:cs="Times New Roman" w:hAnsi="Times New Roman" w:eastAsia="Times New Roman" w:ascii="Times New Roman"/>
          <w:color w:val="131313"/>
          <w:w w:val="109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color w:val="131313"/>
          <w:w w:val="97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color w:val="131313"/>
          <w:w w:val="125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color w:val="242424"/>
          <w:w w:val="106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color w:val="131313"/>
          <w:w w:val="125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color w:val="131313"/>
          <w:w w:val="109"/>
          <w:sz w:val="23"/>
          <w:szCs w:val="23"/>
        </w:rPr>
        <w:t>Ó</w:t>
      </w:r>
      <w:r>
        <w:rPr>
          <w:rFonts w:cs="Times New Roman" w:hAnsi="Times New Roman" w:eastAsia="Times New Roman" w:ascii="Times New Roman"/>
          <w:color w:val="131313"/>
          <w:w w:val="98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color w:val="131313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131313"/>
          <w:spacing w:val="-19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373737"/>
          <w:spacing w:val="0"/>
          <w:w w:val="100"/>
          <w:sz w:val="23"/>
          <w:szCs w:val="23"/>
        </w:rPr>
        <w:t>F</w:t>
      </w:r>
      <w:r>
        <w:rPr>
          <w:rFonts w:cs="Times New Roman" w:hAnsi="Times New Roman" w:eastAsia="Times New Roman" w:ascii="Times New Roman"/>
          <w:color w:val="131313"/>
          <w:spacing w:val="0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color w:val="131313"/>
          <w:spacing w:val="0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color w:val="131313"/>
          <w:spacing w:val="0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color w:val="131313"/>
          <w:spacing w:val="0"/>
          <w:w w:val="100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color w:val="242424"/>
          <w:spacing w:val="0"/>
          <w:w w:val="100"/>
          <w:sz w:val="23"/>
          <w:szCs w:val="23"/>
        </w:rPr>
        <w:t>.</w:t>
      </w:r>
      <w:r>
        <w:rPr>
          <w:rFonts w:cs="Times New Roman" w:hAnsi="Times New Roman" w:eastAsia="Times New Roman" w:ascii="Times New Roman"/>
          <w:color w:val="131313"/>
          <w:spacing w:val="0"/>
          <w:w w:val="100"/>
          <w:sz w:val="23"/>
          <w:szCs w:val="23"/>
        </w:rPr>
        <w:t>-</w:t>
      </w:r>
      <w:r>
        <w:rPr>
          <w:rFonts w:cs="Times New Roman" w:hAnsi="Times New Roman" w:eastAsia="Times New Roman" w:ascii="Times New Roman"/>
          <w:color w:val="131313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131313"/>
          <w:spacing w:val="22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242424"/>
          <w:spacing w:val="0"/>
          <w:w w:val="100"/>
          <w:sz w:val="21"/>
          <w:szCs w:val="21"/>
        </w:rPr>
        <w:t>L</w:t>
      </w:r>
      <w:r>
        <w:rPr>
          <w:rFonts w:cs="Times New Roman" w:hAnsi="Times New Roman" w:eastAsia="Times New Roman" w:ascii="Times New Roman"/>
          <w:color w:val="373737"/>
          <w:spacing w:val="0"/>
          <w:w w:val="100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color w:val="373737"/>
          <w:spacing w:val="42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242424"/>
          <w:spacing w:val="0"/>
          <w:w w:val="110"/>
          <w:sz w:val="21"/>
          <w:szCs w:val="21"/>
        </w:rPr>
        <w:t>p</w:t>
      </w:r>
      <w:r>
        <w:rPr>
          <w:rFonts w:cs="Times New Roman" w:hAnsi="Times New Roman" w:eastAsia="Times New Roman" w:ascii="Times New Roman"/>
          <w:color w:val="131313"/>
          <w:spacing w:val="0"/>
          <w:w w:val="110"/>
          <w:sz w:val="21"/>
          <w:szCs w:val="21"/>
        </w:rPr>
        <w:t>r</w:t>
      </w:r>
      <w:r>
        <w:rPr>
          <w:rFonts w:cs="Times New Roman" w:hAnsi="Times New Roman" w:eastAsia="Times New Roman" w:ascii="Times New Roman"/>
          <w:color w:val="373737"/>
          <w:spacing w:val="0"/>
          <w:w w:val="11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373737"/>
          <w:spacing w:val="0"/>
          <w:w w:val="110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color w:val="373737"/>
          <w:spacing w:val="0"/>
          <w:w w:val="11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242424"/>
          <w:spacing w:val="0"/>
          <w:w w:val="11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color w:val="373737"/>
          <w:spacing w:val="0"/>
          <w:w w:val="110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color w:val="373737"/>
          <w:spacing w:val="0"/>
          <w:w w:val="11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373737"/>
          <w:spacing w:val="43"/>
          <w:w w:val="11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242424"/>
          <w:spacing w:val="0"/>
          <w:w w:val="102"/>
          <w:sz w:val="21"/>
          <w:szCs w:val="21"/>
        </w:rPr>
        <w:t>R</w:t>
      </w:r>
      <w:r>
        <w:rPr>
          <w:rFonts w:cs="Times New Roman" w:hAnsi="Times New Roman" w:eastAsia="Times New Roman" w:ascii="Times New Roman"/>
          <w:color w:val="373737"/>
          <w:spacing w:val="0"/>
          <w:w w:val="103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373737"/>
          <w:spacing w:val="0"/>
          <w:w w:val="117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color w:val="373737"/>
          <w:spacing w:val="0"/>
          <w:w w:val="109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color w:val="030303"/>
          <w:spacing w:val="0"/>
          <w:w w:val="98"/>
          <w:sz w:val="21"/>
          <w:szCs w:val="21"/>
        </w:rPr>
        <w:t>l</w:t>
      </w:r>
      <w:r>
        <w:rPr>
          <w:rFonts w:cs="Times New Roman" w:hAnsi="Times New Roman" w:eastAsia="Times New Roman" w:ascii="Times New Roman"/>
          <w:color w:val="131313"/>
          <w:spacing w:val="0"/>
          <w:w w:val="109"/>
          <w:sz w:val="21"/>
          <w:szCs w:val="21"/>
        </w:rPr>
        <w:t>u</w:t>
      </w:r>
      <w:r>
        <w:rPr>
          <w:rFonts w:cs="Times New Roman" w:hAnsi="Times New Roman" w:eastAsia="Times New Roman" w:ascii="Times New Roman"/>
          <w:color w:val="373737"/>
          <w:spacing w:val="0"/>
          <w:w w:val="134"/>
          <w:sz w:val="21"/>
          <w:szCs w:val="21"/>
        </w:rPr>
        <w:t>c</w:t>
      </w:r>
      <w:r>
        <w:rPr>
          <w:rFonts w:cs="Times New Roman" w:hAnsi="Times New Roman" w:eastAsia="Times New Roman" w:ascii="Times New Roman"/>
          <w:color w:val="030303"/>
          <w:spacing w:val="0"/>
          <w:w w:val="82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color w:val="373737"/>
          <w:spacing w:val="0"/>
          <w:w w:val="118"/>
          <w:sz w:val="21"/>
          <w:szCs w:val="21"/>
        </w:rPr>
        <w:t>ó</w:t>
      </w:r>
      <w:r>
        <w:rPr>
          <w:rFonts w:cs="Times New Roman" w:hAnsi="Times New Roman" w:eastAsia="Times New Roman" w:ascii="Times New Roman"/>
          <w:color w:val="131313"/>
          <w:spacing w:val="0"/>
          <w:w w:val="109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color w:val="131313"/>
          <w:spacing w:val="0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31313"/>
          <w:spacing w:val="-19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373737"/>
          <w:spacing w:val="0"/>
          <w:w w:val="111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242424"/>
          <w:spacing w:val="0"/>
          <w:w w:val="111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color w:val="242424"/>
          <w:spacing w:val="0"/>
          <w:w w:val="111"/>
          <w:sz w:val="21"/>
          <w:szCs w:val="21"/>
        </w:rPr>
        <w:t>tr</w:t>
      </w:r>
      <w:r>
        <w:rPr>
          <w:rFonts w:cs="Times New Roman" w:hAnsi="Times New Roman" w:eastAsia="Times New Roman" w:ascii="Times New Roman"/>
          <w:color w:val="373737"/>
          <w:spacing w:val="0"/>
          <w:w w:val="111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color w:val="131313"/>
          <w:spacing w:val="0"/>
          <w:w w:val="111"/>
          <w:sz w:val="21"/>
          <w:szCs w:val="21"/>
        </w:rPr>
        <w:t>r</w:t>
      </w:r>
      <w:r>
        <w:rPr>
          <w:rFonts w:cs="Times New Roman" w:hAnsi="Times New Roman" w:eastAsia="Times New Roman" w:ascii="Times New Roman"/>
          <w:color w:val="373737"/>
          <w:spacing w:val="0"/>
          <w:w w:val="111"/>
          <w:sz w:val="21"/>
          <w:szCs w:val="21"/>
        </w:rPr>
        <w:t>á</w:t>
      </w:r>
      <w:r>
        <w:rPr>
          <w:rFonts w:cs="Times New Roman" w:hAnsi="Times New Roman" w:eastAsia="Times New Roman" w:ascii="Times New Roman"/>
          <w:color w:val="373737"/>
          <w:spacing w:val="22"/>
          <w:w w:val="111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373737"/>
          <w:spacing w:val="0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131313"/>
          <w:spacing w:val="0"/>
          <w:w w:val="10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color w:val="131313"/>
          <w:spacing w:val="46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373737"/>
          <w:spacing w:val="0"/>
          <w:w w:val="110"/>
          <w:sz w:val="21"/>
          <w:szCs w:val="21"/>
        </w:rPr>
        <w:t>v</w:t>
      </w:r>
      <w:r>
        <w:rPr>
          <w:rFonts w:cs="Times New Roman" w:hAnsi="Times New Roman" w:eastAsia="Times New Roman" w:ascii="Times New Roman"/>
          <w:color w:val="242424"/>
          <w:spacing w:val="0"/>
          <w:w w:val="110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color w:val="373737"/>
          <w:spacing w:val="0"/>
          <w:w w:val="110"/>
          <w:sz w:val="21"/>
          <w:szCs w:val="21"/>
        </w:rPr>
        <w:t>g</w:t>
      </w:r>
      <w:r>
        <w:rPr>
          <w:rFonts w:cs="Times New Roman" w:hAnsi="Times New Roman" w:eastAsia="Times New Roman" w:ascii="Times New Roman"/>
          <w:color w:val="373737"/>
          <w:spacing w:val="0"/>
          <w:w w:val="11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242424"/>
          <w:spacing w:val="0"/>
          <w:w w:val="11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color w:val="373737"/>
          <w:spacing w:val="0"/>
          <w:w w:val="110"/>
          <w:sz w:val="21"/>
          <w:szCs w:val="21"/>
        </w:rPr>
        <w:t>c</w:t>
      </w:r>
      <w:r>
        <w:rPr>
          <w:rFonts w:cs="Times New Roman" w:hAnsi="Times New Roman" w:eastAsia="Times New Roman" w:ascii="Times New Roman"/>
          <w:color w:val="131313"/>
          <w:spacing w:val="0"/>
          <w:w w:val="110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color w:val="373737"/>
          <w:spacing w:val="0"/>
          <w:w w:val="110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color w:val="373737"/>
          <w:spacing w:val="29"/>
          <w:w w:val="11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373737"/>
          <w:spacing w:val="0"/>
          <w:w w:val="100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color w:val="373737"/>
          <w:spacing w:val="27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373737"/>
          <w:spacing w:val="0"/>
          <w:w w:val="100"/>
          <w:sz w:val="21"/>
          <w:szCs w:val="21"/>
        </w:rPr>
        <w:t>p</w:t>
      </w:r>
      <w:r>
        <w:rPr>
          <w:rFonts w:cs="Times New Roman" w:hAnsi="Times New Roman" w:eastAsia="Times New Roman" w:ascii="Times New Roman"/>
          <w:color w:val="373737"/>
          <w:spacing w:val="0"/>
          <w:w w:val="100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color w:val="242424"/>
          <w:spacing w:val="0"/>
          <w:w w:val="100"/>
          <w:sz w:val="21"/>
          <w:szCs w:val="21"/>
        </w:rPr>
        <w:t>rt</w:t>
      </w:r>
      <w:r>
        <w:rPr>
          <w:rFonts w:cs="Times New Roman" w:hAnsi="Times New Roman" w:eastAsia="Times New Roman" w:ascii="Times New Roman"/>
          <w:color w:val="131313"/>
          <w:spacing w:val="0"/>
          <w:w w:val="100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color w:val="131313"/>
          <w:spacing w:val="0"/>
          <w:w w:val="100"/>
          <w:sz w:val="21"/>
          <w:szCs w:val="21"/>
        </w:rPr>
        <w:t>r</w:t>
      </w:r>
      <w:r>
        <w:rPr>
          <w:rFonts w:cs="Times New Roman" w:hAnsi="Times New Roman" w:eastAsia="Times New Roman" w:ascii="Times New Roman"/>
          <w:color w:val="131313"/>
          <w:spacing w:val="0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31313"/>
          <w:spacing w:val="14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242424"/>
          <w:spacing w:val="0"/>
          <w:w w:val="100"/>
          <w:sz w:val="21"/>
          <w:szCs w:val="21"/>
        </w:rPr>
        <w:t>d</w:t>
      </w:r>
      <w:r>
        <w:rPr>
          <w:rFonts w:cs="Times New Roman" w:hAnsi="Times New Roman" w:eastAsia="Times New Roman" w:ascii="Times New Roman"/>
          <w:color w:val="373737"/>
          <w:spacing w:val="0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373737"/>
          <w:spacing w:val="45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373737"/>
          <w:spacing w:val="0"/>
          <w:w w:val="100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color w:val="242424"/>
          <w:spacing w:val="0"/>
          <w:w w:val="100"/>
          <w:sz w:val="21"/>
          <w:szCs w:val="21"/>
        </w:rPr>
        <w:t>u</w:t>
      </w:r>
      <w:r>
        <w:rPr>
          <w:rFonts w:cs="Times New Roman" w:hAnsi="Times New Roman" w:eastAsia="Times New Roman" w:ascii="Times New Roman"/>
          <w:color w:val="242424"/>
          <w:spacing w:val="48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242424"/>
          <w:spacing w:val="0"/>
          <w:w w:val="91"/>
          <w:sz w:val="21"/>
          <w:szCs w:val="21"/>
        </w:rPr>
        <w:t>p</w:t>
      </w:r>
      <w:r>
        <w:rPr>
          <w:rFonts w:cs="Times New Roman" w:hAnsi="Times New Roman" w:eastAsia="Times New Roman" w:ascii="Times New Roman"/>
          <w:color w:val="131313"/>
          <w:spacing w:val="0"/>
          <w:w w:val="109"/>
          <w:sz w:val="21"/>
          <w:szCs w:val="21"/>
        </w:rPr>
        <w:t>u</w:t>
      </w:r>
      <w:r>
        <w:rPr>
          <w:rFonts w:cs="Times New Roman" w:hAnsi="Times New Roman" w:eastAsia="Times New Roman" w:ascii="Times New Roman"/>
          <w:color w:val="242424"/>
          <w:spacing w:val="0"/>
          <w:w w:val="118"/>
          <w:sz w:val="21"/>
          <w:szCs w:val="21"/>
        </w:rPr>
        <w:t>b</w:t>
      </w:r>
      <w:r>
        <w:rPr>
          <w:rFonts w:cs="Times New Roman" w:hAnsi="Times New Roman" w:eastAsia="Times New Roman" w:ascii="Times New Roman"/>
          <w:color w:val="030303"/>
          <w:spacing w:val="0"/>
          <w:w w:val="82"/>
          <w:sz w:val="21"/>
          <w:szCs w:val="21"/>
        </w:rPr>
        <w:t>l</w:t>
      </w:r>
      <w:r>
        <w:rPr>
          <w:rFonts w:cs="Times New Roman" w:hAnsi="Times New Roman" w:eastAsia="Times New Roman" w:ascii="Times New Roman"/>
          <w:color w:val="131313"/>
          <w:spacing w:val="0"/>
          <w:w w:val="115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color w:val="373737"/>
          <w:spacing w:val="0"/>
          <w:w w:val="123"/>
          <w:sz w:val="21"/>
          <w:szCs w:val="21"/>
        </w:rPr>
        <w:t>c</w:t>
      </w:r>
      <w:r>
        <w:rPr>
          <w:rFonts w:cs="Times New Roman" w:hAnsi="Times New Roman" w:eastAsia="Times New Roman" w:ascii="Times New Roman"/>
          <w:color w:val="373737"/>
          <w:spacing w:val="0"/>
          <w:w w:val="113"/>
          <w:sz w:val="21"/>
          <w:szCs w:val="21"/>
        </w:rPr>
        <w:t>ac</w:t>
      </w:r>
      <w:r>
        <w:rPr>
          <w:rFonts w:cs="Times New Roman" w:hAnsi="Times New Roman" w:eastAsia="Times New Roman" w:ascii="Times New Roman"/>
          <w:color w:val="131313"/>
          <w:spacing w:val="0"/>
          <w:w w:val="82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color w:val="373737"/>
          <w:spacing w:val="0"/>
          <w:w w:val="127"/>
          <w:sz w:val="21"/>
          <w:szCs w:val="21"/>
        </w:rPr>
        <w:t>ó</w:t>
      </w:r>
      <w:r>
        <w:rPr>
          <w:rFonts w:cs="Times New Roman" w:hAnsi="Times New Roman" w:eastAsia="Times New Roman" w:ascii="Times New Roman"/>
          <w:color w:val="242424"/>
          <w:spacing w:val="0"/>
          <w:w w:val="10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color w:val="242424"/>
          <w:spacing w:val="0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373737"/>
          <w:spacing w:val="0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131313"/>
          <w:spacing w:val="0"/>
          <w:w w:val="10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color w:val="131313"/>
          <w:spacing w:val="27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373737"/>
          <w:spacing w:val="0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21"/>
          <w:szCs w:val="21"/>
        </w:rPr>
        <w:t>l</w:t>
      </w:r>
      <w:r>
        <w:rPr>
          <w:rFonts w:cs="Times New Roman" w:hAnsi="Times New Roman" w:eastAsia="Times New Roman" w:ascii="Times New Roman"/>
          <w:color w:val="030303"/>
          <w:spacing w:val="35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242424"/>
          <w:spacing w:val="0"/>
          <w:w w:val="102"/>
          <w:sz w:val="21"/>
          <w:szCs w:val="21"/>
        </w:rPr>
        <w:t>R</w:t>
      </w:r>
      <w:r>
        <w:rPr>
          <w:rFonts w:cs="Times New Roman" w:hAnsi="Times New Roman" w:eastAsia="Times New Roman" w:ascii="Times New Roman"/>
          <w:color w:val="373737"/>
          <w:spacing w:val="0"/>
          <w:w w:val="113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373737"/>
          <w:spacing w:val="0"/>
          <w:w w:val="109"/>
          <w:sz w:val="21"/>
          <w:szCs w:val="21"/>
        </w:rPr>
        <w:t>g</w:t>
      </w:r>
      <w:r>
        <w:rPr>
          <w:rFonts w:cs="Times New Roman" w:hAnsi="Times New Roman" w:eastAsia="Times New Roman" w:ascii="Times New Roman"/>
          <w:color w:val="131313"/>
          <w:spacing w:val="0"/>
          <w:w w:val="82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color w:val="373737"/>
          <w:spacing w:val="0"/>
          <w:w w:val="129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color w:val="242424"/>
          <w:spacing w:val="0"/>
          <w:w w:val="115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color w:val="242424"/>
          <w:spacing w:val="0"/>
          <w:w w:val="109"/>
          <w:sz w:val="21"/>
          <w:szCs w:val="21"/>
        </w:rPr>
        <w:t>ro</w:t>
      </w:r>
      <w:r>
        <w:rPr>
          <w:rFonts w:cs="Times New Roman" w:hAnsi="Times New Roman" w:eastAsia="Times New Roman" w:ascii="Times New Roman"/>
          <w:color w:val="242424"/>
          <w:spacing w:val="24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242424"/>
          <w:spacing w:val="0"/>
          <w:w w:val="101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color w:val="131313"/>
          <w:spacing w:val="0"/>
          <w:w w:val="104"/>
          <w:sz w:val="21"/>
          <w:szCs w:val="21"/>
        </w:rPr>
        <w:t>fi</w:t>
      </w:r>
      <w:r>
        <w:rPr>
          <w:rFonts w:cs="Times New Roman" w:hAnsi="Times New Roman" w:eastAsia="Times New Roman" w:ascii="Times New Roman"/>
          <w:color w:val="242424"/>
          <w:spacing w:val="0"/>
          <w:w w:val="123"/>
          <w:sz w:val="21"/>
          <w:szCs w:val="21"/>
        </w:rPr>
        <w:t>c</w:t>
      </w:r>
      <w:r>
        <w:rPr>
          <w:rFonts w:cs="Times New Roman" w:hAnsi="Times New Roman" w:eastAsia="Times New Roman" w:ascii="Times New Roman"/>
          <w:color w:val="131313"/>
          <w:spacing w:val="0"/>
          <w:w w:val="82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color w:val="373737"/>
          <w:spacing w:val="0"/>
          <w:w w:val="134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color w:val="131313"/>
          <w:spacing w:val="0"/>
          <w:w w:val="104"/>
          <w:sz w:val="21"/>
          <w:szCs w:val="21"/>
        </w:rPr>
        <w:t>l.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1"/>
          <w:szCs w:val="21"/>
        </w:rPr>
      </w:r>
    </w:p>
    <w:p>
      <w:pPr>
        <w:rPr>
          <w:sz w:val="10"/>
          <w:szCs w:val="10"/>
        </w:rPr>
        <w:jc w:val="left"/>
        <w:spacing w:lineRule="exact" w:line="100"/>
      </w:pPr>
      <w:r>
        <w:rPr>
          <w:sz w:val="10"/>
          <w:szCs w:val="1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1"/>
          <w:szCs w:val="21"/>
        </w:rPr>
        <w:jc w:val="left"/>
        <w:ind w:left="631"/>
      </w:pPr>
      <w:r>
        <w:pict>
          <v:shape type="#_x0000_t75" style="position:absolute;margin-left:58.0605pt;margin-top:2.09551pt;width:134.355pt;height:12.4812pt;mso-position-horizontal-relative:page;mso-position-vertical-relative:paragraph;z-index:-235">
            <v:imagedata o:title="" r:id="rId38"/>
          </v:shape>
        </w:pict>
      </w:r>
      <w:r>
        <w:rPr>
          <w:rFonts w:cs="Times New Roman" w:hAnsi="Times New Roman" w:eastAsia="Times New Roman" w:ascii="Times New Roman"/>
          <w:color w:val="373737"/>
          <w:spacing w:val="0"/>
          <w:w w:val="109"/>
          <w:sz w:val="21"/>
          <w:szCs w:val="21"/>
        </w:rPr>
        <w:t>C</w:t>
      </w:r>
      <w:r>
        <w:rPr>
          <w:rFonts w:cs="Times New Roman" w:hAnsi="Times New Roman" w:eastAsia="Times New Roman" w:ascii="Times New Roman"/>
          <w:color w:val="373737"/>
          <w:spacing w:val="0"/>
          <w:w w:val="109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color w:val="242424"/>
          <w:spacing w:val="0"/>
          <w:w w:val="109"/>
          <w:sz w:val="21"/>
          <w:szCs w:val="21"/>
        </w:rPr>
        <w:t>m</w:t>
      </w:r>
      <w:r>
        <w:rPr>
          <w:rFonts w:cs="Times New Roman" w:hAnsi="Times New Roman" w:eastAsia="Times New Roman" w:ascii="Times New Roman"/>
          <w:color w:val="131313"/>
          <w:spacing w:val="0"/>
          <w:w w:val="109"/>
          <w:sz w:val="21"/>
          <w:szCs w:val="21"/>
        </w:rPr>
        <w:t>u</w:t>
      </w:r>
      <w:r>
        <w:rPr>
          <w:rFonts w:cs="Times New Roman" w:hAnsi="Times New Roman" w:eastAsia="Times New Roman" w:ascii="Times New Roman"/>
          <w:color w:val="242424"/>
          <w:spacing w:val="0"/>
          <w:w w:val="109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color w:val="131313"/>
          <w:spacing w:val="0"/>
          <w:w w:val="109"/>
          <w:sz w:val="21"/>
          <w:szCs w:val="21"/>
        </w:rPr>
        <w:t>í</w:t>
      </w:r>
      <w:r>
        <w:rPr>
          <w:rFonts w:cs="Times New Roman" w:hAnsi="Times New Roman" w:eastAsia="Times New Roman" w:ascii="Times New Roman"/>
          <w:color w:val="131313"/>
          <w:spacing w:val="0"/>
          <w:w w:val="109"/>
          <w:sz w:val="21"/>
          <w:szCs w:val="21"/>
        </w:rPr>
        <w:t>qu</w:t>
      </w:r>
      <w:r>
        <w:rPr>
          <w:rFonts w:cs="Times New Roman" w:hAnsi="Times New Roman" w:eastAsia="Times New Roman" w:ascii="Times New Roman"/>
          <w:color w:val="373737"/>
          <w:spacing w:val="0"/>
          <w:w w:val="109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373737"/>
          <w:spacing w:val="0"/>
          <w:w w:val="109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color w:val="373737"/>
          <w:spacing w:val="0"/>
          <w:w w:val="109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373737"/>
          <w:spacing w:val="21"/>
          <w:w w:val="109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373737"/>
          <w:spacing w:val="0"/>
          <w:w w:val="100"/>
          <w:sz w:val="23"/>
          <w:szCs w:val="23"/>
        </w:rPr>
        <w:t>y</w:t>
      </w:r>
      <w:r>
        <w:rPr>
          <w:rFonts w:cs="Times New Roman" w:hAnsi="Times New Roman" w:eastAsia="Times New Roman" w:ascii="Times New Roman"/>
          <w:color w:val="373737"/>
          <w:spacing w:val="9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242424"/>
          <w:spacing w:val="0"/>
          <w:w w:val="91"/>
          <w:sz w:val="21"/>
          <w:szCs w:val="21"/>
        </w:rPr>
        <w:t>p</w:t>
      </w:r>
      <w:r>
        <w:rPr>
          <w:rFonts w:cs="Times New Roman" w:hAnsi="Times New Roman" w:eastAsia="Times New Roman" w:ascii="Times New Roman"/>
          <w:color w:val="131313"/>
          <w:spacing w:val="0"/>
          <w:w w:val="109"/>
          <w:sz w:val="21"/>
          <w:szCs w:val="21"/>
        </w:rPr>
        <w:t>u</w:t>
      </w:r>
      <w:r>
        <w:rPr>
          <w:rFonts w:cs="Times New Roman" w:hAnsi="Times New Roman" w:eastAsia="Times New Roman" w:ascii="Times New Roman"/>
          <w:color w:val="131313"/>
          <w:spacing w:val="0"/>
          <w:w w:val="118"/>
          <w:sz w:val="21"/>
          <w:szCs w:val="21"/>
        </w:rPr>
        <w:t>b</w:t>
      </w:r>
      <w:r>
        <w:rPr>
          <w:rFonts w:cs="Times New Roman" w:hAnsi="Times New Roman" w:eastAsia="Times New Roman" w:ascii="Times New Roman"/>
          <w:color w:val="131313"/>
          <w:spacing w:val="0"/>
          <w:w w:val="115"/>
          <w:sz w:val="21"/>
          <w:szCs w:val="21"/>
        </w:rPr>
        <w:t>lí</w:t>
      </w:r>
      <w:r>
        <w:rPr>
          <w:rFonts w:cs="Times New Roman" w:hAnsi="Times New Roman" w:eastAsia="Times New Roman" w:ascii="Times New Roman"/>
          <w:color w:val="242424"/>
          <w:spacing w:val="0"/>
          <w:w w:val="109"/>
          <w:sz w:val="21"/>
          <w:szCs w:val="21"/>
        </w:rPr>
        <w:t>q</w:t>
      </w:r>
      <w:r>
        <w:rPr>
          <w:rFonts w:cs="Times New Roman" w:hAnsi="Times New Roman" w:eastAsia="Times New Roman" w:ascii="Times New Roman"/>
          <w:color w:val="131313"/>
          <w:spacing w:val="0"/>
          <w:w w:val="109"/>
          <w:sz w:val="21"/>
          <w:szCs w:val="21"/>
        </w:rPr>
        <w:t>u</w:t>
      </w:r>
      <w:r>
        <w:rPr>
          <w:rFonts w:cs="Times New Roman" w:hAnsi="Times New Roman" w:eastAsia="Times New Roman" w:ascii="Times New Roman"/>
          <w:color w:val="373737"/>
          <w:spacing w:val="0"/>
          <w:w w:val="123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373737"/>
          <w:spacing w:val="0"/>
          <w:w w:val="105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color w:val="373737"/>
          <w:spacing w:val="0"/>
          <w:w w:val="113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030303"/>
          <w:spacing w:val="0"/>
          <w:w w:val="91"/>
          <w:sz w:val="21"/>
          <w:szCs w:val="21"/>
        </w:rPr>
        <w:t>.</w:t>
      </w:r>
      <w:r>
        <w:rPr>
          <w:rFonts w:cs="Times New Roman" w:hAnsi="Times New Roman" w:eastAsia="Times New Roman" w:ascii="Times New Roman"/>
          <w:color w:val="373737"/>
          <w:spacing w:val="0"/>
          <w:w w:val="123"/>
          <w:sz w:val="21"/>
          <w:szCs w:val="21"/>
        </w:rPr>
        <w:t>-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1"/>
          <w:szCs w:val="21"/>
        </w:rPr>
      </w:r>
    </w:p>
    <w:p>
      <w:pPr>
        <w:rPr>
          <w:sz w:val="16"/>
          <w:szCs w:val="16"/>
        </w:rPr>
        <w:jc w:val="left"/>
        <w:spacing w:before="9" w:lineRule="exact" w:line="160"/>
      </w:pPr>
      <w:r>
        <w:rPr>
          <w:sz w:val="16"/>
          <w:szCs w:val="16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1"/>
          <w:szCs w:val="21"/>
        </w:rPr>
        <w:jc w:val="left"/>
        <w:ind w:left="640"/>
      </w:pPr>
      <w:r>
        <w:pict>
          <v:shape type="#_x0000_t75" style="position:absolute;margin-left:58.0605pt;margin-top:1.16191pt;width:460.645pt;height:32.6431pt;mso-position-horizontal-relative:page;mso-position-vertical-relative:paragraph;z-index:-236">
            <v:imagedata o:title="" r:id="rId39"/>
          </v:shape>
        </w:pict>
      </w:r>
      <w:r>
        <w:rPr>
          <w:rFonts w:cs="Times New Roman" w:hAnsi="Times New Roman" w:eastAsia="Times New Roman" w:ascii="Times New Roman"/>
          <w:color w:val="242424"/>
          <w:spacing w:val="0"/>
          <w:w w:val="100"/>
          <w:sz w:val="21"/>
          <w:szCs w:val="21"/>
        </w:rPr>
        <w:t>D</w:t>
      </w:r>
      <w:r>
        <w:rPr>
          <w:rFonts w:cs="Times New Roman" w:hAnsi="Times New Roman" w:eastAsia="Times New Roman" w:ascii="Times New Roman"/>
          <w:color w:val="131313"/>
          <w:spacing w:val="0"/>
          <w:w w:val="100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color w:val="373737"/>
          <w:spacing w:val="0"/>
          <w:w w:val="100"/>
          <w:sz w:val="21"/>
          <w:szCs w:val="21"/>
        </w:rPr>
        <w:t>c</w:t>
      </w:r>
      <w:r>
        <w:rPr>
          <w:rFonts w:cs="Times New Roman" w:hAnsi="Times New Roman" w:eastAsia="Times New Roman" w:ascii="Times New Roman"/>
          <w:color w:val="242424"/>
          <w:spacing w:val="0"/>
          <w:w w:val="100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color w:val="373737"/>
          <w:spacing w:val="0"/>
          <w:w w:val="100"/>
          <w:sz w:val="21"/>
          <w:szCs w:val="21"/>
        </w:rPr>
        <w:t>ó</w:t>
      </w:r>
      <w:r>
        <w:rPr>
          <w:rFonts w:cs="Times New Roman" w:hAnsi="Times New Roman" w:eastAsia="Times New Roman" w:ascii="Times New Roman"/>
          <w:color w:val="373737"/>
          <w:spacing w:val="0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373737"/>
          <w:spacing w:val="49"/>
          <w:w w:val="100"/>
          <w:sz w:val="21"/>
          <w:szCs w:val="21"/>
        </w:rPr>
        <w:t> </w:t>
      </w:r>
      <w:r>
        <w:rPr>
          <w:rFonts w:cs="Arial" w:hAnsi="Arial" w:eastAsia="Arial" w:ascii="Arial"/>
          <w:color w:val="373737"/>
          <w:spacing w:val="0"/>
          <w:w w:val="100"/>
          <w:sz w:val="20"/>
          <w:szCs w:val="20"/>
        </w:rPr>
        <w:t>y</w:t>
      </w:r>
      <w:r>
        <w:rPr>
          <w:rFonts w:cs="Arial" w:hAnsi="Arial" w:eastAsia="Arial" w:ascii="Arial"/>
          <w:color w:val="373737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373737"/>
          <w:spacing w:val="1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242424"/>
          <w:spacing w:val="0"/>
          <w:w w:val="100"/>
          <w:sz w:val="21"/>
          <w:szCs w:val="21"/>
        </w:rPr>
        <w:t>fir</w:t>
      </w:r>
      <w:r>
        <w:rPr>
          <w:rFonts w:cs="Times New Roman" w:hAnsi="Times New Roman" w:eastAsia="Times New Roman" w:ascii="Times New Roman"/>
          <w:color w:val="242424"/>
          <w:spacing w:val="0"/>
          <w:w w:val="100"/>
          <w:sz w:val="21"/>
          <w:szCs w:val="21"/>
        </w:rPr>
        <w:t>m</w:t>
      </w:r>
      <w:r>
        <w:rPr>
          <w:rFonts w:cs="Times New Roman" w:hAnsi="Times New Roman" w:eastAsia="Times New Roman" w:ascii="Times New Roman"/>
          <w:color w:val="373737"/>
          <w:spacing w:val="0"/>
          <w:w w:val="100"/>
          <w:sz w:val="21"/>
          <w:szCs w:val="21"/>
        </w:rPr>
        <w:t>ó</w:t>
      </w:r>
      <w:r>
        <w:rPr>
          <w:rFonts w:cs="Times New Roman" w:hAnsi="Times New Roman" w:eastAsia="Times New Roman" w:ascii="Times New Roman"/>
          <w:color w:val="373737"/>
          <w:spacing w:val="0"/>
          <w:w w:val="100"/>
          <w:sz w:val="21"/>
          <w:szCs w:val="21"/>
        </w:rPr>
        <w:t>  </w:t>
      </w:r>
      <w:r>
        <w:rPr>
          <w:rFonts w:cs="Times New Roman" w:hAnsi="Times New Roman" w:eastAsia="Times New Roman" w:ascii="Times New Roman"/>
          <w:color w:val="373737"/>
          <w:spacing w:val="16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030303"/>
          <w:spacing w:val="0"/>
          <w:w w:val="49"/>
          <w:sz w:val="21"/>
          <w:szCs w:val="21"/>
        </w:rPr>
        <w:t>l</w:t>
      </w:r>
      <w:r>
        <w:rPr>
          <w:rFonts w:cs="Times New Roman" w:hAnsi="Times New Roman" w:eastAsia="Times New Roman" w:ascii="Times New Roman"/>
          <w:color w:val="373737"/>
          <w:spacing w:val="0"/>
          <w:w w:val="134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color w:val="373737"/>
          <w:spacing w:val="0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373737"/>
          <w:spacing w:val="20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242424"/>
          <w:spacing w:val="0"/>
          <w:w w:val="102"/>
          <w:sz w:val="21"/>
          <w:szCs w:val="21"/>
        </w:rPr>
        <w:t>R</w:t>
      </w:r>
      <w:r>
        <w:rPr>
          <w:rFonts w:cs="Times New Roman" w:hAnsi="Times New Roman" w:eastAsia="Times New Roman" w:ascii="Times New Roman"/>
          <w:color w:val="373737"/>
          <w:spacing w:val="0"/>
          <w:w w:val="113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373737"/>
          <w:spacing w:val="0"/>
          <w:w w:val="105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color w:val="373737"/>
          <w:spacing w:val="0"/>
          <w:w w:val="109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color w:val="131313"/>
          <w:spacing w:val="0"/>
          <w:w w:val="98"/>
          <w:sz w:val="21"/>
          <w:szCs w:val="21"/>
        </w:rPr>
        <w:t>l</w:t>
      </w:r>
      <w:r>
        <w:rPr>
          <w:rFonts w:cs="Times New Roman" w:hAnsi="Times New Roman" w:eastAsia="Times New Roman" w:ascii="Times New Roman"/>
          <w:color w:val="131313"/>
          <w:spacing w:val="0"/>
          <w:w w:val="118"/>
          <w:sz w:val="21"/>
          <w:szCs w:val="21"/>
        </w:rPr>
        <w:t>u</w:t>
      </w:r>
      <w:r>
        <w:rPr>
          <w:rFonts w:cs="Times New Roman" w:hAnsi="Times New Roman" w:eastAsia="Times New Roman" w:ascii="Times New Roman"/>
          <w:color w:val="373737"/>
          <w:spacing w:val="0"/>
          <w:w w:val="123"/>
          <w:sz w:val="21"/>
          <w:szCs w:val="21"/>
        </w:rPr>
        <w:t>c</w:t>
      </w:r>
      <w:r>
        <w:rPr>
          <w:rFonts w:cs="Times New Roman" w:hAnsi="Times New Roman" w:eastAsia="Times New Roman" w:ascii="Times New Roman"/>
          <w:color w:val="131313"/>
          <w:spacing w:val="0"/>
          <w:w w:val="82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color w:val="373737"/>
          <w:spacing w:val="0"/>
          <w:w w:val="127"/>
          <w:sz w:val="21"/>
          <w:szCs w:val="21"/>
        </w:rPr>
        <w:t>ó</w:t>
      </w:r>
      <w:r>
        <w:rPr>
          <w:rFonts w:cs="Times New Roman" w:hAnsi="Times New Roman" w:eastAsia="Times New Roman" w:ascii="Times New Roman"/>
          <w:color w:val="131313"/>
          <w:spacing w:val="0"/>
          <w:w w:val="10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color w:val="131313"/>
          <w:spacing w:val="0"/>
          <w:w w:val="100"/>
          <w:sz w:val="21"/>
          <w:szCs w:val="21"/>
        </w:rPr>
        <w:t>  </w:t>
      </w:r>
      <w:r>
        <w:rPr>
          <w:rFonts w:cs="Times New Roman" w:hAnsi="Times New Roman" w:eastAsia="Times New Roman" w:ascii="Times New Roman"/>
          <w:color w:val="131313"/>
          <w:spacing w:val="-23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242424"/>
          <w:spacing w:val="0"/>
          <w:w w:val="100"/>
          <w:sz w:val="21"/>
          <w:szCs w:val="21"/>
        </w:rPr>
        <w:t>q</w:t>
      </w:r>
      <w:r>
        <w:rPr>
          <w:rFonts w:cs="Times New Roman" w:hAnsi="Times New Roman" w:eastAsia="Times New Roman" w:ascii="Times New Roman"/>
          <w:color w:val="131313"/>
          <w:spacing w:val="0"/>
          <w:w w:val="100"/>
          <w:sz w:val="21"/>
          <w:szCs w:val="21"/>
        </w:rPr>
        <w:t>u</w:t>
      </w:r>
      <w:r>
        <w:rPr>
          <w:rFonts w:cs="Times New Roman" w:hAnsi="Times New Roman" w:eastAsia="Times New Roman" w:ascii="Times New Roman"/>
          <w:color w:val="373737"/>
          <w:spacing w:val="0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373737"/>
          <w:spacing w:val="0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373737"/>
          <w:spacing w:val="42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373737"/>
          <w:spacing w:val="0"/>
          <w:w w:val="110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color w:val="242424"/>
          <w:spacing w:val="0"/>
          <w:w w:val="11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color w:val="242424"/>
          <w:spacing w:val="0"/>
          <w:w w:val="110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color w:val="373737"/>
          <w:spacing w:val="0"/>
          <w:w w:val="11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373737"/>
          <w:spacing w:val="0"/>
          <w:w w:val="110"/>
          <w:sz w:val="21"/>
          <w:szCs w:val="21"/>
        </w:rPr>
        <w:t>ce</w:t>
      </w:r>
      <w:r>
        <w:rPr>
          <w:rFonts w:cs="Times New Roman" w:hAnsi="Times New Roman" w:eastAsia="Times New Roman" w:ascii="Times New Roman"/>
          <w:color w:val="242424"/>
          <w:spacing w:val="0"/>
          <w:w w:val="110"/>
          <w:sz w:val="21"/>
          <w:szCs w:val="21"/>
        </w:rPr>
        <w:t>d</w:t>
      </w:r>
      <w:r>
        <w:rPr>
          <w:rFonts w:cs="Times New Roman" w:hAnsi="Times New Roman" w:eastAsia="Times New Roman" w:ascii="Times New Roman"/>
          <w:color w:val="373737"/>
          <w:spacing w:val="0"/>
          <w:w w:val="11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5E6569"/>
          <w:spacing w:val="0"/>
          <w:w w:val="110"/>
          <w:sz w:val="21"/>
          <w:szCs w:val="21"/>
        </w:rPr>
        <w:t>,</w:t>
      </w:r>
      <w:r>
        <w:rPr>
          <w:rFonts w:cs="Times New Roman" w:hAnsi="Times New Roman" w:eastAsia="Times New Roman" w:ascii="Times New Roman"/>
          <w:color w:val="5E6569"/>
          <w:spacing w:val="0"/>
          <w:w w:val="11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5E6569"/>
          <w:spacing w:val="24"/>
          <w:w w:val="11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030303"/>
          <w:spacing w:val="0"/>
          <w:w w:val="65"/>
          <w:sz w:val="21"/>
          <w:szCs w:val="21"/>
        </w:rPr>
        <w:t>l</w:t>
      </w:r>
      <w:r>
        <w:rPr>
          <w:rFonts w:cs="Times New Roman" w:hAnsi="Times New Roman" w:eastAsia="Times New Roman" w:ascii="Times New Roman"/>
          <w:color w:val="242424"/>
          <w:spacing w:val="0"/>
          <w:w w:val="123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color w:val="242424"/>
          <w:spacing w:val="0"/>
          <w:w w:val="100"/>
          <w:sz w:val="21"/>
          <w:szCs w:val="21"/>
        </w:rPr>
        <w:t>  </w:t>
      </w:r>
      <w:r>
        <w:rPr>
          <w:rFonts w:cs="Times New Roman" w:hAnsi="Times New Roman" w:eastAsia="Times New Roman" w:ascii="Times New Roman"/>
          <w:color w:val="242424"/>
          <w:spacing w:val="-23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030303"/>
          <w:spacing w:val="0"/>
          <w:w w:val="54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color w:val="131313"/>
          <w:spacing w:val="0"/>
          <w:w w:val="118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color w:val="373737"/>
          <w:spacing w:val="0"/>
          <w:w w:val="127"/>
          <w:sz w:val="21"/>
          <w:szCs w:val="21"/>
        </w:rPr>
        <w:t>g</w:t>
      </w:r>
      <w:r>
        <w:rPr>
          <w:rFonts w:cs="Times New Roman" w:hAnsi="Times New Roman" w:eastAsia="Times New Roman" w:ascii="Times New Roman"/>
          <w:color w:val="373737"/>
          <w:spacing w:val="0"/>
          <w:w w:val="103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131313"/>
          <w:spacing w:val="0"/>
          <w:w w:val="109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color w:val="131313"/>
          <w:spacing w:val="0"/>
          <w:w w:val="98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color w:val="373737"/>
          <w:spacing w:val="0"/>
          <w:w w:val="123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373737"/>
          <w:spacing w:val="0"/>
          <w:w w:val="117"/>
          <w:sz w:val="21"/>
          <w:szCs w:val="21"/>
        </w:rPr>
        <w:t>ra</w:t>
      </w:r>
      <w:r>
        <w:rPr>
          <w:rFonts w:cs="Times New Roman" w:hAnsi="Times New Roman" w:eastAsia="Times New Roman" w:ascii="Times New Roman"/>
          <w:color w:val="373737"/>
          <w:spacing w:val="0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373737"/>
          <w:spacing w:val="20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242424"/>
          <w:spacing w:val="0"/>
          <w:w w:val="100"/>
          <w:sz w:val="21"/>
          <w:szCs w:val="21"/>
        </w:rPr>
        <w:t>P</w:t>
      </w:r>
      <w:r>
        <w:rPr>
          <w:rFonts w:cs="Times New Roman" w:hAnsi="Times New Roman" w:eastAsia="Times New Roman" w:ascii="Times New Roman"/>
          <w:color w:val="373737"/>
          <w:spacing w:val="0"/>
          <w:w w:val="100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color w:val="373737"/>
          <w:spacing w:val="0"/>
          <w:w w:val="100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color w:val="242424"/>
          <w:spacing w:val="0"/>
          <w:w w:val="100"/>
          <w:sz w:val="21"/>
          <w:szCs w:val="21"/>
        </w:rPr>
        <w:t>l</w:t>
      </w:r>
      <w:r>
        <w:rPr>
          <w:rFonts w:cs="Times New Roman" w:hAnsi="Times New Roman" w:eastAsia="Times New Roman" w:ascii="Times New Roman"/>
          <w:color w:val="373737"/>
          <w:spacing w:val="0"/>
          <w:w w:val="100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color w:val="373737"/>
          <w:spacing w:val="0"/>
          <w:w w:val="100"/>
          <w:sz w:val="21"/>
          <w:szCs w:val="21"/>
        </w:rPr>
        <w:t>  </w:t>
      </w:r>
      <w:r>
        <w:rPr>
          <w:rFonts w:cs="Times New Roman" w:hAnsi="Times New Roman" w:eastAsia="Times New Roman" w:ascii="Times New Roman"/>
          <w:color w:val="373737"/>
          <w:spacing w:val="7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242424"/>
          <w:spacing w:val="0"/>
          <w:w w:val="100"/>
          <w:sz w:val="21"/>
          <w:szCs w:val="21"/>
        </w:rPr>
        <w:t>H</w:t>
      </w:r>
      <w:r>
        <w:rPr>
          <w:rFonts w:cs="Times New Roman" w:hAnsi="Times New Roman" w:eastAsia="Times New Roman" w:ascii="Times New Roman"/>
          <w:color w:val="131313"/>
          <w:spacing w:val="0"/>
          <w:w w:val="100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color w:val="242424"/>
          <w:spacing w:val="0"/>
          <w:w w:val="100"/>
          <w:sz w:val="21"/>
          <w:szCs w:val="21"/>
        </w:rPr>
        <w:t>d</w:t>
      </w:r>
      <w:r>
        <w:rPr>
          <w:rFonts w:cs="Times New Roman" w:hAnsi="Times New Roman" w:eastAsia="Times New Roman" w:ascii="Times New Roman"/>
          <w:color w:val="373737"/>
          <w:spacing w:val="0"/>
          <w:w w:val="100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color w:val="131313"/>
          <w:spacing w:val="0"/>
          <w:w w:val="100"/>
          <w:sz w:val="21"/>
          <w:szCs w:val="21"/>
        </w:rPr>
        <w:t>l</w:t>
      </w:r>
      <w:r>
        <w:rPr>
          <w:rFonts w:cs="Times New Roman" w:hAnsi="Times New Roman" w:eastAsia="Times New Roman" w:ascii="Times New Roman"/>
          <w:color w:val="373737"/>
          <w:spacing w:val="0"/>
          <w:w w:val="100"/>
          <w:sz w:val="21"/>
          <w:szCs w:val="21"/>
        </w:rPr>
        <w:t>g</w:t>
      </w:r>
      <w:r>
        <w:rPr>
          <w:rFonts w:cs="Times New Roman" w:hAnsi="Times New Roman" w:eastAsia="Times New Roman" w:ascii="Times New Roman"/>
          <w:color w:val="373737"/>
          <w:spacing w:val="0"/>
          <w:w w:val="100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color w:val="373737"/>
          <w:spacing w:val="0"/>
          <w:w w:val="100"/>
          <w:sz w:val="21"/>
          <w:szCs w:val="21"/>
        </w:rPr>
        <w:t>  </w:t>
      </w:r>
      <w:r>
        <w:rPr>
          <w:rFonts w:cs="Times New Roman" w:hAnsi="Times New Roman" w:eastAsia="Times New Roman" w:ascii="Times New Roman"/>
          <w:color w:val="373737"/>
          <w:spacing w:val="35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242424"/>
          <w:spacing w:val="0"/>
          <w:w w:val="108"/>
          <w:sz w:val="21"/>
          <w:szCs w:val="21"/>
        </w:rPr>
        <w:t>V</w:t>
      </w:r>
      <w:r>
        <w:rPr>
          <w:rFonts w:cs="Times New Roman" w:hAnsi="Times New Roman" w:eastAsia="Times New Roman" w:ascii="Times New Roman"/>
          <w:color w:val="373737"/>
          <w:spacing w:val="0"/>
          <w:w w:val="108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131313"/>
          <w:spacing w:val="0"/>
          <w:w w:val="108"/>
          <w:sz w:val="21"/>
          <w:szCs w:val="21"/>
        </w:rPr>
        <w:t>r</w:t>
      </w:r>
      <w:r>
        <w:rPr>
          <w:rFonts w:cs="Times New Roman" w:hAnsi="Times New Roman" w:eastAsia="Times New Roman" w:ascii="Times New Roman"/>
          <w:color w:val="242424"/>
          <w:spacing w:val="0"/>
          <w:w w:val="108"/>
          <w:sz w:val="21"/>
          <w:szCs w:val="21"/>
        </w:rPr>
        <w:t>d</w:t>
      </w:r>
      <w:r>
        <w:rPr>
          <w:rFonts w:cs="Times New Roman" w:hAnsi="Times New Roman" w:eastAsia="Times New Roman" w:ascii="Times New Roman"/>
          <w:color w:val="373737"/>
          <w:spacing w:val="0"/>
          <w:w w:val="108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373737"/>
          <w:spacing w:val="0"/>
          <w:w w:val="108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color w:val="373737"/>
          <w:spacing w:val="0"/>
          <w:w w:val="108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color w:val="242424"/>
          <w:spacing w:val="0"/>
          <w:w w:val="108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color w:val="242424"/>
          <w:spacing w:val="0"/>
          <w:w w:val="108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color w:val="49535B"/>
          <w:spacing w:val="0"/>
          <w:w w:val="108"/>
          <w:sz w:val="21"/>
          <w:szCs w:val="21"/>
        </w:rPr>
        <w:t>,</w:t>
      </w:r>
      <w:r>
        <w:rPr>
          <w:rFonts w:cs="Times New Roman" w:hAnsi="Times New Roman" w:eastAsia="Times New Roman" w:ascii="Times New Roman"/>
          <w:color w:val="49535B"/>
          <w:spacing w:val="0"/>
          <w:w w:val="108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49535B"/>
          <w:spacing w:val="25"/>
          <w:w w:val="108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242424"/>
          <w:spacing w:val="0"/>
          <w:w w:val="94"/>
          <w:sz w:val="21"/>
          <w:szCs w:val="21"/>
        </w:rPr>
        <w:t>D</w:t>
      </w:r>
      <w:r>
        <w:rPr>
          <w:rFonts w:cs="Times New Roman" w:hAnsi="Times New Roman" w:eastAsia="Times New Roman" w:ascii="Times New Roman"/>
          <w:color w:val="131313"/>
          <w:spacing w:val="0"/>
          <w:w w:val="98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color w:val="131313"/>
          <w:spacing w:val="0"/>
          <w:w w:val="137"/>
          <w:sz w:val="21"/>
          <w:szCs w:val="21"/>
        </w:rPr>
        <w:t>r</w:t>
      </w:r>
      <w:r>
        <w:rPr>
          <w:rFonts w:cs="Times New Roman" w:hAnsi="Times New Roman" w:eastAsia="Times New Roman" w:ascii="Times New Roman"/>
          <w:color w:val="373737"/>
          <w:spacing w:val="0"/>
          <w:w w:val="103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373737"/>
          <w:spacing w:val="0"/>
          <w:w w:val="113"/>
          <w:sz w:val="21"/>
          <w:szCs w:val="21"/>
        </w:rPr>
        <w:t>c</w:t>
      </w:r>
      <w:r>
        <w:rPr>
          <w:rFonts w:cs="Times New Roman" w:hAnsi="Times New Roman" w:eastAsia="Times New Roman" w:ascii="Times New Roman"/>
          <w:color w:val="242424"/>
          <w:spacing w:val="0"/>
          <w:w w:val="115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color w:val="373737"/>
          <w:spacing w:val="0"/>
          <w:w w:val="100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color w:val="242424"/>
          <w:spacing w:val="0"/>
          <w:w w:val="111"/>
          <w:sz w:val="21"/>
          <w:szCs w:val="21"/>
        </w:rPr>
        <w:t>ra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1"/>
          <w:szCs w:val="21"/>
        </w:rPr>
      </w:r>
    </w:p>
    <w:p>
      <w:pPr>
        <w:rPr>
          <w:rFonts w:cs="Arial" w:hAnsi="Arial" w:eastAsia="Arial" w:ascii="Arial"/>
          <w:sz w:val="27"/>
          <w:szCs w:val="27"/>
        </w:rPr>
        <w:jc w:val="left"/>
        <w:spacing w:before="37"/>
        <w:ind w:left="631"/>
      </w:pPr>
      <w:r>
        <w:rPr>
          <w:rFonts w:cs="Times New Roman" w:hAnsi="Times New Roman" w:eastAsia="Times New Roman" w:ascii="Times New Roman"/>
          <w:color w:val="373737"/>
          <w:w w:val="101"/>
          <w:sz w:val="21"/>
          <w:szCs w:val="21"/>
        </w:rPr>
        <w:t>G</w:t>
      </w:r>
      <w:r>
        <w:rPr>
          <w:rFonts w:cs="Times New Roman" w:hAnsi="Times New Roman" w:eastAsia="Times New Roman" w:ascii="Times New Roman"/>
          <w:color w:val="373737"/>
          <w:w w:val="113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131313"/>
          <w:w w:val="109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color w:val="373737"/>
          <w:w w:val="113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242424"/>
          <w:w w:val="123"/>
          <w:sz w:val="21"/>
          <w:szCs w:val="21"/>
        </w:rPr>
        <w:t>r</w:t>
      </w:r>
      <w:r>
        <w:rPr>
          <w:rFonts w:cs="Times New Roman" w:hAnsi="Times New Roman" w:eastAsia="Times New Roman" w:ascii="Times New Roman"/>
          <w:color w:val="373737"/>
          <w:w w:val="113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color w:val="030303"/>
          <w:w w:val="82"/>
          <w:sz w:val="21"/>
          <w:szCs w:val="21"/>
        </w:rPr>
        <w:t>l</w:t>
      </w:r>
      <w:r>
        <w:rPr>
          <w:rFonts w:cs="Times New Roman" w:hAnsi="Times New Roman" w:eastAsia="Times New Roman" w:ascii="Times New Roman"/>
          <w:color w:val="030303"/>
          <w:spacing w:val="24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373737"/>
          <w:spacing w:val="0"/>
          <w:w w:val="100"/>
          <w:sz w:val="21"/>
          <w:szCs w:val="21"/>
        </w:rPr>
        <w:t>(</w:t>
      </w:r>
      <w:r>
        <w:rPr>
          <w:rFonts w:cs="Times New Roman" w:hAnsi="Times New Roman" w:eastAsia="Times New Roman" w:ascii="Times New Roman"/>
          <w:color w:val="373737"/>
          <w:spacing w:val="0"/>
          <w:w w:val="100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color w:val="373737"/>
          <w:spacing w:val="0"/>
          <w:w w:val="100"/>
          <w:sz w:val="21"/>
          <w:szCs w:val="21"/>
        </w:rPr>
        <w:t>)</w:t>
      </w:r>
      <w:r>
        <w:rPr>
          <w:rFonts w:cs="Times New Roman" w:hAnsi="Times New Roman" w:eastAsia="Times New Roman" w:ascii="Times New Roman"/>
          <w:color w:val="373737"/>
          <w:spacing w:val="35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242424"/>
          <w:spacing w:val="0"/>
          <w:w w:val="100"/>
          <w:sz w:val="21"/>
          <w:szCs w:val="21"/>
        </w:rPr>
        <w:t>d</w:t>
      </w:r>
      <w:r>
        <w:rPr>
          <w:rFonts w:cs="Times New Roman" w:hAnsi="Times New Roman" w:eastAsia="Times New Roman" w:ascii="Times New Roman"/>
          <w:color w:val="373737"/>
          <w:spacing w:val="0"/>
          <w:w w:val="123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030303"/>
          <w:spacing w:val="0"/>
          <w:w w:val="82"/>
          <w:sz w:val="21"/>
          <w:szCs w:val="21"/>
        </w:rPr>
        <w:t>l</w:t>
      </w:r>
      <w:r>
        <w:rPr>
          <w:rFonts w:cs="Times New Roman" w:hAnsi="Times New Roman" w:eastAsia="Times New Roman" w:ascii="Times New Roman"/>
          <w:color w:val="030303"/>
          <w:spacing w:val="0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030303"/>
          <w:spacing w:val="-19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373737"/>
          <w:spacing w:val="0"/>
          <w:w w:val="90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color w:val="373737"/>
          <w:spacing w:val="0"/>
          <w:w w:val="123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131313"/>
          <w:spacing w:val="0"/>
          <w:w w:val="123"/>
          <w:sz w:val="21"/>
          <w:szCs w:val="21"/>
        </w:rPr>
        <w:t>r</w:t>
      </w:r>
      <w:r>
        <w:rPr>
          <w:rFonts w:cs="Times New Roman" w:hAnsi="Times New Roman" w:eastAsia="Times New Roman" w:ascii="Times New Roman"/>
          <w:color w:val="373737"/>
          <w:spacing w:val="0"/>
          <w:w w:val="100"/>
          <w:sz w:val="21"/>
          <w:szCs w:val="21"/>
        </w:rPr>
        <w:t>v</w:t>
      </w:r>
      <w:r>
        <w:rPr>
          <w:rFonts w:cs="Times New Roman" w:hAnsi="Times New Roman" w:eastAsia="Times New Roman" w:ascii="Times New Roman"/>
          <w:color w:val="242424"/>
          <w:spacing w:val="0"/>
          <w:w w:val="98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color w:val="373737"/>
          <w:spacing w:val="0"/>
          <w:w w:val="123"/>
          <w:sz w:val="21"/>
          <w:szCs w:val="21"/>
        </w:rPr>
        <w:t>c</w:t>
      </w:r>
      <w:r>
        <w:rPr>
          <w:rFonts w:cs="Times New Roman" w:hAnsi="Times New Roman" w:eastAsia="Times New Roman" w:ascii="Times New Roman"/>
          <w:color w:val="373737"/>
          <w:spacing w:val="0"/>
          <w:w w:val="98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color w:val="373737"/>
          <w:spacing w:val="0"/>
          <w:w w:val="118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color w:val="373737"/>
          <w:spacing w:val="15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242424"/>
          <w:spacing w:val="0"/>
          <w:w w:val="100"/>
          <w:sz w:val="21"/>
          <w:szCs w:val="21"/>
        </w:rPr>
        <w:t>d</w:t>
      </w:r>
      <w:r>
        <w:rPr>
          <w:rFonts w:cs="Times New Roman" w:hAnsi="Times New Roman" w:eastAsia="Times New Roman" w:ascii="Times New Roman"/>
          <w:color w:val="373737"/>
          <w:spacing w:val="0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373737"/>
          <w:spacing w:val="45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242424"/>
          <w:spacing w:val="0"/>
          <w:w w:val="108"/>
          <w:sz w:val="21"/>
          <w:szCs w:val="21"/>
        </w:rPr>
        <w:t>R</w:t>
      </w:r>
      <w:r>
        <w:rPr>
          <w:rFonts w:cs="Times New Roman" w:hAnsi="Times New Roman" w:eastAsia="Times New Roman" w:ascii="Times New Roman"/>
          <w:color w:val="373737"/>
          <w:spacing w:val="0"/>
          <w:w w:val="108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131313"/>
          <w:spacing w:val="0"/>
          <w:w w:val="108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color w:val="242424"/>
          <w:spacing w:val="0"/>
          <w:w w:val="108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color w:val="373737"/>
          <w:spacing w:val="0"/>
          <w:w w:val="108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color w:val="373737"/>
          <w:spacing w:val="0"/>
          <w:w w:val="108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color w:val="373737"/>
          <w:spacing w:val="25"/>
          <w:w w:val="108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31313"/>
          <w:spacing w:val="0"/>
          <w:w w:val="68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color w:val="131313"/>
          <w:spacing w:val="0"/>
          <w:w w:val="118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color w:val="242424"/>
          <w:spacing w:val="0"/>
          <w:w w:val="131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color w:val="373737"/>
          <w:spacing w:val="0"/>
          <w:w w:val="103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131313"/>
          <w:spacing w:val="0"/>
          <w:w w:val="109"/>
          <w:sz w:val="21"/>
          <w:szCs w:val="21"/>
        </w:rPr>
        <w:t>rn</w:t>
      </w:r>
      <w:r>
        <w:rPr>
          <w:rFonts w:cs="Times New Roman" w:hAnsi="Times New Roman" w:eastAsia="Times New Roman" w:ascii="Times New Roman"/>
          <w:color w:val="373737"/>
          <w:spacing w:val="0"/>
          <w:w w:val="123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color w:val="373737"/>
          <w:spacing w:val="0"/>
          <w:w w:val="105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color w:val="5E6569"/>
          <w:spacing w:val="0"/>
          <w:w w:val="109"/>
          <w:sz w:val="21"/>
          <w:szCs w:val="21"/>
        </w:rPr>
        <w:t>,</w:t>
      </w:r>
      <w:r>
        <w:rPr>
          <w:rFonts w:cs="Times New Roman" w:hAnsi="Times New Roman" w:eastAsia="Times New Roman" w:ascii="Times New Roman"/>
          <w:color w:val="5E6569"/>
          <w:spacing w:val="15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373737"/>
          <w:spacing w:val="0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131313"/>
          <w:spacing w:val="0"/>
          <w:w w:val="10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color w:val="131313"/>
          <w:spacing w:val="36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242424"/>
          <w:spacing w:val="0"/>
          <w:w w:val="101"/>
          <w:sz w:val="21"/>
          <w:szCs w:val="21"/>
        </w:rPr>
        <w:t>Q</w:t>
      </w:r>
      <w:r>
        <w:rPr>
          <w:rFonts w:cs="Times New Roman" w:hAnsi="Times New Roman" w:eastAsia="Times New Roman" w:ascii="Times New Roman"/>
          <w:color w:val="242424"/>
          <w:spacing w:val="0"/>
          <w:w w:val="109"/>
          <w:sz w:val="21"/>
          <w:szCs w:val="21"/>
        </w:rPr>
        <w:t>u</w:t>
      </w:r>
      <w:r>
        <w:rPr>
          <w:rFonts w:cs="Times New Roman" w:hAnsi="Times New Roman" w:eastAsia="Times New Roman" w:ascii="Times New Roman"/>
          <w:color w:val="131313"/>
          <w:spacing w:val="0"/>
          <w:w w:val="115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color w:val="373737"/>
          <w:spacing w:val="0"/>
          <w:w w:val="148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color w:val="373737"/>
          <w:spacing w:val="0"/>
          <w:w w:val="100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color w:val="373737"/>
          <w:spacing w:val="24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373737"/>
          <w:spacing w:val="0"/>
          <w:w w:val="101"/>
          <w:sz w:val="21"/>
          <w:szCs w:val="21"/>
        </w:rPr>
        <w:t>D</w:t>
      </w:r>
      <w:r>
        <w:rPr>
          <w:rFonts w:cs="Times New Roman" w:hAnsi="Times New Roman" w:eastAsia="Times New Roman" w:ascii="Times New Roman"/>
          <w:color w:val="373737"/>
          <w:spacing w:val="0"/>
          <w:w w:val="91"/>
          <w:sz w:val="21"/>
          <w:szCs w:val="21"/>
        </w:rPr>
        <w:t>.</w:t>
      </w:r>
      <w:r>
        <w:rPr>
          <w:rFonts w:cs="Times New Roman" w:hAnsi="Times New Roman" w:eastAsia="Times New Roman" w:ascii="Times New Roman"/>
          <w:color w:val="373737"/>
          <w:spacing w:val="0"/>
          <w:w w:val="143"/>
          <w:sz w:val="21"/>
          <w:szCs w:val="21"/>
        </w:rPr>
        <w:t>M</w:t>
      </w:r>
      <w:r>
        <w:rPr>
          <w:rFonts w:cs="Times New Roman" w:hAnsi="Times New Roman" w:eastAsia="Times New Roman" w:ascii="Times New Roman"/>
          <w:color w:val="373737"/>
          <w:spacing w:val="0"/>
          <w:w w:val="109"/>
          <w:sz w:val="21"/>
          <w:szCs w:val="21"/>
        </w:rPr>
        <w:t>.</w:t>
      </w:r>
      <w:r>
        <w:rPr>
          <w:rFonts w:cs="Times New Roman" w:hAnsi="Times New Roman" w:eastAsia="Times New Roman" w:ascii="Times New Roman"/>
          <w:color w:val="5E6569"/>
          <w:spacing w:val="0"/>
          <w:w w:val="127"/>
          <w:sz w:val="21"/>
          <w:szCs w:val="21"/>
        </w:rPr>
        <w:t>,</w:t>
      </w:r>
      <w:r>
        <w:rPr>
          <w:rFonts w:cs="Times New Roman" w:hAnsi="Times New Roman" w:eastAsia="Times New Roman" w:ascii="Times New Roman"/>
          <w:color w:val="5E6569"/>
          <w:spacing w:val="0"/>
          <w:w w:val="100"/>
          <w:sz w:val="21"/>
          <w:szCs w:val="21"/>
        </w:rPr>
        <w:t>       </w:t>
      </w:r>
      <w:r>
        <w:rPr>
          <w:rFonts w:cs="Times New Roman" w:hAnsi="Times New Roman" w:eastAsia="Times New Roman" w:ascii="Times New Roman"/>
          <w:color w:val="5E6569"/>
          <w:spacing w:val="-17"/>
          <w:w w:val="100"/>
          <w:sz w:val="21"/>
          <w:szCs w:val="21"/>
        </w:rPr>
        <w:t> </w:t>
      </w:r>
      <w:r>
        <w:rPr>
          <w:rFonts w:cs="Arial" w:hAnsi="Arial" w:eastAsia="Arial" w:ascii="Arial"/>
          <w:color w:val="5B7895"/>
          <w:spacing w:val="0"/>
          <w:w w:val="43"/>
          <w:sz w:val="27"/>
          <w:szCs w:val="27"/>
        </w:rPr>
        <w:t>O</w:t>
      </w:r>
      <w:r>
        <w:rPr>
          <w:rFonts w:cs="Arial" w:hAnsi="Arial" w:eastAsia="Arial" w:ascii="Arial"/>
          <w:color w:val="5B7895"/>
          <w:spacing w:val="30"/>
          <w:w w:val="43"/>
          <w:sz w:val="27"/>
          <w:szCs w:val="27"/>
        </w:rPr>
        <w:t> </w:t>
      </w:r>
      <w:r>
        <w:rPr>
          <w:rFonts w:cs="Arial" w:hAnsi="Arial" w:eastAsia="Arial" w:ascii="Arial"/>
          <w:color w:val="5B7895"/>
          <w:spacing w:val="0"/>
          <w:w w:val="43"/>
          <w:sz w:val="27"/>
          <w:szCs w:val="27"/>
        </w:rPr>
        <w:t>g</w:t>
      </w:r>
      <w:r>
        <w:rPr>
          <w:rFonts w:cs="Arial" w:hAnsi="Arial" w:eastAsia="Arial" w:ascii="Arial"/>
          <w:color w:val="5B7895"/>
          <w:spacing w:val="0"/>
          <w:w w:val="43"/>
          <w:sz w:val="27"/>
          <w:szCs w:val="27"/>
        </w:rPr>
        <w:t>  </w:t>
      </w:r>
      <w:r>
        <w:rPr>
          <w:rFonts w:cs="Arial" w:hAnsi="Arial" w:eastAsia="Arial" w:ascii="Arial"/>
          <w:color w:val="5B7895"/>
          <w:spacing w:val="21"/>
          <w:w w:val="43"/>
          <w:sz w:val="27"/>
          <w:szCs w:val="27"/>
        </w:rPr>
        <w:t> </w:t>
      </w:r>
      <w:r>
        <w:rPr>
          <w:rFonts w:cs="Arial" w:hAnsi="Arial" w:eastAsia="Arial" w:ascii="Arial"/>
          <w:color w:val="5B7895"/>
          <w:spacing w:val="0"/>
          <w:w w:val="48"/>
          <w:sz w:val="27"/>
          <w:szCs w:val="27"/>
        </w:rPr>
        <w:t>S</w:t>
      </w:r>
      <w:r>
        <w:rPr>
          <w:rFonts w:cs="Arial" w:hAnsi="Arial" w:eastAsia="Arial" w:ascii="Arial"/>
          <w:color w:val="5B7895"/>
          <w:spacing w:val="0"/>
          <w:w w:val="69"/>
          <w:sz w:val="27"/>
          <w:szCs w:val="27"/>
        </w:rPr>
        <w:t>EP</w:t>
      </w:r>
      <w:r>
        <w:rPr>
          <w:rFonts w:cs="Arial" w:hAnsi="Arial" w:eastAsia="Arial" w:ascii="Arial"/>
          <w:color w:val="5B7895"/>
          <w:spacing w:val="0"/>
          <w:w w:val="100"/>
          <w:sz w:val="27"/>
          <w:szCs w:val="27"/>
        </w:rPr>
        <w:t> </w:t>
      </w:r>
      <w:r>
        <w:rPr>
          <w:rFonts w:cs="Arial" w:hAnsi="Arial" w:eastAsia="Arial" w:ascii="Arial"/>
          <w:color w:val="5B7895"/>
          <w:spacing w:val="-34"/>
          <w:w w:val="100"/>
          <w:sz w:val="27"/>
          <w:szCs w:val="27"/>
        </w:rPr>
        <w:t> </w:t>
      </w:r>
      <w:r>
        <w:rPr>
          <w:rFonts w:cs="Arial" w:hAnsi="Arial" w:eastAsia="Arial" w:ascii="Arial"/>
          <w:color w:val="5B7895"/>
          <w:spacing w:val="0"/>
          <w:w w:val="44"/>
          <w:sz w:val="27"/>
          <w:szCs w:val="27"/>
        </w:rPr>
        <w:t>2</w:t>
      </w:r>
      <w:r>
        <w:rPr>
          <w:rFonts w:cs="Arial" w:hAnsi="Arial" w:eastAsia="Arial" w:ascii="Arial"/>
          <w:color w:val="5B7895"/>
          <w:spacing w:val="0"/>
          <w:w w:val="63"/>
          <w:sz w:val="27"/>
          <w:szCs w:val="27"/>
        </w:rPr>
        <w:t>0</w:t>
      </w:r>
      <w:r>
        <w:rPr>
          <w:rFonts w:cs="Arial" w:hAnsi="Arial" w:eastAsia="Arial" w:ascii="Arial"/>
          <w:color w:val="365D8A"/>
          <w:spacing w:val="0"/>
          <w:w w:val="44"/>
          <w:sz w:val="27"/>
          <w:szCs w:val="27"/>
        </w:rPr>
        <w:t>1</w:t>
      </w:r>
      <w:r>
        <w:rPr>
          <w:rFonts w:cs="Arial" w:hAnsi="Arial" w:eastAsia="Arial" w:ascii="Arial"/>
          <w:color w:val="5B7895"/>
          <w:spacing w:val="0"/>
          <w:w w:val="63"/>
          <w:sz w:val="27"/>
          <w:szCs w:val="27"/>
        </w:rPr>
        <w:t>6</w:t>
      </w:r>
      <w:r>
        <w:rPr>
          <w:rFonts w:cs="Arial" w:hAnsi="Arial" w:eastAsia="Arial" w:ascii="Arial"/>
          <w:color w:val="000000"/>
          <w:spacing w:val="0"/>
          <w:w w:val="100"/>
          <w:sz w:val="27"/>
          <w:szCs w:val="27"/>
        </w:rPr>
      </w:r>
    </w:p>
    <w:p>
      <w:pPr>
        <w:rPr>
          <w:sz w:val="13"/>
          <w:szCs w:val="13"/>
        </w:rPr>
        <w:jc w:val="left"/>
        <w:spacing w:before="2" w:lineRule="exact" w:line="120"/>
      </w:pPr>
      <w:r>
        <w:rPr>
          <w:sz w:val="13"/>
          <w:szCs w:val="13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1"/>
          <w:szCs w:val="21"/>
        </w:rPr>
        <w:jc w:val="left"/>
        <w:ind w:left="640"/>
      </w:pPr>
      <w:r>
        <w:pict>
          <v:shape type="#_x0000_t75" style="position:absolute;margin-left:251.435pt;margin-top:8.84264pt;width:93.0887pt;height:45.1243pt;mso-position-horizontal-relative:page;mso-position-vertical-relative:paragraph;z-index:-238">
            <v:imagedata o:title="" r:id="rId40"/>
          </v:shape>
        </w:pict>
      </w:r>
      <w:r>
        <w:pict>
          <v:shape type="#_x0000_t75" style="position:absolute;margin-left:58.5403pt;margin-top:1.16191pt;width:61.8992pt;height:10.081pt;mso-position-horizontal-relative:page;mso-position-vertical-relative:paragraph;z-index:-237">
            <v:imagedata o:title="" r:id="rId41"/>
          </v:shape>
        </w:pict>
      </w:r>
      <w:r>
        <w:rPr>
          <w:rFonts w:cs="Times New Roman" w:hAnsi="Times New Roman" w:eastAsia="Times New Roman" w:ascii="Times New Roman"/>
          <w:color w:val="242424"/>
          <w:spacing w:val="0"/>
          <w:w w:val="100"/>
          <w:sz w:val="21"/>
          <w:szCs w:val="21"/>
        </w:rPr>
        <w:t>L</w:t>
      </w:r>
      <w:r>
        <w:rPr>
          <w:rFonts w:cs="Times New Roman" w:hAnsi="Times New Roman" w:eastAsia="Times New Roman" w:ascii="Times New Roman"/>
          <w:color w:val="373737"/>
          <w:spacing w:val="0"/>
          <w:w w:val="100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color w:val="373737"/>
          <w:spacing w:val="20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373737"/>
          <w:spacing w:val="0"/>
          <w:w w:val="103"/>
          <w:sz w:val="21"/>
          <w:szCs w:val="21"/>
        </w:rPr>
        <w:t>c</w:t>
      </w:r>
      <w:r>
        <w:rPr>
          <w:rFonts w:cs="Times New Roman" w:hAnsi="Times New Roman" w:eastAsia="Times New Roman" w:ascii="Times New Roman"/>
          <w:color w:val="373737"/>
          <w:spacing w:val="0"/>
          <w:w w:val="113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242424"/>
          <w:spacing w:val="0"/>
          <w:w w:val="123"/>
          <w:sz w:val="21"/>
          <w:szCs w:val="21"/>
        </w:rPr>
        <w:t>r</w:t>
      </w:r>
      <w:r>
        <w:rPr>
          <w:rFonts w:cs="Times New Roman" w:hAnsi="Times New Roman" w:eastAsia="Times New Roman" w:ascii="Times New Roman"/>
          <w:color w:val="373737"/>
          <w:spacing w:val="0"/>
          <w:w w:val="98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color w:val="131313"/>
          <w:spacing w:val="0"/>
          <w:w w:val="82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color w:val="242424"/>
          <w:spacing w:val="0"/>
          <w:w w:val="112"/>
          <w:sz w:val="21"/>
          <w:szCs w:val="21"/>
        </w:rPr>
        <w:t>fi</w:t>
      </w:r>
      <w:r>
        <w:rPr>
          <w:rFonts w:cs="Times New Roman" w:hAnsi="Times New Roman" w:eastAsia="Times New Roman" w:ascii="Times New Roman"/>
          <w:color w:val="373737"/>
          <w:spacing w:val="0"/>
          <w:w w:val="123"/>
          <w:sz w:val="21"/>
          <w:szCs w:val="21"/>
        </w:rPr>
        <w:t>c</w:t>
      </w:r>
      <w:r>
        <w:rPr>
          <w:rFonts w:cs="Times New Roman" w:hAnsi="Times New Roman" w:eastAsia="Times New Roman" w:ascii="Times New Roman"/>
          <w:color w:val="373737"/>
          <w:spacing w:val="0"/>
          <w:w w:val="109"/>
          <w:sz w:val="21"/>
          <w:szCs w:val="21"/>
        </w:rPr>
        <w:t>o.</w:t>
      </w:r>
      <w:r>
        <w:rPr>
          <w:rFonts w:cs="Times New Roman" w:hAnsi="Times New Roman" w:eastAsia="Times New Roman" w:ascii="Times New Roman"/>
          <w:color w:val="373737"/>
          <w:spacing w:val="0"/>
          <w:w w:val="123"/>
          <w:sz w:val="21"/>
          <w:szCs w:val="21"/>
        </w:rPr>
        <w:t>-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1"/>
          <w:szCs w:val="21"/>
        </w:rPr>
      </w:r>
    </w:p>
    <w:p>
      <w:pPr>
        <w:rPr>
          <w:sz w:val="12"/>
          <w:szCs w:val="12"/>
        </w:rPr>
        <w:jc w:val="left"/>
        <w:spacing w:lineRule="exact" w:line="120"/>
      </w:pPr>
      <w:r>
        <w:rPr>
          <w:sz w:val="12"/>
          <w:szCs w:val="12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1"/>
          <w:szCs w:val="21"/>
        </w:rPr>
        <w:jc w:val="center"/>
        <w:spacing w:lineRule="auto" w:line="274"/>
        <w:ind w:left="3473" w:right="4079"/>
        <w:sectPr>
          <w:pgMar w:header="674" w:footer="619" w:top="1480" w:bottom="280" w:left="540" w:right="260"/>
          <w:headerReference w:type="default" r:id="rId33"/>
          <w:footerReference w:type="default" r:id="rId34"/>
          <w:pgSz w:w="11900" w:h="16840"/>
        </w:sectPr>
      </w:pPr>
      <w:r>
        <w:pict>
          <v:shape type="#_x0000_t75" style="position:absolute;margin-left:201.052pt;margin-top:1.62871pt;width:176.581pt;height:37.9236pt;mso-position-horizontal-relative:page;mso-position-vertical-relative:paragraph;z-index:-239">
            <v:imagedata o:title="" r:id="rId42"/>
          </v:shape>
        </w:pict>
      </w:r>
      <w:r>
        <w:rPr>
          <w:rFonts w:cs="Times New Roman" w:hAnsi="Times New Roman" w:eastAsia="Times New Roman" w:ascii="Times New Roman"/>
          <w:color w:val="242424"/>
          <w:w w:val="78"/>
          <w:sz w:val="22"/>
          <w:szCs w:val="22"/>
        </w:rPr>
        <w:t>J</w:t>
      </w:r>
      <w:r>
        <w:rPr>
          <w:rFonts w:cs="Times New Roman" w:hAnsi="Times New Roman" w:eastAsia="Times New Roman" w:ascii="Times New Roman"/>
          <w:color w:val="373737"/>
          <w:w w:val="118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color w:val="373737"/>
          <w:w w:val="87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color w:val="242424"/>
          <w:w w:val="78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373737"/>
          <w:w w:val="118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242424"/>
          <w:w w:val="104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color w:val="242424"/>
          <w:spacing w:val="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242424"/>
          <w:spacing w:val="0"/>
          <w:w w:val="84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color w:val="373737"/>
          <w:spacing w:val="0"/>
          <w:w w:val="117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color w:val="373737"/>
          <w:spacing w:val="0"/>
          <w:w w:val="104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color w:val="242424"/>
          <w:spacing w:val="0"/>
          <w:w w:val="62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242424"/>
          <w:spacing w:val="0"/>
          <w:w w:val="94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color w:val="373737"/>
          <w:spacing w:val="0"/>
          <w:w w:val="108"/>
          <w:sz w:val="22"/>
          <w:szCs w:val="22"/>
        </w:rPr>
        <w:t>é</w:t>
      </w:r>
      <w:r>
        <w:rPr>
          <w:rFonts w:cs="Times New Roman" w:hAnsi="Times New Roman" w:eastAsia="Times New Roman" w:ascii="Times New Roman"/>
          <w:color w:val="373737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color w:val="373737"/>
          <w:spacing w:val="1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242424"/>
          <w:spacing w:val="0"/>
          <w:w w:val="88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color w:val="373737"/>
          <w:spacing w:val="0"/>
          <w:w w:val="108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242424"/>
          <w:spacing w:val="0"/>
          <w:w w:val="104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color w:val="373737"/>
          <w:spacing w:val="0"/>
          <w:w w:val="88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color w:val="242424"/>
          <w:spacing w:val="0"/>
          <w:w w:val="95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color w:val="373737"/>
          <w:spacing w:val="0"/>
          <w:w w:val="118"/>
          <w:sz w:val="22"/>
          <w:szCs w:val="22"/>
        </w:rPr>
        <w:t>á</w:t>
      </w:r>
      <w:r>
        <w:rPr>
          <w:rFonts w:cs="Times New Roman" w:hAnsi="Times New Roman" w:eastAsia="Times New Roman" w:ascii="Times New Roman"/>
          <w:color w:val="242424"/>
          <w:spacing w:val="0"/>
          <w:w w:val="78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color w:val="242424"/>
          <w:spacing w:val="0"/>
          <w:w w:val="78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242424"/>
          <w:spacing w:val="0"/>
          <w:w w:val="90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color w:val="242424"/>
          <w:spacing w:val="0"/>
          <w:w w:val="112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242424"/>
          <w:spacing w:val="0"/>
          <w:w w:val="109"/>
          <w:sz w:val="21"/>
          <w:szCs w:val="21"/>
        </w:rPr>
        <w:t>C</w:t>
      </w:r>
      <w:r>
        <w:rPr>
          <w:rFonts w:cs="Times New Roman" w:hAnsi="Times New Roman" w:eastAsia="Times New Roman" w:ascii="Times New Roman"/>
          <w:color w:val="242424"/>
          <w:spacing w:val="0"/>
          <w:w w:val="114"/>
          <w:sz w:val="21"/>
          <w:szCs w:val="21"/>
        </w:rPr>
        <w:t>RE</w:t>
      </w:r>
      <w:r>
        <w:rPr>
          <w:rFonts w:cs="Times New Roman" w:hAnsi="Times New Roman" w:eastAsia="Times New Roman" w:ascii="Times New Roman"/>
          <w:color w:val="242424"/>
          <w:spacing w:val="0"/>
          <w:w w:val="112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color w:val="131313"/>
          <w:spacing w:val="0"/>
          <w:w w:val="113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color w:val="242424"/>
          <w:spacing w:val="0"/>
          <w:w w:val="116"/>
          <w:sz w:val="21"/>
          <w:szCs w:val="21"/>
        </w:rPr>
        <w:t>R</w:t>
      </w:r>
      <w:r>
        <w:rPr>
          <w:rFonts w:cs="Times New Roman" w:hAnsi="Times New Roman" w:eastAsia="Times New Roman" w:ascii="Times New Roman"/>
          <w:color w:val="131313"/>
          <w:spacing w:val="0"/>
          <w:w w:val="82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color w:val="131313"/>
          <w:spacing w:val="0"/>
          <w:w w:val="113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color w:val="131313"/>
          <w:spacing w:val="15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242424"/>
          <w:spacing w:val="0"/>
          <w:w w:val="107"/>
          <w:sz w:val="21"/>
          <w:szCs w:val="21"/>
        </w:rPr>
        <w:t>G</w:t>
      </w:r>
      <w:r>
        <w:rPr>
          <w:rFonts w:cs="Times New Roman" w:hAnsi="Times New Roman" w:eastAsia="Times New Roman" w:ascii="Times New Roman"/>
          <w:color w:val="242424"/>
          <w:spacing w:val="0"/>
          <w:w w:val="107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131313"/>
          <w:spacing w:val="0"/>
          <w:w w:val="107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color w:val="242424"/>
          <w:spacing w:val="0"/>
          <w:w w:val="107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131313"/>
          <w:spacing w:val="0"/>
          <w:w w:val="107"/>
          <w:sz w:val="21"/>
          <w:szCs w:val="21"/>
        </w:rPr>
        <w:t>RA</w:t>
      </w:r>
      <w:r>
        <w:rPr>
          <w:rFonts w:cs="Times New Roman" w:hAnsi="Times New Roman" w:eastAsia="Times New Roman" w:ascii="Times New Roman"/>
          <w:color w:val="131313"/>
          <w:spacing w:val="0"/>
          <w:w w:val="107"/>
          <w:sz w:val="21"/>
          <w:szCs w:val="21"/>
        </w:rPr>
        <w:t>L</w:t>
      </w:r>
      <w:r>
        <w:rPr>
          <w:rFonts w:cs="Times New Roman" w:hAnsi="Times New Roman" w:eastAsia="Times New Roman" w:ascii="Times New Roman"/>
          <w:color w:val="131313"/>
          <w:spacing w:val="15"/>
          <w:w w:val="107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31313"/>
          <w:spacing w:val="0"/>
          <w:w w:val="96"/>
          <w:sz w:val="21"/>
          <w:szCs w:val="21"/>
        </w:rPr>
        <w:t>(</w:t>
      </w:r>
      <w:r>
        <w:rPr>
          <w:rFonts w:cs="Times New Roman" w:hAnsi="Times New Roman" w:eastAsia="Times New Roman" w:ascii="Times New Roman"/>
          <w:color w:val="242424"/>
          <w:spacing w:val="0"/>
          <w:w w:val="96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color w:val="242424"/>
          <w:spacing w:val="0"/>
          <w:w w:val="96"/>
          <w:sz w:val="21"/>
          <w:szCs w:val="21"/>
        </w:rPr>
        <w:t>)</w:t>
      </w:r>
      <w:r>
        <w:rPr>
          <w:rFonts w:cs="Times New Roman" w:hAnsi="Times New Roman" w:eastAsia="Times New Roman" w:ascii="Times New Roman"/>
          <w:color w:val="242424"/>
          <w:spacing w:val="2"/>
          <w:w w:val="96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242424"/>
          <w:spacing w:val="0"/>
          <w:w w:val="108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color w:val="373737"/>
          <w:spacing w:val="0"/>
          <w:w w:val="108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242424"/>
          <w:spacing w:val="0"/>
          <w:w w:val="108"/>
          <w:sz w:val="21"/>
          <w:szCs w:val="21"/>
        </w:rPr>
        <w:t>R</w:t>
      </w:r>
      <w:r>
        <w:rPr>
          <w:rFonts w:cs="Times New Roman" w:hAnsi="Times New Roman" w:eastAsia="Times New Roman" w:ascii="Times New Roman"/>
          <w:color w:val="242424"/>
          <w:spacing w:val="0"/>
          <w:w w:val="108"/>
          <w:sz w:val="21"/>
          <w:szCs w:val="21"/>
        </w:rPr>
        <w:t>V</w:t>
      </w:r>
      <w:r>
        <w:rPr>
          <w:rFonts w:cs="Times New Roman" w:hAnsi="Times New Roman" w:eastAsia="Times New Roman" w:ascii="Times New Roman"/>
          <w:color w:val="242424"/>
          <w:spacing w:val="0"/>
          <w:w w:val="108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color w:val="373737"/>
          <w:spacing w:val="0"/>
          <w:w w:val="108"/>
          <w:sz w:val="21"/>
          <w:szCs w:val="21"/>
        </w:rPr>
        <w:t>C</w:t>
      </w:r>
      <w:r>
        <w:rPr>
          <w:rFonts w:cs="Times New Roman" w:hAnsi="Times New Roman" w:eastAsia="Times New Roman" w:ascii="Times New Roman"/>
          <w:color w:val="131313"/>
          <w:spacing w:val="0"/>
          <w:w w:val="108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color w:val="131313"/>
          <w:spacing w:val="0"/>
          <w:w w:val="108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color w:val="131313"/>
          <w:spacing w:val="16"/>
          <w:w w:val="108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31313"/>
          <w:spacing w:val="0"/>
          <w:w w:val="94"/>
          <w:sz w:val="21"/>
          <w:szCs w:val="21"/>
        </w:rPr>
        <w:t>D</w:t>
      </w:r>
      <w:r>
        <w:rPr>
          <w:rFonts w:cs="Times New Roman" w:hAnsi="Times New Roman" w:eastAsia="Times New Roman" w:ascii="Times New Roman"/>
          <w:color w:val="242424"/>
          <w:spacing w:val="0"/>
          <w:w w:val="119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242424"/>
          <w:spacing w:val="5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242424"/>
          <w:spacing w:val="0"/>
          <w:w w:val="100"/>
          <w:sz w:val="21"/>
          <w:szCs w:val="21"/>
        </w:rPr>
        <w:t>RE</w:t>
      </w:r>
      <w:r>
        <w:rPr>
          <w:rFonts w:cs="Times New Roman" w:hAnsi="Times New Roman" w:eastAsia="Times New Roman" w:ascii="Times New Roman"/>
          <w:color w:val="242424"/>
          <w:spacing w:val="0"/>
          <w:w w:val="10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color w:val="242424"/>
          <w:spacing w:val="0"/>
          <w:w w:val="100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color w:val="373737"/>
          <w:spacing w:val="0"/>
          <w:w w:val="100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color w:val="242424"/>
          <w:spacing w:val="0"/>
          <w:w w:val="100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color w:val="242424"/>
          <w:spacing w:val="0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242424"/>
          <w:spacing w:val="16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31313"/>
          <w:spacing w:val="0"/>
          <w:w w:val="96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color w:val="242424"/>
          <w:spacing w:val="0"/>
          <w:w w:val="94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color w:val="242424"/>
          <w:spacing w:val="0"/>
          <w:w w:val="119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color w:val="373737"/>
          <w:spacing w:val="0"/>
          <w:w w:val="112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242424"/>
          <w:spacing w:val="0"/>
          <w:w w:val="105"/>
          <w:sz w:val="21"/>
          <w:szCs w:val="21"/>
        </w:rPr>
        <w:t>RN</w:t>
      </w:r>
      <w:r>
        <w:rPr>
          <w:rFonts w:cs="Times New Roman" w:hAnsi="Times New Roman" w:eastAsia="Times New Roman" w:ascii="Times New Roman"/>
          <w:color w:val="131313"/>
          <w:spacing w:val="0"/>
          <w:w w:val="101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color w:val="242424"/>
          <w:spacing w:val="0"/>
          <w:w w:val="106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1"/>
          <w:szCs w:val="21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sectPr>
      <w:pgMar w:header="0" w:footer="0" w:top="0" w:bottom="0" w:left="0" w:right="0"/>
      <w:headerReference w:type="default" r:id="rId43"/>
      <w:footerReference w:type="default" r:id="rId44"/>
      <w:pgSz w:w="11900" w:h="16840"/>
    </w:sectPr>
  </w:body>
</w:document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p>
    <w:pPr>
      <w:rPr>
        <w:sz w:val="20"/>
        <w:szCs w:val="20"/>
      </w:rPr>
      <w:jc w:val="left"/>
      <w:spacing w:lineRule="exact" w:line="200"/>
    </w:pPr>
    <w:r>
      <w:pict>
        <v:shape type="#_x0000_t202" style="position:absolute;margin-left:460.605pt;margin-top:800.03pt;width:116.202pt;height:18.2pt;mso-position-horizontal-relative:page;mso-position-vertical-relative:page;z-index:-260" filled="f" stroked="f">
          <v:textbox inset="0,0,0,0">
            <w:txbxContent>
              <w:p>
                <w:pPr>
                  <w:rPr>
                    <w:rFonts w:cs="Arial" w:hAnsi="Arial" w:eastAsia="Arial" w:ascii="Arial"/>
                    <w:sz w:val="32"/>
                    <w:szCs w:val="32"/>
                  </w:rPr>
                  <w:jc w:val="left"/>
                  <w:spacing w:lineRule="exact" w:line="340"/>
                  <w:ind w:left="20" w:right="-49"/>
                </w:pPr>
                <w:hyperlink r:id="rId1">
                  <w:r>
                    <w:rPr>
                      <w:rFonts w:cs="Arial" w:hAnsi="Arial" w:eastAsia="Arial" w:ascii="Arial"/>
                      <w:b/>
                      <w:i/>
                      <w:color w:val="0B5D82"/>
                      <w:sz w:val="32"/>
                      <w:szCs w:val="32"/>
                    </w:rPr>
                    <w:t>w</w:t>
                  </w:r>
                  <w:r>
                    <w:rPr>
                      <w:rFonts w:cs="Arial" w:hAnsi="Arial" w:eastAsia="Arial" w:ascii="Arial"/>
                      <w:b/>
                      <w:i/>
                      <w:color w:val="0B5D82"/>
                      <w:w w:val="108"/>
                      <w:sz w:val="32"/>
                      <w:szCs w:val="32"/>
                    </w:rPr>
                    <w:t>w</w:t>
                  </w:r>
                  <w:r>
                    <w:rPr>
                      <w:rFonts w:cs="Arial" w:hAnsi="Arial" w:eastAsia="Arial" w:ascii="Arial"/>
                      <w:b/>
                      <w:i/>
                      <w:color w:val="0B5D82"/>
                      <w:w w:val="88"/>
                      <w:sz w:val="32"/>
                      <w:szCs w:val="32"/>
                    </w:rPr>
                    <w:t>w.</w:t>
                  </w:r>
                  <w:r>
                    <w:rPr>
                      <w:rFonts w:cs="Arial" w:hAnsi="Arial" w:eastAsia="Arial" w:ascii="Arial"/>
                      <w:b/>
                      <w:i/>
                      <w:color w:val="19354B"/>
                      <w:w w:val="108"/>
                      <w:sz w:val="32"/>
                      <w:szCs w:val="32"/>
                    </w:rPr>
                    <w:t>S</w:t>
                  </w:r>
                  <w:r>
                    <w:rPr>
                      <w:rFonts w:cs="Arial" w:hAnsi="Arial" w:eastAsia="Arial" w:ascii="Arial"/>
                      <w:b/>
                      <w:i/>
                      <w:color w:val="19354B"/>
                      <w:w w:val="90"/>
                      <w:sz w:val="32"/>
                      <w:szCs w:val="32"/>
                    </w:rPr>
                    <w:t>Ri</w:t>
                  </w:r>
                  <w:r>
                    <w:rPr>
                      <w:rFonts w:cs="Arial" w:hAnsi="Arial" w:eastAsia="Arial" w:ascii="Arial"/>
                      <w:b/>
                      <w:i/>
                      <w:color w:val="0B5D82"/>
                      <w:w w:val="54"/>
                      <w:sz w:val="32"/>
                      <w:szCs w:val="32"/>
                    </w:rPr>
                    <w:t>.</w:t>
                  </w:r>
                  <w:r>
                    <w:rPr>
                      <w:rFonts w:cs="Arial" w:hAnsi="Arial" w:eastAsia="Arial" w:ascii="Arial"/>
                      <w:b/>
                      <w:i/>
                      <w:color w:val="0B5D82"/>
                      <w:w w:val="98"/>
                      <w:sz w:val="32"/>
                      <w:szCs w:val="32"/>
                    </w:rPr>
                    <w:t>g</w:t>
                  </w:r>
                  <w:r>
                    <w:rPr>
                      <w:rFonts w:cs="Arial" w:hAnsi="Arial" w:eastAsia="Arial" w:ascii="Arial"/>
                      <w:b/>
                      <w:i/>
                      <w:color w:val="0B5D82"/>
                      <w:w w:val="83"/>
                      <w:sz w:val="32"/>
                      <w:szCs w:val="32"/>
                    </w:rPr>
                    <w:t>o</w:t>
                  </w:r>
                  <w:r>
                    <w:rPr>
                      <w:rFonts w:cs="Arial" w:hAnsi="Arial" w:eastAsia="Arial" w:ascii="Arial"/>
                      <w:b/>
                      <w:i/>
                      <w:color w:val="0B5D82"/>
                      <w:w w:val="93"/>
                      <w:sz w:val="32"/>
                      <w:szCs w:val="32"/>
                    </w:rPr>
                    <w:t>b</w:t>
                  </w:r>
                </w:hyperlink>
                <w:r>
                  <w:rPr>
                    <w:rFonts w:cs="Arial" w:hAnsi="Arial" w:eastAsia="Arial" w:ascii="Arial"/>
                    <w:b/>
                    <w:i/>
                    <w:color w:val="B96E5B"/>
                    <w:w w:val="77"/>
                    <w:sz w:val="32"/>
                    <w:szCs w:val="32"/>
                  </w:rPr>
                  <w:t>;e</w:t>
                </w:r>
                <w:r>
                  <w:rPr>
                    <w:rFonts w:cs="Arial" w:hAnsi="Arial" w:eastAsia="Arial" w:ascii="Arial"/>
                    <w:b/>
                    <w:i/>
                    <w:color w:val="B96E5B"/>
                    <w:w w:val="80"/>
                    <w:sz w:val="32"/>
                    <w:szCs w:val="32"/>
                  </w:rPr>
                  <w:t>c</w:t>
                </w:r>
                <w:r>
                  <w:rPr>
                    <w:rFonts w:cs="Arial" w:hAnsi="Arial" w:eastAsia="Arial" w:ascii="Arial"/>
                    <w:color w:val="000000"/>
                    <w:w w:val="100"/>
                    <w:sz w:val="32"/>
                    <w:szCs w:val="32"/>
                  </w:rPr>
                </w:r>
              </w:p>
            </w:txbxContent>
          </v:textbox>
          <w10:wrap type="none"/>
        </v:shape>
      </w:pict>
    </w:r>
    <w:r>
      <w:rPr>
        <w:sz w:val="20"/>
        <w:szCs w:val="20"/>
      </w:rPr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p>
    <w:pPr>
      <w:rPr>
        <w:sz w:val="0"/>
        <w:szCs w:val="0"/>
      </w:rPr>
      <w:jc w:val="left"/>
      <w:spacing w:lineRule="exact" w:line="0"/>
    </w:pPr>
    <w:r>
      <w:rPr>
        <w:sz w:val="0"/>
        <w:szCs w:val="0"/>
      </w:rPr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p>
    <w:pPr>
      <w:rPr>
        <w:sz w:val="20"/>
        <w:szCs w:val="20"/>
      </w:rPr>
      <w:jc w:val="left"/>
      <w:spacing w:lineRule="exact" w:line="200"/>
    </w:pPr>
    <w:r>
      <w:pict>
        <v:shape type="#_x0000_t202" style="position:absolute;margin-left:461.565pt;margin-top:800.03pt;width:116.202pt;height:18.2pt;mso-position-horizontal-relative:page;mso-position-vertical-relative:page;z-index:-256" filled="f" stroked="f">
          <v:textbox inset="0,0,0,0">
            <w:txbxContent>
              <w:p>
                <w:pPr>
                  <w:rPr>
                    <w:rFonts w:cs="Arial" w:hAnsi="Arial" w:eastAsia="Arial" w:ascii="Arial"/>
                    <w:sz w:val="32"/>
                    <w:szCs w:val="32"/>
                  </w:rPr>
                  <w:jc w:val="left"/>
                  <w:spacing w:lineRule="exact" w:line="340"/>
                  <w:ind w:left="20" w:right="-49"/>
                </w:pPr>
                <w:hyperlink r:id="rId1">
                  <w:r>
                    <w:rPr>
                      <w:rFonts w:cs="Arial" w:hAnsi="Arial" w:eastAsia="Arial" w:ascii="Arial"/>
                      <w:b/>
                      <w:i/>
                      <w:color w:val="0B5D83"/>
                      <w:sz w:val="32"/>
                      <w:szCs w:val="32"/>
                    </w:rPr>
                    <w:t>w</w:t>
                  </w:r>
                  <w:r>
                    <w:rPr>
                      <w:rFonts w:cs="Arial" w:hAnsi="Arial" w:eastAsia="Arial" w:ascii="Arial"/>
                      <w:b/>
                      <w:i/>
                      <w:color w:val="0B5D83"/>
                      <w:w w:val="111"/>
                      <w:sz w:val="32"/>
                      <w:szCs w:val="32"/>
                    </w:rPr>
                    <w:t>w</w:t>
                  </w:r>
                  <w:r>
                    <w:rPr>
                      <w:rFonts w:cs="Arial" w:hAnsi="Arial" w:eastAsia="Arial" w:ascii="Arial"/>
                      <w:b/>
                      <w:i/>
                      <w:color w:val="0B5D83"/>
                      <w:w w:val="85"/>
                      <w:sz w:val="32"/>
                      <w:szCs w:val="32"/>
                    </w:rPr>
                    <w:t>w.</w:t>
                  </w:r>
                  <w:r>
                    <w:rPr>
                      <w:rFonts w:cs="Arial" w:hAnsi="Arial" w:eastAsia="Arial" w:ascii="Arial"/>
                      <w:b/>
                      <w:i/>
                      <w:color w:val="193249"/>
                      <w:w w:val="108"/>
                      <w:sz w:val="32"/>
                      <w:szCs w:val="32"/>
                    </w:rPr>
                    <w:t>S</w:t>
                  </w:r>
                  <w:r>
                    <w:rPr>
                      <w:rFonts w:cs="Arial" w:hAnsi="Arial" w:eastAsia="Arial" w:ascii="Arial"/>
                      <w:b/>
                      <w:i/>
                      <w:color w:val="193249"/>
                      <w:w w:val="90"/>
                      <w:sz w:val="32"/>
                      <w:szCs w:val="32"/>
                    </w:rPr>
                    <w:t>Ri</w:t>
                  </w:r>
                  <w:r>
                    <w:rPr>
                      <w:rFonts w:cs="Arial" w:hAnsi="Arial" w:eastAsia="Arial" w:ascii="Arial"/>
                      <w:b/>
                      <w:i/>
                      <w:color w:val="0B5D83"/>
                      <w:w w:val="64"/>
                      <w:sz w:val="32"/>
                      <w:szCs w:val="32"/>
                    </w:rPr>
                    <w:t>.</w:t>
                  </w:r>
                  <w:r>
                    <w:rPr>
                      <w:rFonts w:cs="Arial" w:hAnsi="Arial" w:eastAsia="Arial" w:ascii="Arial"/>
                      <w:b/>
                      <w:i/>
                      <w:color w:val="0B5D83"/>
                      <w:w w:val="93"/>
                      <w:sz w:val="32"/>
                      <w:szCs w:val="32"/>
                    </w:rPr>
                    <w:t>g</w:t>
                  </w:r>
                  <w:r>
                    <w:rPr>
                      <w:rFonts w:cs="Arial" w:hAnsi="Arial" w:eastAsia="Arial" w:ascii="Arial"/>
                      <w:b/>
                      <w:i/>
                      <w:color w:val="0B5D83"/>
                      <w:w w:val="88"/>
                      <w:sz w:val="32"/>
                      <w:szCs w:val="32"/>
                    </w:rPr>
                    <w:t>ob</w:t>
                  </w:r>
                  <w:r>
                    <w:rPr>
                      <w:rFonts w:cs="Arial" w:hAnsi="Arial" w:eastAsia="Arial" w:ascii="Arial"/>
                      <w:b/>
                      <w:i/>
                      <w:color w:val="BE7C5E"/>
                      <w:w w:val="82"/>
                      <w:sz w:val="32"/>
                      <w:szCs w:val="32"/>
                    </w:rPr>
                    <w:t>.e</w:t>
                  </w:r>
                  <w:r>
                    <w:rPr>
                      <w:rFonts w:cs="Arial" w:hAnsi="Arial" w:eastAsia="Arial" w:ascii="Arial"/>
                      <w:b/>
                      <w:i/>
                      <w:color w:val="BE7C5E"/>
                      <w:w w:val="80"/>
                      <w:sz w:val="32"/>
                      <w:szCs w:val="32"/>
                    </w:rPr>
                    <w:t>c</w:t>
                  </w:r>
                </w:hyperlink>
                <w:r>
                  <w:rPr>
                    <w:rFonts w:cs="Arial" w:hAnsi="Arial" w:eastAsia="Arial" w:ascii="Arial"/>
                    <w:color w:val="000000"/>
                    <w:w w:val="100"/>
                    <w:sz w:val="32"/>
                    <w:szCs w:val="32"/>
                  </w:rPr>
                </w:r>
              </w:p>
            </w:txbxContent>
          </v:textbox>
          <w10:wrap type="none"/>
        </v:shape>
      </w:pict>
    </w:r>
    <w:r>
      <w:rPr>
        <w:sz w:val="20"/>
        <w:szCs w:val="20"/>
      </w:rPr>
    </w: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p>
    <w:pPr>
      <w:rPr>
        <w:sz w:val="0"/>
        <w:szCs w:val="0"/>
      </w:rPr>
      <w:jc w:val="left"/>
      <w:spacing w:lineRule="exact" w:line="0"/>
    </w:pPr>
    <w:r>
      <w:rPr>
        <w:sz w:val="0"/>
        <w:szCs w:val="0"/>
      </w:rPr>
    </w: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p>
    <w:pPr>
      <w:rPr>
        <w:sz w:val="20"/>
        <w:szCs w:val="20"/>
      </w:rPr>
      <w:jc w:val="left"/>
      <w:spacing w:lineRule="exact" w:line="200"/>
    </w:pPr>
    <w:r>
      <w:pict>
        <v:group style="position:absolute;margin-left:32.629pt;margin-top:36.0034pt;width:58.0605pt;height:38.8837pt;mso-position-horizontal-relative:page;mso-position-vertical-relative:page;z-index:-263" coordorigin="653,720" coordsize="1161,778">
          <v:shape type="#_x0000_t75" style="position:absolute;left:653;top:1344;width:1132;height:154">
            <v:imagedata o:title="" r:id="rId1"/>
          </v:shape>
          <v:shape type="#_x0000_t75" style="position:absolute;left:701;top:720;width:1113;height:605">
            <v:imagedata o:title="" r:id="rId2"/>
          </v:shape>
          <w10:wrap type="none"/>
        </v:group>
      </w:pict>
    </w:r>
    <w:r>
      <w:pict>
        <v:shape type="#_x0000_t202" style="position:absolute;margin-left:34.5081pt;margin-top:32.6839pt;width:56.7016pt;height:41pt;mso-position-horizontal-relative:page;mso-position-vertical-relative:page;z-index:-262" filled="f" stroked="f">
          <v:textbox inset="0,0,0,0">
            <w:txbxContent>
              <w:p>
                <w:pPr>
                  <w:rPr>
                    <w:rFonts w:cs="Arial" w:hAnsi="Arial" w:eastAsia="Arial" w:ascii="Arial"/>
                    <w:sz w:val="78"/>
                    <w:szCs w:val="78"/>
                  </w:rPr>
                  <w:jc w:val="left"/>
                  <w:spacing w:lineRule="exact" w:line="800"/>
                  <w:ind w:left="20" w:right="-117"/>
                </w:pPr>
                <w:r>
                  <w:rPr>
                    <w:rFonts w:cs="Arial" w:hAnsi="Arial" w:eastAsia="Arial" w:ascii="Arial"/>
                    <w:b/>
                    <w:i/>
                    <w:color w:val="19354B"/>
                    <w:w w:val="84"/>
                    <w:sz w:val="78"/>
                    <w:szCs w:val="78"/>
                  </w:rPr>
                  <w:t>S</w:t>
                </w:r>
                <w:r>
                  <w:rPr>
                    <w:rFonts w:cs="Arial" w:hAnsi="Arial" w:eastAsia="Arial" w:ascii="Arial"/>
                    <w:b/>
                    <w:i/>
                    <w:color w:val="19354B"/>
                    <w:w w:val="78"/>
                    <w:sz w:val="78"/>
                    <w:szCs w:val="78"/>
                  </w:rPr>
                  <w:t>R</w:t>
                </w:r>
                <w:r>
                  <w:rPr>
                    <w:rFonts w:cs="Arial" w:hAnsi="Arial" w:eastAsia="Arial" w:ascii="Arial"/>
                    <w:b/>
                    <w:i/>
                    <w:color w:val="19354B"/>
                    <w:w w:val="97"/>
                    <w:sz w:val="78"/>
                    <w:szCs w:val="78"/>
                  </w:rPr>
                  <w:t>i</w:t>
                </w:r>
                <w:r>
                  <w:rPr>
                    <w:rFonts w:cs="Arial" w:hAnsi="Arial" w:eastAsia="Arial" w:ascii="Arial"/>
                    <w:color w:val="000000"/>
                    <w:w w:val="100"/>
                    <w:sz w:val="78"/>
                    <w:szCs w:val="78"/>
                  </w:rPr>
                </w:r>
              </w:p>
            </w:txbxContent>
          </v:textbox>
          <w10:wrap type="none"/>
        </v:shape>
      </w:pict>
    </w:r>
    <w:r>
      <w:pict>
        <v:shape type="#_x0000_t202" style="position:absolute;margin-left:32.1089pt;margin-top:66.4979pt;width:57.6613pt;height:8.2pt;mso-position-horizontal-relative:page;mso-position-vertical-relative:page;z-index:-261" filled="f" stroked="f">
          <v:textbox inset="0,0,0,0">
            <w:txbxContent>
              <w:p>
                <w:pPr>
                  <w:rPr>
                    <w:rFonts w:cs="Times New Roman" w:hAnsi="Times New Roman" w:eastAsia="Times New Roman" w:ascii="Times New Roman"/>
                    <w:sz w:val="12"/>
                    <w:szCs w:val="12"/>
                  </w:rPr>
                  <w:jc w:val="left"/>
                  <w:spacing w:before="7"/>
                  <w:ind w:left="20"/>
                </w:pPr>
                <w:r>
                  <w:rPr>
                    <w:rFonts w:cs="Times New Roman" w:hAnsi="Times New Roman" w:eastAsia="Times New Roman" w:ascii="Times New Roman"/>
                    <w:i/>
                    <w:color w:val="63696E"/>
                    <w:w w:val="95"/>
                    <w:sz w:val="12"/>
                    <w:szCs w:val="12"/>
                  </w:rPr>
                  <w:t>..</w:t>
                </w:r>
                <w:r>
                  <w:rPr>
                    <w:rFonts w:cs="Times New Roman" w:hAnsi="Times New Roman" w:eastAsia="Times New Roman" w:ascii="Times New Roman"/>
                    <w:i/>
                    <w:color w:val="535456"/>
                    <w:w w:val="106"/>
                    <w:sz w:val="12"/>
                    <w:szCs w:val="12"/>
                  </w:rPr>
                  <w:t>.l</w:t>
                </w:r>
                <w:r>
                  <w:rPr>
                    <w:rFonts w:cs="Times New Roman" w:hAnsi="Times New Roman" w:eastAsia="Times New Roman" w:ascii="Times New Roman"/>
                    <w:i/>
                    <w:color w:val="63696E"/>
                    <w:w w:val="173"/>
                    <w:sz w:val="12"/>
                    <w:szCs w:val="12"/>
                  </w:rPr>
                  <w:t>t</w:t>
                </w:r>
                <w:r>
                  <w:rPr>
                    <w:rFonts w:cs="Times New Roman" w:hAnsi="Times New Roman" w:eastAsia="Times New Roman" w:ascii="Times New Roman"/>
                    <w:i/>
                    <w:color w:val="63696E"/>
                    <w:spacing w:val="-11"/>
                    <w:w w:val="100"/>
                    <w:sz w:val="12"/>
                    <w:szCs w:val="12"/>
                  </w:rPr>
                  <w:t> </w:t>
                </w:r>
                <w:r>
                  <w:rPr>
                    <w:rFonts w:cs="Times New Roman" w:hAnsi="Times New Roman" w:eastAsia="Times New Roman" w:ascii="Times New Roman"/>
                    <w:i/>
                    <w:color w:val="535456"/>
                    <w:spacing w:val="0"/>
                    <w:w w:val="113"/>
                    <w:sz w:val="12"/>
                    <w:szCs w:val="12"/>
                  </w:rPr>
                  <w:t>h</w:t>
                </w:r>
                <w:r>
                  <w:rPr>
                    <w:rFonts w:cs="Times New Roman" w:hAnsi="Times New Roman" w:eastAsia="Times New Roman" w:ascii="Times New Roman"/>
                    <w:i/>
                    <w:color w:val="535456"/>
                    <w:spacing w:val="0"/>
                    <w:w w:val="113"/>
                    <w:sz w:val="12"/>
                    <w:szCs w:val="12"/>
                  </w:rPr>
                  <w:t>a</w:t>
                </w:r>
                <w:r>
                  <w:rPr>
                    <w:rFonts w:cs="Times New Roman" w:hAnsi="Times New Roman" w:eastAsia="Times New Roman" w:ascii="Times New Roman"/>
                    <w:i/>
                    <w:color w:val="63696E"/>
                    <w:spacing w:val="0"/>
                    <w:w w:val="113"/>
                    <w:sz w:val="12"/>
                    <w:szCs w:val="12"/>
                  </w:rPr>
                  <w:t>ce</w:t>
                </w:r>
                <w:r>
                  <w:rPr>
                    <w:rFonts w:cs="Times New Roman" w:hAnsi="Times New Roman" w:eastAsia="Times New Roman" w:ascii="Times New Roman"/>
                    <w:i/>
                    <w:color w:val="63696E"/>
                    <w:spacing w:val="-13"/>
                    <w:w w:val="113"/>
                    <w:sz w:val="12"/>
                    <w:szCs w:val="12"/>
                  </w:rPr>
                  <w:t> </w:t>
                </w:r>
                <w:r>
                  <w:rPr>
                    <w:rFonts w:cs="Times New Roman" w:hAnsi="Times New Roman" w:eastAsia="Times New Roman" w:ascii="Times New Roman"/>
                    <w:i/>
                    <w:color w:val="535456"/>
                    <w:spacing w:val="0"/>
                    <w:w w:val="100"/>
                    <w:sz w:val="12"/>
                    <w:szCs w:val="12"/>
                  </w:rPr>
                  <w:t>b</w:t>
                </w:r>
                <w:r>
                  <w:rPr>
                    <w:rFonts w:cs="Times New Roman" w:hAnsi="Times New Roman" w:eastAsia="Times New Roman" w:ascii="Times New Roman"/>
                    <w:i/>
                    <w:color w:val="63696E"/>
                    <w:spacing w:val="0"/>
                    <w:w w:val="100"/>
                    <w:sz w:val="12"/>
                    <w:szCs w:val="12"/>
                  </w:rPr>
                  <w:t>l</w:t>
                </w:r>
                <w:r>
                  <w:rPr>
                    <w:rFonts w:cs="Times New Roman" w:hAnsi="Times New Roman" w:eastAsia="Times New Roman" w:ascii="Times New Roman"/>
                    <w:i/>
                    <w:color w:val="63696E"/>
                    <w:spacing w:val="0"/>
                    <w:w w:val="100"/>
                    <w:sz w:val="12"/>
                    <w:szCs w:val="12"/>
                  </w:rPr>
                  <w:t>e</w:t>
                </w:r>
                <w:r>
                  <w:rPr>
                    <w:rFonts w:cs="Times New Roman" w:hAnsi="Times New Roman" w:eastAsia="Times New Roman" w:ascii="Times New Roman"/>
                    <w:i/>
                    <w:color w:val="535456"/>
                    <w:spacing w:val="0"/>
                    <w:w w:val="100"/>
                    <w:sz w:val="12"/>
                    <w:szCs w:val="12"/>
                  </w:rPr>
                  <w:t>n</w:t>
                </w:r>
                <w:r>
                  <w:rPr>
                    <w:rFonts w:cs="Times New Roman" w:hAnsi="Times New Roman" w:eastAsia="Times New Roman" w:ascii="Times New Roman"/>
                    <w:i/>
                    <w:color w:val="535456"/>
                    <w:spacing w:val="11"/>
                    <w:w w:val="100"/>
                    <w:sz w:val="12"/>
                    <w:szCs w:val="12"/>
                  </w:rPr>
                  <w:t> </w:t>
                </w:r>
                <w:r>
                  <w:rPr>
                    <w:rFonts w:cs="Times New Roman" w:hAnsi="Times New Roman" w:eastAsia="Times New Roman" w:ascii="Times New Roman"/>
                    <w:i/>
                    <w:color w:val="535456"/>
                    <w:spacing w:val="0"/>
                    <w:w w:val="100"/>
                    <w:sz w:val="12"/>
                    <w:szCs w:val="12"/>
                  </w:rPr>
                  <w:t>a</w:t>
                </w:r>
                <w:r>
                  <w:rPr>
                    <w:rFonts w:cs="Times New Roman" w:hAnsi="Times New Roman" w:eastAsia="Times New Roman" w:ascii="Times New Roman"/>
                    <w:i/>
                    <w:color w:val="535456"/>
                    <w:spacing w:val="0"/>
                    <w:w w:val="100"/>
                    <w:sz w:val="12"/>
                    <w:szCs w:val="12"/>
                  </w:rPr>
                  <w:t>l</w:t>
                </w:r>
                <w:r>
                  <w:rPr>
                    <w:rFonts w:cs="Times New Roman" w:hAnsi="Times New Roman" w:eastAsia="Times New Roman" w:ascii="Times New Roman"/>
                    <w:i/>
                    <w:color w:val="535456"/>
                    <w:spacing w:val="1"/>
                    <w:w w:val="100"/>
                    <w:sz w:val="12"/>
                    <w:szCs w:val="12"/>
                  </w:rPr>
                  <w:t> </w:t>
                </w:r>
                <w:r>
                  <w:rPr>
                    <w:rFonts w:cs="Times New Roman" w:hAnsi="Times New Roman" w:eastAsia="Times New Roman" w:ascii="Times New Roman"/>
                    <w:i/>
                    <w:color w:val="535456"/>
                    <w:spacing w:val="0"/>
                    <w:w w:val="111"/>
                    <w:sz w:val="12"/>
                    <w:szCs w:val="12"/>
                  </w:rPr>
                  <w:t>pa</w:t>
                </w:r>
                <w:r>
                  <w:rPr>
                    <w:rFonts w:cs="Times New Roman" w:hAnsi="Times New Roman" w:eastAsia="Times New Roman" w:ascii="Times New Roman"/>
                    <w:i/>
                    <w:color w:val="63696E"/>
                    <w:spacing w:val="0"/>
                    <w:w w:val="144"/>
                    <w:sz w:val="12"/>
                    <w:szCs w:val="12"/>
                  </w:rPr>
                  <w:t>l</w:t>
                </w:r>
                <w:r>
                  <w:rPr>
                    <w:rFonts w:cs="Times New Roman" w:hAnsi="Times New Roman" w:eastAsia="Times New Roman" w:ascii="Times New Roman"/>
                    <w:i/>
                    <w:color w:val="63696E"/>
                    <w:spacing w:val="0"/>
                    <w:w w:val="96"/>
                    <w:sz w:val="12"/>
                    <w:szCs w:val="12"/>
                  </w:rPr>
                  <w:t>s/</w:t>
                </w:r>
                <w:r>
                  <w:rPr>
                    <w:rFonts w:cs="Times New Roman" w:hAnsi="Times New Roman" w:eastAsia="Times New Roman" w:ascii="Times New Roman"/>
                    <w:color w:val="000000"/>
                    <w:spacing w:val="0"/>
                    <w:w w:val="100"/>
                    <w:sz w:val="12"/>
                    <w:szCs w:val="12"/>
                  </w:rPr>
                </w:r>
              </w:p>
            </w:txbxContent>
          </v:textbox>
          <w10:wrap type="none"/>
        </v:shape>
      </w:pict>
    </w:r>
    <w:r>
      <w:rPr>
        <w:sz w:val="20"/>
        <w:szCs w:val="20"/>
      </w:rPr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p>
    <w:pPr>
      <w:rPr>
        <w:sz w:val="0"/>
        <w:szCs w:val="0"/>
      </w:rPr>
      <w:jc w:val="left"/>
      <w:spacing w:lineRule="exact" w:line="0"/>
    </w:pPr>
    <w:r>
      <w:rPr>
        <w:sz w:val="0"/>
        <w:szCs w:val="0"/>
      </w:rPr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p>
    <w:pPr>
      <w:rPr>
        <w:sz w:val="20"/>
        <w:szCs w:val="20"/>
      </w:rPr>
      <w:jc w:val="left"/>
      <w:spacing w:lineRule="exact" w:line="200"/>
    </w:pPr>
    <w:r>
      <w:pict>
        <v:group style="position:absolute;margin-left:32.629pt;margin-top:36.4835pt;width:57.5806pt;height:38.4036pt;mso-position-horizontal-relative:page;mso-position-vertical-relative:page;z-index:-259" coordorigin="653,730" coordsize="1152,768">
          <v:shape type="#_x0000_t75" style="position:absolute;left:653;top:1344;width:1123;height:154">
            <v:imagedata o:title="" r:id="rId1"/>
          </v:shape>
          <v:shape type="#_x0000_t75" style="position:absolute;left:701;top:730;width:1104;height:595">
            <v:imagedata o:title="" r:id="rId2"/>
          </v:shape>
          <w10:wrap type="none"/>
        </v:group>
      </w:pict>
    </w:r>
    <w:r>
      <w:pict>
        <v:shape type="#_x0000_t202" style="position:absolute;margin-left:34.5081pt;margin-top:32.927pt;width:56.2218pt;height:40.7pt;mso-position-horizontal-relative:page;mso-position-vertical-relative:page;z-index:-258" filled="f" stroked="f">
          <v:textbox inset="0,0,0,0">
            <w:txbxContent>
              <w:p>
                <w:pPr>
                  <w:rPr>
                    <w:rFonts w:cs="Arial" w:hAnsi="Arial" w:eastAsia="Arial" w:ascii="Arial"/>
                    <w:sz w:val="77"/>
                    <w:szCs w:val="77"/>
                  </w:rPr>
                  <w:jc w:val="left"/>
                  <w:spacing w:lineRule="exact" w:line="800"/>
                  <w:ind w:left="20" w:right="-116"/>
                </w:pPr>
                <w:r>
                  <w:rPr>
                    <w:rFonts w:cs="Arial" w:hAnsi="Arial" w:eastAsia="Arial" w:ascii="Arial"/>
                    <w:b/>
                    <w:i/>
                    <w:color w:val="193249"/>
                    <w:w w:val="84"/>
                    <w:sz w:val="77"/>
                    <w:szCs w:val="77"/>
                  </w:rPr>
                  <w:t>S</w:t>
                </w:r>
                <w:r>
                  <w:rPr>
                    <w:rFonts w:cs="Arial" w:hAnsi="Arial" w:eastAsia="Arial" w:ascii="Arial"/>
                    <w:b/>
                    <w:i/>
                    <w:color w:val="193249"/>
                    <w:w w:val="81"/>
                    <w:sz w:val="77"/>
                    <w:szCs w:val="77"/>
                  </w:rPr>
                  <w:t>R</w:t>
                </w:r>
                <w:r>
                  <w:rPr>
                    <w:rFonts w:cs="Arial" w:hAnsi="Arial" w:eastAsia="Arial" w:ascii="Arial"/>
                    <w:b/>
                    <w:i/>
                    <w:color w:val="193249"/>
                    <w:w w:val="94"/>
                    <w:sz w:val="77"/>
                    <w:szCs w:val="77"/>
                  </w:rPr>
                  <w:t>i</w:t>
                </w:r>
                <w:r>
                  <w:rPr>
                    <w:rFonts w:cs="Arial" w:hAnsi="Arial" w:eastAsia="Arial" w:ascii="Arial"/>
                    <w:color w:val="000000"/>
                    <w:w w:val="100"/>
                    <w:sz w:val="77"/>
                    <w:szCs w:val="77"/>
                  </w:rPr>
                </w:r>
              </w:p>
            </w:txbxContent>
          </v:textbox>
          <w10:wrap type="none"/>
        </v:shape>
      </w:pict>
    </w:r>
    <w:r>
      <w:pict>
        <v:shape type="#_x0000_t202" style="position:absolute;margin-left:32.1089pt;margin-top:65.9346pt;width:57.1815pt;height:8.9pt;mso-position-horizontal-relative:page;mso-position-vertical-relative:page;z-index:-257" filled="f" stroked="f">
          <v:textbox inset="0,0,0,0">
            <w:txbxContent>
              <w:p>
                <w:pPr>
                  <w:rPr>
                    <w:rFonts w:cs="Arial" w:hAnsi="Arial" w:eastAsia="Arial" w:ascii="Arial"/>
                    <w:sz w:val="11"/>
                    <w:szCs w:val="11"/>
                  </w:rPr>
                  <w:jc w:val="left"/>
                  <w:spacing w:before="9"/>
                  <w:ind w:left="20" w:right="-21"/>
                </w:pPr>
                <w:r>
                  <w:rPr>
                    <w:rFonts w:cs="Times New Roman" w:hAnsi="Times New Roman" w:eastAsia="Times New Roman" w:ascii="Times New Roman"/>
                    <w:i/>
                    <w:color w:val="5E6569"/>
                    <w:w w:val="59"/>
                    <w:sz w:val="13"/>
                    <w:szCs w:val="13"/>
                  </w:rPr>
                  <w:t>.</w:t>
                </w:r>
                <w:r>
                  <w:rPr>
                    <w:rFonts w:cs="Times New Roman" w:hAnsi="Times New Roman" w:eastAsia="Times New Roman" w:ascii="Times New Roman"/>
                    <w:i/>
                    <w:color w:val="5E6569"/>
                    <w:w w:val="183"/>
                    <w:sz w:val="13"/>
                    <w:szCs w:val="13"/>
                  </w:rPr>
                  <w:t>J</w:t>
                </w:r>
                <w:r>
                  <w:rPr>
                    <w:rFonts w:cs="Times New Roman" w:hAnsi="Times New Roman" w:eastAsia="Times New Roman" w:ascii="Times New Roman"/>
                    <w:i/>
                    <w:color w:val="5E6569"/>
                    <w:w w:val="88"/>
                    <w:sz w:val="13"/>
                    <w:szCs w:val="13"/>
                  </w:rPr>
                  <w:t>«</w:t>
                </w:r>
                <w:r>
                  <w:rPr>
                    <w:rFonts w:cs="Times New Roman" w:hAnsi="Times New Roman" w:eastAsia="Times New Roman" w:ascii="Times New Roman"/>
                    <w:i/>
                    <w:color w:val="5E6569"/>
                    <w:spacing w:val="-13"/>
                    <w:w w:val="100"/>
                    <w:sz w:val="13"/>
                    <w:szCs w:val="13"/>
                  </w:rPr>
                  <w:t> </w:t>
                </w:r>
                <w:r>
                  <w:rPr>
                    <w:rFonts w:cs="Arial" w:hAnsi="Arial" w:eastAsia="Arial" w:ascii="Arial"/>
                    <w:i/>
                    <w:color w:val="49535B"/>
                    <w:spacing w:val="0"/>
                    <w:w w:val="100"/>
                    <w:sz w:val="11"/>
                    <w:szCs w:val="11"/>
                  </w:rPr>
                  <w:t>ha</w:t>
                </w:r>
                <w:r>
                  <w:rPr>
                    <w:rFonts w:cs="Arial" w:hAnsi="Arial" w:eastAsia="Arial" w:ascii="Arial"/>
                    <w:i/>
                    <w:color w:val="5E6569"/>
                    <w:spacing w:val="0"/>
                    <w:w w:val="100"/>
                    <w:sz w:val="11"/>
                    <w:szCs w:val="11"/>
                  </w:rPr>
                  <w:t>et</w:t>
                </w:r>
                <w:r>
                  <w:rPr>
                    <w:rFonts w:cs="Arial" w:hAnsi="Arial" w:eastAsia="Arial" w:ascii="Arial"/>
                    <w:i/>
                    <w:color w:val="5E6569"/>
                    <w:spacing w:val="0"/>
                    <w:w w:val="100"/>
                    <w:sz w:val="11"/>
                    <w:szCs w:val="11"/>
                  </w:rPr>
                  <w:t> </w:t>
                </w:r>
                <w:r>
                  <w:rPr>
                    <w:rFonts w:cs="Arial" w:hAnsi="Arial" w:eastAsia="Arial" w:ascii="Arial"/>
                    <w:i/>
                    <w:color w:val="5E6569"/>
                    <w:spacing w:val="1"/>
                    <w:w w:val="100"/>
                    <w:sz w:val="11"/>
                    <w:szCs w:val="11"/>
                  </w:rPr>
                  <w:t> </w:t>
                </w:r>
                <w:r>
                  <w:rPr>
                    <w:rFonts w:cs="Arial" w:hAnsi="Arial" w:eastAsia="Arial" w:ascii="Arial"/>
                    <w:i/>
                    <w:color w:val="49535B"/>
                    <w:spacing w:val="0"/>
                    <w:w w:val="109"/>
                    <w:sz w:val="11"/>
                    <w:szCs w:val="11"/>
                  </w:rPr>
                  <w:t>b</w:t>
                </w:r>
                <w:r>
                  <w:rPr>
                    <w:rFonts w:cs="Arial" w:hAnsi="Arial" w:eastAsia="Arial" w:ascii="Arial"/>
                    <w:i/>
                    <w:color w:val="5E6569"/>
                    <w:spacing w:val="0"/>
                    <w:w w:val="157"/>
                    <w:sz w:val="11"/>
                    <w:szCs w:val="11"/>
                  </w:rPr>
                  <w:t>l</w:t>
                </w:r>
                <w:r>
                  <w:rPr>
                    <w:rFonts w:cs="Arial" w:hAnsi="Arial" w:eastAsia="Arial" w:ascii="Arial"/>
                    <w:i/>
                    <w:color w:val="49535B"/>
                    <w:spacing w:val="0"/>
                    <w:w w:val="157"/>
                    <w:sz w:val="11"/>
                    <w:szCs w:val="11"/>
                  </w:rPr>
                  <w:t>t</w:t>
                </w:r>
                <w:r>
                  <w:rPr>
                    <w:rFonts w:cs="Arial" w:hAnsi="Arial" w:eastAsia="Arial" w:ascii="Arial"/>
                    <w:i/>
                    <w:color w:val="49535B"/>
                    <w:spacing w:val="0"/>
                    <w:w w:val="109"/>
                    <w:sz w:val="11"/>
                    <w:szCs w:val="11"/>
                  </w:rPr>
                  <w:t>n</w:t>
                </w:r>
                <w:r>
                  <w:rPr>
                    <w:rFonts w:cs="Arial" w:hAnsi="Arial" w:eastAsia="Arial" w:ascii="Arial"/>
                    <w:i/>
                    <w:color w:val="49535B"/>
                    <w:spacing w:val="-2"/>
                    <w:w w:val="100"/>
                    <w:sz w:val="11"/>
                    <w:szCs w:val="11"/>
                  </w:rPr>
                  <w:t> </w:t>
                </w:r>
                <w:r>
                  <w:rPr>
                    <w:rFonts w:cs="Arial" w:hAnsi="Arial" w:eastAsia="Arial" w:ascii="Arial"/>
                    <w:i/>
                    <w:color w:val="49535B"/>
                    <w:spacing w:val="0"/>
                    <w:w w:val="109"/>
                    <w:sz w:val="11"/>
                    <w:szCs w:val="11"/>
                  </w:rPr>
                  <w:t>a</w:t>
                </w:r>
                <w:r>
                  <w:rPr>
                    <w:rFonts w:cs="Arial" w:hAnsi="Arial" w:eastAsia="Arial" w:ascii="Arial"/>
                    <w:i/>
                    <w:color w:val="49535B"/>
                    <w:spacing w:val="0"/>
                    <w:w w:val="157"/>
                    <w:sz w:val="11"/>
                    <w:szCs w:val="11"/>
                  </w:rPr>
                  <w:t>l</w:t>
                </w:r>
                <w:r>
                  <w:rPr>
                    <w:rFonts w:cs="Arial" w:hAnsi="Arial" w:eastAsia="Arial" w:ascii="Arial"/>
                    <w:i/>
                    <w:color w:val="49535B"/>
                    <w:spacing w:val="-21"/>
                    <w:w w:val="100"/>
                    <w:sz w:val="11"/>
                    <w:szCs w:val="11"/>
                  </w:rPr>
                  <w:t> </w:t>
                </w:r>
                <w:r>
                  <w:rPr>
                    <w:rFonts w:cs="Arial" w:hAnsi="Arial" w:eastAsia="Arial" w:ascii="Arial"/>
                    <w:i/>
                    <w:color w:val="49535B"/>
                    <w:spacing w:val="0"/>
                    <w:w w:val="125"/>
                    <w:sz w:val="11"/>
                    <w:szCs w:val="11"/>
                  </w:rPr>
                  <w:t>p</w:t>
                </w:r>
                <w:r>
                  <w:rPr>
                    <w:rFonts w:cs="Arial" w:hAnsi="Arial" w:eastAsia="Arial" w:ascii="Arial"/>
                    <w:i/>
                    <w:color w:val="49535B"/>
                    <w:spacing w:val="0"/>
                    <w:w w:val="109"/>
                    <w:sz w:val="11"/>
                    <w:szCs w:val="11"/>
                  </w:rPr>
                  <w:t>a</w:t>
                </w:r>
                <w:r>
                  <w:rPr>
                    <w:rFonts w:cs="Arial" w:hAnsi="Arial" w:eastAsia="Arial" w:ascii="Arial"/>
                    <w:i/>
                    <w:color w:val="5E6569"/>
                    <w:spacing w:val="0"/>
                    <w:w w:val="157"/>
                    <w:sz w:val="11"/>
                    <w:szCs w:val="11"/>
                  </w:rPr>
                  <w:t>f</w:t>
                </w:r>
                <w:r>
                  <w:rPr>
                    <w:rFonts w:cs="Arial" w:hAnsi="Arial" w:eastAsia="Arial" w:ascii="Arial"/>
                    <w:i/>
                    <w:color w:val="5E6569"/>
                    <w:spacing w:val="0"/>
                    <w:w w:val="69"/>
                    <w:sz w:val="11"/>
                    <w:szCs w:val="11"/>
                  </w:rPr>
                  <w:t>s</w:t>
                </w:r>
                <w:r>
                  <w:rPr>
                    <w:rFonts w:cs="Arial" w:hAnsi="Arial" w:eastAsia="Arial" w:ascii="Arial"/>
                    <w:i/>
                    <w:color w:val="5E6569"/>
                    <w:spacing w:val="0"/>
                    <w:w w:val="52"/>
                    <w:sz w:val="11"/>
                    <w:szCs w:val="11"/>
                  </w:rPr>
                  <w:t>J</w:t>
                </w:r>
                <w:r>
                  <w:rPr>
                    <w:rFonts w:cs="Arial" w:hAnsi="Arial" w:eastAsia="Arial" w:ascii="Arial"/>
                    <w:color w:val="000000"/>
                    <w:spacing w:val="0"/>
                    <w:w w:val="100"/>
                    <w:sz w:val="11"/>
                    <w:szCs w:val="11"/>
                  </w:rPr>
                </w:r>
              </w:p>
            </w:txbxContent>
          </v:textbox>
          <w10:wrap type="none"/>
        </v:shape>
      </w:pict>
    </w:r>
    <w:r>
      <w:rPr>
        <w:sz w:val="20"/>
        <w:szCs w:val="20"/>
      </w:rPr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p>
    <w:pPr>
      <w:rPr>
        <w:sz w:val="0"/>
        <w:szCs w:val="0"/>
      </w:rPr>
      <w:jc w:val="left"/>
      <w:spacing w:lineRule="exact" w:line="0"/>
    </w:pPr>
    <w:r>
      <w:rPr>
        <w:sz w:val="0"/>
        <w:szCs w:val="0"/>
      </w:rPr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" xmlns:w10="urn:schemas-microsoft-com:office:word" xmlns:w="http://schemas.openxmlformats.org/wordprocessingml/2006/main" xmlns:sl="http://schemas.openxmlformats.org/schemaLibrary/2006/main">
  <w:compat>
    <w:compatSetting w:name="compatibilityMode" w:uri="http://schemas.microsoft.com/office/word" w:val="15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9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9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9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9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9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9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9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9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9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_rels/document.xml.rels><?xml version="1.0" encoding="UTF-8" standalone="yes"?>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styles" Target="styles.xml"/><Relationship Id="rId3" Type="http://schemas.openxmlformats.org/officeDocument/2006/relationships/theme" Target="theme/theme1.xm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image" Target="media/image3.jpg"/><Relationship Id="rId7" Type="http://schemas.openxmlformats.org/officeDocument/2006/relationships/image" Target="media/image4.jpg"/><Relationship Id="rId8" Type="http://schemas.openxmlformats.org/officeDocument/2006/relationships/image" Target="media/image5.jpg"/><Relationship Id="rId9" Type="http://schemas.openxmlformats.org/officeDocument/2006/relationships/image" Target="media/image6.jpg"/><Relationship Id="rId10" Type="http://schemas.openxmlformats.org/officeDocument/2006/relationships/image" Target="media/image7.jpg"/><Relationship Id="rId11" Type="http://schemas.openxmlformats.org/officeDocument/2006/relationships/image" Target="media/image8.jpg"/><Relationship Id="rId12" Type="http://schemas.openxmlformats.org/officeDocument/2006/relationships/image" Target="media/image9.jpg"/><Relationship Id="rId13" Type="http://schemas.openxmlformats.org/officeDocument/2006/relationships/image" Target="media/image10.jpg"/><Relationship Id="rId14" Type="http://schemas.openxmlformats.org/officeDocument/2006/relationships/image" Target="media/image11.jpg"/><Relationship Id="rId15" Type="http://schemas.openxmlformats.org/officeDocument/2006/relationships/image" Target="media/image12.jpg"/><Relationship Id="rId16" Type="http://schemas.openxmlformats.org/officeDocument/2006/relationships/image" Target="media/image13.jpg"/><Relationship Id="rId17" Type="http://schemas.openxmlformats.org/officeDocument/2006/relationships/image" Target="media/image14.jpg"/><Relationship Id="rId18" Type="http://schemas.openxmlformats.org/officeDocument/2006/relationships/image" Target="media/image15.jpg"/><Relationship Id="rId19" Type="http://schemas.openxmlformats.org/officeDocument/2006/relationships/image" Target="media/image16.jpg"/><Relationship Id="rId20" Type="http://schemas.openxmlformats.org/officeDocument/2006/relationships/header" Target="header2.xml"/><Relationship Id="rId21" Type="http://schemas.openxmlformats.org/officeDocument/2006/relationships/footer" Target="footer2.xml"/><Relationship Id="rId22" Type="http://schemas.openxmlformats.org/officeDocument/2006/relationships/image" Target="media/image17.jpg"/><Relationship Id="rId23" Type="http://schemas.openxmlformats.org/officeDocument/2006/relationships/image" Target="media/image18.jpg"/><Relationship Id="rId24" Type="http://schemas.openxmlformats.org/officeDocument/2006/relationships/image" Target="media/image19.jpg"/><Relationship Id="rId25" Type="http://schemas.openxmlformats.org/officeDocument/2006/relationships/image" Target="media/image20.jpg"/><Relationship Id="rId26" Type="http://schemas.openxmlformats.org/officeDocument/2006/relationships/image" Target="media/image21.jpg"/><Relationship Id="rId27" Type="http://schemas.openxmlformats.org/officeDocument/2006/relationships/image" Target="media/image22.jpg"/><Relationship Id="rId28" Type="http://schemas.openxmlformats.org/officeDocument/2006/relationships/image" Target="media/image23.jpg"/><Relationship Id="rId29" Type="http://schemas.openxmlformats.org/officeDocument/2006/relationships/image" Target="media/image24.jpg"/><Relationship Id="rId30" Type="http://schemas.openxmlformats.org/officeDocument/2006/relationships/image" Target="media/image25.jpg"/><Relationship Id="rId31" Type="http://schemas.openxmlformats.org/officeDocument/2006/relationships/image" Target="media/image26.jpg"/><Relationship Id="rId32" Type="http://schemas.openxmlformats.org/officeDocument/2006/relationships/image" Target="media/image27.jpg"/><Relationship Id="rId33" Type="http://schemas.openxmlformats.org/officeDocument/2006/relationships/header" Target="header3.xml"/><Relationship Id="rId34" Type="http://schemas.openxmlformats.org/officeDocument/2006/relationships/footer" Target="footer3.xml"/><Relationship Id="rId35" Type="http://schemas.openxmlformats.org/officeDocument/2006/relationships/image" Target="media/image30.jpg"/><Relationship Id="rId36" Type="http://schemas.openxmlformats.org/officeDocument/2006/relationships/image" Target="media/image31.jpg"/><Relationship Id="rId37" Type="http://schemas.openxmlformats.org/officeDocument/2006/relationships/image" Target="media/image32.jpg"/><Relationship Id="rId38" Type="http://schemas.openxmlformats.org/officeDocument/2006/relationships/image" Target="media/image33.jpg"/><Relationship Id="rId39" Type="http://schemas.openxmlformats.org/officeDocument/2006/relationships/image" Target="media/image34.jpg"/><Relationship Id="rId40" Type="http://schemas.openxmlformats.org/officeDocument/2006/relationships/image" Target="media/image35.jpg"/><Relationship Id="rId41" Type="http://schemas.openxmlformats.org/officeDocument/2006/relationships/image" Target="media/image36.jpg"/><Relationship Id="rId42" Type="http://schemas.openxmlformats.org/officeDocument/2006/relationships/image" Target="media/image37.jpg"/><Relationship Id="rId43" Type="http://schemas.openxmlformats.org/officeDocument/2006/relationships/header" Target="header4.xml"/><Relationship Id="rId44" Type="http://schemas.openxmlformats.org/officeDocument/2006/relationships/footer" Target="footer4.xml"/></Relationships>

</file>

<file path=word/_rels/footer1.xml.rels><?xml version="1.0" encoding="UTF-8" standalone="yes"?>
<Relationships xmlns="http://schemas.openxmlformats.org/package/2006/relationships"><Relationship Id="rId1" Type="http://schemas.openxmlformats.org/officeDocument/2006/relationships/hyperlink" Target="http://www.SRi.gob" TargetMode="External"/></Relationships>

</file>

<file path=word/_rels/footer3.xml.rels><?xml version="1.0" encoding="UTF-8" standalone="yes"?>
<Relationships xmlns="http://schemas.openxmlformats.org/package/2006/relationships"><Relationship Id="rId1" Type="http://schemas.openxmlformats.org/officeDocument/2006/relationships/hyperlink" Target="http://www.SRi.gob.ec" TargetMode="External"/></Relationships>

</file>

<file path=word/_rels/header1.xml.rels><?xml version="1.0" encoding="UTF-8" standalone="yes"?>
<Relationships xmlns="http://schemas.openxmlformats.org/package/2006/relationships"><Relationship Id="rId1" Type="http://schemas.openxmlformats.org/officeDocument/2006/relationships/image" Target="media/image1.jpg"/><Relationship Id="rId2" Type="http://schemas.openxmlformats.org/officeDocument/2006/relationships/image" Target="media/image2.jpg"/></Relationships>

</file>

<file path=word/_rels/header3.xml.rels><?xml version="1.0" encoding="UTF-8" standalone="yes"?>
<Relationships xmlns="http://schemas.openxmlformats.org/package/2006/relationships"><Relationship Id="rId1" Type="http://schemas.openxmlformats.org/officeDocument/2006/relationships/image" Target="media/image28.jpg"/><Relationship Id="rId2" Type="http://schemas.openxmlformats.org/officeDocument/2006/relationships/image" Target="media/image29.jpg"/></Relationships>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Microsoft Office Word</Application>
  <DocSecurity>0</DocSecurity>
  <ScaleCrop>false</ScaleCrop>
  <LinksUpToDate>false</LinksUpToDate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/>
</file>